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142984" w14:textId="033C0395" w:rsidR="00146E54" w:rsidRDefault="00307C01" w:rsidP="00146E54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46E54" w:rsidRPr="003B053D">
        <w:rPr>
          <w:rFonts w:ascii="Times New Roman" w:eastAsia="Calibri" w:hAnsi="Times New Roman" w:cs="Times New Roman"/>
          <w:sz w:val="24"/>
          <w:szCs w:val="24"/>
        </w:rPr>
        <w:t xml:space="preserve">Egzemplarz nr </w:t>
      </w:r>
      <w:r w:rsidR="00D8115D">
        <w:rPr>
          <w:rFonts w:ascii="Times New Roman" w:eastAsia="Calibri" w:hAnsi="Times New Roman" w:cs="Times New Roman"/>
          <w:sz w:val="24"/>
          <w:szCs w:val="24"/>
        </w:rPr>
        <w:t>…</w:t>
      </w:r>
    </w:p>
    <w:p w14:paraId="02D0D6BB" w14:textId="77777777" w:rsidR="00146E54" w:rsidRPr="003B053D" w:rsidRDefault="00146E54" w:rsidP="00146E54">
      <w:pPr>
        <w:rPr>
          <w:rFonts w:ascii="Times New Roman" w:eastAsia="Calibri" w:hAnsi="Times New Roman" w:cs="Times New Roman"/>
          <w:sz w:val="24"/>
          <w:szCs w:val="24"/>
        </w:rPr>
      </w:pPr>
    </w:p>
    <w:p w14:paraId="624D565E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  <w:r w:rsidRPr="003B053D">
        <w:rPr>
          <w:rFonts w:ascii="Times New Roman" w:eastAsia="Calibri" w:hAnsi="Times New Roman" w:cs="Times New Roman"/>
          <w:b/>
          <w:bCs/>
          <w:sz w:val="36"/>
          <w:szCs w:val="36"/>
        </w:rPr>
        <w:t xml:space="preserve">ZARZĄD DRÓG MIEJSKICH </w:t>
      </w:r>
    </w:p>
    <w:p w14:paraId="4BF74B5C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B053D">
        <w:rPr>
          <w:rFonts w:ascii="Times New Roman" w:eastAsia="Calibri" w:hAnsi="Times New Roman" w:cs="Times New Roman"/>
          <w:b/>
          <w:bCs/>
          <w:sz w:val="36"/>
          <w:szCs w:val="36"/>
        </w:rPr>
        <w:t>I KOMUNIKACJI PUBLICZNEJ W BYDGOSZCZY</w:t>
      </w:r>
    </w:p>
    <w:p w14:paraId="6912E1E2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147096A9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3E509907" w14:textId="1B87DEEA" w:rsidR="003B053D" w:rsidRDefault="00146E54" w:rsidP="00F44AB7">
      <w:pPr>
        <w:ind w:left="5672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Załącznik do </w:t>
      </w:r>
      <w:r w:rsidR="00F44AB7">
        <w:rPr>
          <w:rFonts w:ascii="Times New Roman" w:eastAsia="Calibri" w:hAnsi="Times New Roman" w:cs="Times New Roman"/>
          <w:sz w:val="24"/>
          <w:szCs w:val="24"/>
        </w:rPr>
        <w:t>Z</w:t>
      </w:r>
      <w:r>
        <w:rPr>
          <w:rFonts w:ascii="Times New Roman" w:eastAsia="Calibri" w:hAnsi="Times New Roman" w:cs="Times New Roman"/>
          <w:sz w:val="24"/>
          <w:szCs w:val="24"/>
        </w:rPr>
        <w:t>arządzenia n</w:t>
      </w:r>
      <w:r w:rsidR="00F44AB7">
        <w:rPr>
          <w:rFonts w:ascii="Times New Roman" w:eastAsia="Calibri" w:hAnsi="Times New Roman" w:cs="Times New Roman"/>
          <w:sz w:val="24"/>
          <w:szCs w:val="24"/>
        </w:rPr>
        <w:t>r</w:t>
      </w:r>
      <w:r w:rsidR="00F40AA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115D">
        <w:rPr>
          <w:rFonts w:ascii="Times New Roman" w:eastAsia="Calibri" w:hAnsi="Times New Roman" w:cs="Times New Roman"/>
          <w:sz w:val="24"/>
          <w:szCs w:val="24"/>
        </w:rPr>
        <w:t>……..</w:t>
      </w:r>
    </w:p>
    <w:p w14:paraId="39F4941F" w14:textId="5A067354" w:rsidR="00146E54" w:rsidRPr="003B053D" w:rsidRDefault="00146E54" w:rsidP="00F44AB7">
      <w:pPr>
        <w:ind w:left="5672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Dyrektora ZDMiKP</w:t>
      </w:r>
    </w:p>
    <w:p w14:paraId="1283C78E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648B527F" w14:textId="0D8E74C9" w:rsid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2D230A47" w14:textId="344E15AB" w:rsid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32A20CBA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4FE8D004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3181094A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b/>
          <w:bCs/>
          <w:sz w:val="44"/>
          <w:szCs w:val="44"/>
        </w:rPr>
      </w:pPr>
      <w:r w:rsidRPr="003B053D">
        <w:rPr>
          <w:rFonts w:ascii="Times New Roman" w:eastAsia="Calibri" w:hAnsi="Times New Roman" w:cs="Times New Roman"/>
          <w:b/>
          <w:bCs/>
          <w:sz w:val="44"/>
          <w:szCs w:val="44"/>
        </w:rPr>
        <w:t xml:space="preserve">PLAN ZIMOWEGO UTRZYMANIA ULIC </w:t>
      </w:r>
      <w:r w:rsidRPr="003B053D">
        <w:rPr>
          <w:rFonts w:ascii="Times New Roman" w:eastAsia="Calibri" w:hAnsi="Times New Roman" w:cs="Times New Roman"/>
          <w:b/>
          <w:bCs/>
          <w:sz w:val="44"/>
          <w:szCs w:val="44"/>
        </w:rPr>
        <w:br/>
        <w:t>NA TERENIE BYDGOSZCZY</w:t>
      </w:r>
    </w:p>
    <w:p w14:paraId="3E4E1B93" w14:textId="4A935E45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b/>
          <w:bCs/>
          <w:sz w:val="44"/>
          <w:szCs w:val="44"/>
        </w:rPr>
      </w:pPr>
      <w:r w:rsidRPr="003B053D">
        <w:rPr>
          <w:rFonts w:ascii="Times New Roman" w:eastAsia="Calibri" w:hAnsi="Times New Roman" w:cs="Times New Roman"/>
          <w:b/>
          <w:bCs/>
          <w:sz w:val="44"/>
          <w:szCs w:val="44"/>
        </w:rPr>
        <w:t>202</w:t>
      </w:r>
      <w:r w:rsidR="00D8115D">
        <w:rPr>
          <w:rFonts w:ascii="Times New Roman" w:eastAsia="Calibri" w:hAnsi="Times New Roman" w:cs="Times New Roman"/>
          <w:b/>
          <w:bCs/>
          <w:sz w:val="44"/>
          <w:szCs w:val="44"/>
        </w:rPr>
        <w:t>4</w:t>
      </w:r>
      <w:r w:rsidRPr="003B053D">
        <w:rPr>
          <w:rFonts w:ascii="Times New Roman" w:eastAsia="Calibri" w:hAnsi="Times New Roman" w:cs="Times New Roman"/>
          <w:b/>
          <w:bCs/>
          <w:sz w:val="44"/>
          <w:szCs w:val="44"/>
        </w:rPr>
        <w:t>/202</w:t>
      </w:r>
      <w:r w:rsidR="00D8115D">
        <w:rPr>
          <w:rFonts w:ascii="Times New Roman" w:eastAsia="Calibri" w:hAnsi="Times New Roman" w:cs="Times New Roman"/>
          <w:b/>
          <w:bCs/>
          <w:sz w:val="44"/>
          <w:szCs w:val="44"/>
        </w:rPr>
        <w:t>5</w:t>
      </w:r>
    </w:p>
    <w:p w14:paraId="55849903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5AEEF449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1C1E7973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5825FDF4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448C56ED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56EFA168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420FEE6B" w14:textId="77777777" w:rsidR="003B053D" w:rsidRPr="003B053D" w:rsidRDefault="003B053D" w:rsidP="003B053D">
      <w:pPr>
        <w:rPr>
          <w:rFonts w:ascii="Times New Roman" w:eastAsia="Calibri" w:hAnsi="Times New Roman" w:cs="Times New Roman"/>
          <w:sz w:val="24"/>
          <w:szCs w:val="24"/>
        </w:rPr>
      </w:pPr>
    </w:p>
    <w:p w14:paraId="783A5E54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B053D">
        <w:rPr>
          <w:rFonts w:ascii="Times New Roman" w:eastAsia="Calibri" w:hAnsi="Times New Roman" w:cs="Times New Roman"/>
          <w:sz w:val="24"/>
          <w:szCs w:val="24"/>
        </w:rPr>
        <w:t>Zatwierdzony przez:</w:t>
      </w:r>
    </w:p>
    <w:p w14:paraId="7241A616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B053D">
        <w:rPr>
          <w:rFonts w:ascii="Times New Roman" w:eastAsia="Calibri" w:hAnsi="Times New Roman" w:cs="Times New Roman"/>
          <w:sz w:val="24"/>
          <w:szCs w:val="24"/>
        </w:rPr>
        <w:t>Dyrektora Zarządu Dróg Miejskich</w:t>
      </w:r>
    </w:p>
    <w:p w14:paraId="5B8D97A5" w14:textId="77777777" w:rsidR="003B053D" w:rsidRPr="003B053D" w:rsidRDefault="003B053D" w:rsidP="003B053D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B053D">
        <w:rPr>
          <w:rFonts w:ascii="Times New Roman" w:eastAsia="Calibri" w:hAnsi="Times New Roman" w:cs="Times New Roman"/>
          <w:sz w:val="24"/>
          <w:szCs w:val="24"/>
        </w:rPr>
        <w:t>i Komunikacji Publicznej w Bydgoszczy</w:t>
      </w:r>
    </w:p>
    <w:p w14:paraId="61FF864E" w14:textId="3CEC72F5" w:rsidR="003B053D" w:rsidRDefault="003B053D" w:rsidP="003B053D">
      <w:pPr>
        <w:tabs>
          <w:tab w:val="left" w:pos="1504"/>
        </w:tabs>
        <w:rPr>
          <w:rFonts w:ascii="Times New Roman" w:eastAsia="Calibri" w:hAnsi="Times New Roman" w:cs="Times New Roman"/>
          <w:sz w:val="24"/>
          <w:szCs w:val="24"/>
        </w:rPr>
      </w:pPr>
      <w:r w:rsidRPr="003B053D">
        <w:rPr>
          <w:rFonts w:ascii="Times New Roman" w:eastAsia="Calibri" w:hAnsi="Times New Roman" w:cs="Times New Roman"/>
          <w:sz w:val="24"/>
          <w:szCs w:val="24"/>
        </w:rPr>
        <w:tab/>
      </w:r>
    </w:p>
    <w:p w14:paraId="5603076E" w14:textId="77777777" w:rsidR="008D00D3" w:rsidRPr="003B053D" w:rsidRDefault="008D00D3" w:rsidP="003B053D">
      <w:pPr>
        <w:tabs>
          <w:tab w:val="left" w:pos="1504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22D057B9" w14:textId="77777777" w:rsidR="003B053D" w:rsidRPr="003B053D" w:rsidRDefault="003B053D" w:rsidP="003B053D">
      <w:pPr>
        <w:tabs>
          <w:tab w:val="left" w:pos="1504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6362E11E" w14:textId="0688F059" w:rsidR="00063BFA" w:rsidRPr="00146E54" w:rsidRDefault="008D00D3" w:rsidP="00146E54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Bydgoszcz, </w:t>
      </w:r>
      <w:r w:rsidR="00D8115D">
        <w:rPr>
          <w:rFonts w:ascii="Times New Roman" w:eastAsia="Calibri" w:hAnsi="Times New Roman" w:cs="Times New Roman"/>
          <w:sz w:val="24"/>
          <w:szCs w:val="24"/>
        </w:rPr>
        <w:t>2024</w:t>
      </w:r>
    </w:p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eastAsia="en-US"/>
        </w:rPr>
        <w:id w:val="-195593378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9D7EAFD" w14:textId="5C3D7F2E" w:rsidR="005815AA" w:rsidRPr="00A13333" w:rsidRDefault="005815AA">
          <w:pPr>
            <w:pStyle w:val="Nagwekspisutreci"/>
            <w:rPr>
              <w:rFonts w:ascii="Times New Roman" w:hAnsi="Times New Roman"/>
              <w:b/>
              <w:bCs/>
              <w:color w:val="auto"/>
              <w:sz w:val="22"/>
              <w:szCs w:val="28"/>
            </w:rPr>
          </w:pPr>
          <w:r w:rsidRPr="00A13333">
            <w:rPr>
              <w:rFonts w:ascii="Times New Roman" w:hAnsi="Times New Roman"/>
              <w:b/>
              <w:bCs/>
              <w:color w:val="auto"/>
              <w:sz w:val="22"/>
              <w:szCs w:val="28"/>
            </w:rPr>
            <w:t>SPIS TREŚCI</w:t>
          </w:r>
        </w:p>
        <w:p w14:paraId="3E44F734" w14:textId="77777777" w:rsidR="005815AA" w:rsidRPr="00A13333" w:rsidRDefault="005815AA" w:rsidP="00204BBA">
          <w:pPr>
            <w:spacing w:line="480" w:lineRule="auto"/>
            <w:rPr>
              <w:rFonts w:ascii="Times New Roman" w:hAnsi="Times New Roman" w:cs="Times New Roman"/>
              <w:sz w:val="24"/>
              <w:szCs w:val="24"/>
              <w:lang w:eastAsia="pl-PL"/>
            </w:rPr>
          </w:pPr>
        </w:p>
        <w:p w14:paraId="545C6FAD" w14:textId="069B0FC5" w:rsidR="00204BBA" w:rsidRPr="00A13333" w:rsidRDefault="005815AA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r w:rsidRPr="00A13333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A13333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A13333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84398365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I. WSTĘP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_Toc84398365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9351F9A" w14:textId="60CDC5A8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66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II. CEL AKCJI ZIMOWEJ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_Toc84398366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60A5C65" w14:textId="44C78C3A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67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III. ORGANIZACJA PRACY PRZY ZIMOWYM UTRZYMANIU ULIC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_Toc84398367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687557F" w14:textId="332F9804" w:rsidR="00204BBA" w:rsidRPr="00A13333" w:rsidRDefault="00000000" w:rsidP="00204BBA">
          <w:pPr>
            <w:pStyle w:val="Spistreci2"/>
            <w:tabs>
              <w:tab w:val="right" w:leader="dot" w:pos="9628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84398368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1. Kategorie zagrożenia dotyczące zimowego utrzymania jezdni.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_Toc84398368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0E7DBEE" w14:textId="40EB53AD" w:rsidR="00204BBA" w:rsidRPr="00A13333" w:rsidRDefault="00000000" w:rsidP="00204BBA">
          <w:pPr>
            <w:pStyle w:val="Spistreci2"/>
            <w:tabs>
              <w:tab w:val="right" w:leader="dot" w:pos="9628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84398369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2. Obsada dyżurów.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_Toc84398369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9ECF76C" w14:textId="65713A02" w:rsidR="00204BBA" w:rsidRPr="00A13333" w:rsidRDefault="00000000" w:rsidP="00204BBA">
          <w:pPr>
            <w:pStyle w:val="Spistreci2"/>
            <w:tabs>
              <w:tab w:val="right" w:leader="dot" w:pos="9628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84398370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3. Pogotowie zimowe.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_Toc84398370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2DCF2C2" w14:textId="0222CFEE" w:rsidR="00204BBA" w:rsidRPr="00A13333" w:rsidRDefault="00000000" w:rsidP="00204BBA">
          <w:pPr>
            <w:pStyle w:val="Spistreci2"/>
            <w:tabs>
              <w:tab w:val="right" w:leader="dot" w:pos="9628"/>
            </w:tabs>
            <w:spacing w:line="36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84398371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4. Współdziałanie jednostek podczas prowadzonej Akcji Zimowej w przypadku wystąpienia utrudnień na drogach.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_Toc84398371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159AE27" w14:textId="59C9DAD2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2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IV. INFORMACJE O SYTUACJI NA ULICACH W OKRESIE ZIMY.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_Toc84398372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87AF86B" w14:textId="019E074F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3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V. WYWÓZ ŚNIEGU.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_Toc84398373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098EA14" w14:textId="5F11824F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4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VI. PRZYGOTOWANIE I REALIZACJA ZADAŃ W REJONACH ZIMOWEGO UTRZYMANIA DRÓG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_Toc84398374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558C680" w14:textId="429D2BA7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5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VII. ZASADY FINANSOWANIA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_Toc84398375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9C3F00B" w14:textId="3D91D47F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6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ZAŁĄCZNIK NR 1  Wykaz ulic wg standardów utrzymania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_Toc84398376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CDCC423" w14:textId="1628F86F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377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ZAŁĄCZNIK NR 2  Wykaz chodników,  przejść ulicznych,  strefy  płatnego parkowania,  przystanków  transportu  zbiorowego i tras rowerowych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_Toc84398377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23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71E2BBD" w14:textId="1DE51674" w:rsidR="00204BBA" w:rsidRPr="00A13333" w:rsidRDefault="00000000" w:rsidP="00204BBA">
          <w:pPr>
            <w:pStyle w:val="Spistreci1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pl-PL"/>
            </w:rPr>
          </w:pPr>
          <w:hyperlink w:anchor="_Toc84398419" w:history="1">
            <w:r w:rsidR="00204BBA" w:rsidRPr="00A13333">
              <w:rPr>
                <w:rStyle w:val="Hipercze"/>
                <w:rFonts w:ascii="Times New Roman" w:hAnsi="Times New Roman" w:cs="Times New Roman"/>
                <w:noProof/>
                <w:sz w:val="24"/>
                <w:szCs w:val="24"/>
              </w:rPr>
              <w:t>ZAŁĄCZNIK NR 3  Wzory dokumentów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_Toc84398419 \h </w:instrTex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767A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69</w:t>
            </w:r>
            <w:r w:rsidR="00204BBA" w:rsidRPr="00A1333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B5EA78E" w14:textId="4A5C6916" w:rsidR="005815AA" w:rsidRDefault="005815AA" w:rsidP="00204BBA">
          <w:pPr>
            <w:spacing w:line="360" w:lineRule="auto"/>
          </w:pPr>
          <w:r w:rsidRPr="00A13333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6074926C" w14:textId="054A457D" w:rsidR="00063BFA" w:rsidRPr="00471A52" w:rsidRDefault="00063BFA" w:rsidP="005815AA">
      <w:pPr>
        <w:suppressAutoHyphens/>
        <w:spacing w:after="283" w:line="240" w:lineRule="auto"/>
        <w:rPr>
          <w:rFonts w:ascii="Times New Roman" w:eastAsia="Times New Roman" w:hAnsi="Times New Roman" w:cs="Times New Roman"/>
          <w:b/>
          <w:color w:val="000000"/>
          <w:sz w:val="23"/>
          <w:szCs w:val="20"/>
          <w:u w:val="single"/>
          <w:lang w:eastAsia="ar-SA"/>
        </w:rPr>
      </w:pPr>
      <w:r w:rsidRPr="00471A52">
        <w:rPr>
          <w:rFonts w:ascii="Times New Roman" w:eastAsia="Arial" w:hAnsi="Times New Roman" w:cs="Times New Roman"/>
          <w:b/>
          <w:sz w:val="36"/>
          <w:szCs w:val="20"/>
          <w:lang w:eastAsia="ar-SA"/>
        </w:rPr>
        <w:br w:type="page"/>
      </w:r>
    </w:p>
    <w:p w14:paraId="2BAAAB9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3"/>
          <w:szCs w:val="20"/>
          <w:u w:val="single"/>
          <w:lang w:eastAsia="ar-SA"/>
        </w:rPr>
      </w:pPr>
    </w:p>
    <w:p w14:paraId="17FE7D29" w14:textId="3FA1F56F" w:rsidR="00063BFA" w:rsidRPr="00471A52" w:rsidRDefault="00063BFA" w:rsidP="00E84F6C">
      <w:pPr>
        <w:pStyle w:val="Nagwek1"/>
      </w:pPr>
      <w:bookmarkStart w:id="0" w:name="_Toc84398365"/>
      <w:r w:rsidRPr="00471A52">
        <w:rPr>
          <w:sz w:val="23"/>
        </w:rPr>
        <w:t xml:space="preserve">I. </w:t>
      </w:r>
      <w:r w:rsidRPr="00471A52">
        <w:t>WSTĘP</w:t>
      </w:r>
      <w:bookmarkEnd w:id="0"/>
    </w:p>
    <w:p w14:paraId="6A810943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Plan Zimowego Utrzymania Ulic jest programem działania w okresie trwania Akcji Zimowej 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br/>
        <w:t>i dotyczy utrzymania przejezdności głównych ciągów komunikacyjnych (załącznik nr 1) i drożności ciągów pieszych (załącznik nr 2). Kierującym wszystkimi działaniami w okresie trwania Akcji Zimowej jest Zarząd Dróg Miejskich i Komunikacji Publicznej w Bydgoszczy.</w:t>
      </w:r>
    </w:p>
    <w:p w14:paraId="734D39A9" w14:textId="77777777" w:rsidR="00063BFA" w:rsidRPr="00471A52" w:rsidRDefault="00063BFA" w:rsidP="00063BFA">
      <w:pPr>
        <w:suppressAutoHyphens/>
        <w:spacing w:before="80" w:after="8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Podstawą działań są:</w:t>
      </w:r>
    </w:p>
    <w:p w14:paraId="74A9FEEE" w14:textId="77777777" w:rsidR="00063BFA" w:rsidRPr="00471A52" w:rsidRDefault="00063BFA" w:rsidP="00063BFA">
      <w:pPr>
        <w:numPr>
          <w:ilvl w:val="0"/>
          <w:numId w:val="13"/>
        </w:numPr>
        <w:tabs>
          <w:tab w:val="left" w:pos="283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ustawa z dnia 13 września 1996 r. o utrzymaniu czystości i porządku w gminach (Dz.U. z 1996r. Nr 132, poz. 622 z późniejszymi zmianami),</w:t>
      </w:r>
    </w:p>
    <w:p w14:paraId="38A5D816" w14:textId="77777777" w:rsidR="00063BFA" w:rsidRPr="00471A52" w:rsidRDefault="00063BFA" w:rsidP="00063BFA">
      <w:pPr>
        <w:numPr>
          <w:ilvl w:val="0"/>
          <w:numId w:val="13"/>
        </w:numPr>
        <w:tabs>
          <w:tab w:val="left" w:pos="283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 xml:space="preserve">ustawa z dnia 27 kwietnia 2001 r. Prawo ochrony środowiska (Dz.U. z 2001r. Nr 62, poz. 627    z </w:t>
      </w:r>
      <w:proofErr w:type="spellStart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późn</w:t>
      </w:r>
      <w:proofErr w:type="spellEnd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. zm.),</w:t>
      </w:r>
    </w:p>
    <w:p w14:paraId="4D5FA5EC" w14:textId="77777777" w:rsidR="00063BFA" w:rsidRPr="00471A52" w:rsidRDefault="00063BFA" w:rsidP="00063BFA">
      <w:pPr>
        <w:numPr>
          <w:ilvl w:val="0"/>
          <w:numId w:val="13"/>
        </w:numPr>
        <w:tabs>
          <w:tab w:val="left" w:pos="283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ustawa z dnia 21 marca 1985 r. o drogach publicznych (Dz.U. z 2007r. Nr 19, poz. 115),</w:t>
      </w:r>
    </w:p>
    <w:p w14:paraId="696D3815" w14:textId="77777777" w:rsidR="00063BFA" w:rsidRPr="00471A52" w:rsidRDefault="00063BFA" w:rsidP="00063BFA">
      <w:pPr>
        <w:numPr>
          <w:ilvl w:val="0"/>
          <w:numId w:val="13"/>
        </w:numPr>
        <w:tabs>
          <w:tab w:val="left" w:pos="283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 xml:space="preserve">ustawa z dnia 27 kwietnia 2001 r. o odpadach (Dz.U. z 2001r. Nr 62, poz. 628 z </w:t>
      </w:r>
      <w:proofErr w:type="spellStart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późn</w:t>
      </w:r>
      <w:proofErr w:type="spellEnd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. zm.),</w:t>
      </w:r>
    </w:p>
    <w:p w14:paraId="1E0D664E" w14:textId="77777777" w:rsidR="00063BFA" w:rsidRPr="00471A52" w:rsidRDefault="00063BFA" w:rsidP="00063BFA">
      <w:pPr>
        <w:numPr>
          <w:ilvl w:val="0"/>
          <w:numId w:val="13"/>
        </w:numPr>
        <w:tabs>
          <w:tab w:val="left" w:pos="283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 xml:space="preserve">dekret z dnia 23 kwietnia 1953 r. o świadczeniach w celu zwalczania klęsk żywiołowych (Dz.U. </w:t>
      </w: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br/>
        <w:t xml:space="preserve">z 1953r. Nr 23, poz. 93 z </w:t>
      </w:r>
      <w:proofErr w:type="spellStart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późn</w:t>
      </w:r>
      <w:proofErr w:type="spellEnd"/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 xml:space="preserve"> zm.) oraz związane z nimi akty wykonawcze i uchwała Rady Miejskiej w Bydgoszczy Nr XLIX/496/94 z dnia 17.02.94 r. w sprawie utworzenia Zarządu Dróg Miejskich </w:t>
      </w:r>
      <w:r w:rsidR="00C36C6E"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 xml:space="preserve">i </w:t>
      </w:r>
      <w:r w:rsidRPr="00471A52"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  <w:t>Komunikacji Publicznej i nadaniu statutu.</w:t>
      </w:r>
    </w:p>
    <w:p w14:paraId="1DB3B919" w14:textId="1A3E9BD4" w:rsidR="00063BFA" w:rsidRPr="00E84F6C" w:rsidRDefault="00063BFA" w:rsidP="00E84F6C">
      <w:pPr>
        <w:pStyle w:val="Nagwek1"/>
      </w:pPr>
      <w:bookmarkStart w:id="1" w:name="_Toc84398366"/>
      <w:r w:rsidRPr="00471A52">
        <w:t>II. CEL AKCJI ZIMOWEJ</w:t>
      </w:r>
      <w:bookmarkEnd w:id="1"/>
    </w:p>
    <w:p w14:paraId="12D0A9BC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Celem Akcji Zimowej jest utrzymanie przejezdności głównych ciągów komunikacyjnych według standardów zimowego utrzymania dróg. Standard zimowego utrzymania ulic przedstawia tabela nr 1. Ulice wykazane w Planie Zimowego Utrzymania Ulic utrzymywane są według 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standardu I. Do standardu II zimowego utrzymania zalicza się ulice, które nie są wymienione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w załącznikach, w tym drogi gruntowe.</w:t>
      </w:r>
    </w:p>
    <w:p w14:paraId="6A0C46DE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3"/>
          <w:szCs w:val="20"/>
          <w:lang w:eastAsia="ar-SA"/>
        </w:rPr>
      </w:pPr>
    </w:p>
    <w:p w14:paraId="7407ADFA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0"/>
          <w:lang w:val="x-none"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val="x-none" w:eastAsia="ar-SA"/>
        </w:rPr>
        <w:t>Tabela nr 1</w:t>
      </w:r>
    </w:p>
    <w:p w14:paraId="65AA4F45" w14:textId="77777777" w:rsidR="00063BFA" w:rsidRPr="00471A52" w:rsidRDefault="00063BFA" w:rsidP="00063BFA">
      <w:pPr>
        <w:suppressAutoHyphens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3"/>
          <w:szCs w:val="20"/>
          <w:lang w:eastAsia="ar-SA"/>
        </w:rPr>
      </w:pPr>
    </w:p>
    <w:p w14:paraId="51B00938" w14:textId="77777777" w:rsidR="00063BFA" w:rsidRPr="00471A52" w:rsidRDefault="00063BFA" w:rsidP="00063BFA">
      <w:pPr>
        <w:suppressAutoHyphens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ar-SA"/>
        </w:rPr>
        <w:t>STANDARD  ZIMOWEGO UTRZYMANIA ULIC</w:t>
      </w:r>
    </w:p>
    <w:p w14:paraId="695E8C8C" w14:textId="77777777" w:rsidR="00063BFA" w:rsidRPr="00471A52" w:rsidRDefault="00063BFA" w:rsidP="00063BFA">
      <w:pPr>
        <w:suppressAutoHyphens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3"/>
          <w:szCs w:val="20"/>
          <w:lang w:eastAsia="ar-SA"/>
        </w:rPr>
      </w:pPr>
    </w:p>
    <w:tbl>
      <w:tblPr>
        <w:tblW w:w="10329" w:type="dxa"/>
        <w:tblInd w:w="-34" w:type="dxa"/>
        <w:tblLayout w:type="fixed"/>
        <w:tblCellMar>
          <w:left w:w="54" w:type="dxa"/>
          <w:right w:w="54" w:type="dxa"/>
        </w:tblCellMar>
        <w:tblLook w:val="0000" w:firstRow="0" w:lastRow="0" w:firstColumn="0" w:lastColumn="0" w:noHBand="0" w:noVBand="0"/>
      </w:tblPr>
      <w:tblGrid>
        <w:gridCol w:w="1037"/>
        <w:gridCol w:w="2882"/>
        <w:gridCol w:w="3048"/>
        <w:gridCol w:w="3362"/>
      </w:tblGrid>
      <w:tr w:rsidR="00063BFA" w:rsidRPr="00471A52" w14:paraId="4F343A02" w14:textId="77777777" w:rsidTr="002621C2">
        <w:trPr>
          <w:cantSplit/>
          <w:trHeight w:val="140"/>
        </w:trPr>
        <w:tc>
          <w:tcPr>
            <w:tcW w:w="1037" w:type="dxa"/>
            <w:vMerge w:val="restart"/>
            <w:tcBorders>
              <w:top w:val="double" w:sz="1" w:space="0" w:color="000000"/>
              <w:left w:val="double" w:sz="1" w:space="0" w:color="000000"/>
            </w:tcBorders>
            <w:shd w:val="clear" w:color="auto" w:fill="auto"/>
            <w:vAlign w:val="center"/>
          </w:tcPr>
          <w:p w14:paraId="6B42C3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Standard</w:t>
            </w:r>
          </w:p>
        </w:tc>
        <w:tc>
          <w:tcPr>
            <w:tcW w:w="2882" w:type="dxa"/>
            <w:tcBorders>
              <w:top w:val="double" w:sz="1" w:space="0" w:color="000000"/>
              <w:left w:val="double" w:sz="1" w:space="0" w:color="000000"/>
            </w:tcBorders>
            <w:shd w:val="clear" w:color="auto" w:fill="auto"/>
          </w:tcPr>
          <w:p w14:paraId="7B55F4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Opis warunków </w:t>
            </w:r>
          </w:p>
        </w:tc>
        <w:tc>
          <w:tcPr>
            <w:tcW w:w="641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14:paraId="2B82AD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Dopuszczalne odstępstwa od standardu po ustaniu zjawisk</w:t>
            </w:r>
          </w:p>
        </w:tc>
      </w:tr>
      <w:tr w:rsidR="00063BFA" w:rsidRPr="00471A52" w14:paraId="7D4FE557" w14:textId="77777777" w:rsidTr="002621C2">
        <w:trPr>
          <w:cantSplit/>
          <w:trHeight w:val="140"/>
        </w:trPr>
        <w:tc>
          <w:tcPr>
            <w:tcW w:w="1037" w:type="dxa"/>
            <w:vMerge/>
            <w:tcBorders>
              <w:left w:val="double" w:sz="1" w:space="0" w:color="000000"/>
            </w:tcBorders>
            <w:shd w:val="clear" w:color="auto" w:fill="auto"/>
          </w:tcPr>
          <w:p w14:paraId="21A24A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882" w:type="dxa"/>
            <w:tcBorders>
              <w:left w:val="double" w:sz="1" w:space="0" w:color="000000"/>
            </w:tcBorders>
            <w:shd w:val="clear" w:color="auto" w:fill="auto"/>
          </w:tcPr>
          <w:p w14:paraId="6A0FE5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ruchu na jezdni</w:t>
            </w:r>
          </w:p>
        </w:tc>
        <w:tc>
          <w:tcPr>
            <w:tcW w:w="3048" w:type="dxa"/>
            <w:tcBorders>
              <w:left w:val="double" w:sz="1" w:space="0" w:color="000000"/>
            </w:tcBorders>
            <w:shd w:val="clear" w:color="auto" w:fill="auto"/>
          </w:tcPr>
          <w:p w14:paraId="7EE1DF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śnieg</w:t>
            </w:r>
          </w:p>
        </w:tc>
        <w:tc>
          <w:tcPr>
            <w:tcW w:w="3362" w:type="dxa"/>
            <w:tcBorders>
              <w:left w:val="single" w:sz="4" w:space="0" w:color="000000"/>
              <w:right w:val="double" w:sz="1" w:space="0" w:color="000000"/>
            </w:tcBorders>
            <w:shd w:val="clear" w:color="auto" w:fill="auto"/>
          </w:tcPr>
          <w:p w14:paraId="3A4B7E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śliskość zimowa</w:t>
            </w:r>
          </w:p>
        </w:tc>
      </w:tr>
      <w:tr w:rsidR="00063BFA" w:rsidRPr="00471A52" w14:paraId="475E3E4D" w14:textId="77777777" w:rsidTr="002621C2">
        <w:trPr>
          <w:trHeight w:val="140"/>
        </w:trPr>
        <w:tc>
          <w:tcPr>
            <w:tcW w:w="1037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shd w:val="clear" w:color="auto" w:fill="auto"/>
          </w:tcPr>
          <w:p w14:paraId="7D1E25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  <w:t>1</w:t>
            </w:r>
          </w:p>
        </w:tc>
        <w:tc>
          <w:tcPr>
            <w:tcW w:w="2882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shd w:val="clear" w:color="auto" w:fill="auto"/>
          </w:tcPr>
          <w:p w14:paraId="089B2D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  <w:t>2</w:t>
            </w:r>
          </w:p>
        </w:tc>
        <w:tc>
          <w:tcPr>
            <w:tcW w:w="3048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shd w:val="clear" w:color="auto" w:fill="auto"/>
          </w:tcPr>
          <w:p w14:paraId="442810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  <w:t>3</w:t>
            </w:r>
          </w:p>
        </w:tc>
        <w:tc>
          <w:tcPr>
            <w:tcW w:w="3362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</w:tcPr>
          <w:p w14:paraId="501EC4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  <w:t>4</w:t>
            </w:r>
          </w:p>
        </w:tc>
      </w:tr>
      <w:tr w:rsidR="00063BFA" w:rsidRPr="00471A52" w14:paraId="117CBA6C" w14:textId="77777777" w:rsidTr="002621C2">
        <w:trPr>
          <w:trHeight w:val="140"/>
        </w:trPr>
        <w:tc>
          <w:tcPr>
            <w:tcW w:w="1037" w:type="dxa"/>
            <w:tcBorders>
              <w:left w:val="double" w:sz="1" w:space="0" w:color="000000"/>
            </w:tcBorders>
            <w:shd w:val="clear" w:color="auto" w:fill="auto"/>
          </w:tcPr>
          <w:p w14:paraId="0588F8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882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72C068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Jezdnia czarna</w:t>
            </w:r>
          </w:p>
        </w:tc>
        <w:tc>
          <w:tcPr>
            <w:tcW w:w="3048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5A6BD535" w14:textId="77777777" w:rsidR="00063BFA" w:rsidRPr="00471A52" w:rsidRDefault="00063BFA" w:rsidP="00063BFA">
            <w:pPr>
              <w:tabs>
                <w:tab w:val="left" w:pos="1751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Dotyczy jezdni i poboczy</w:t>
            </w:r>
          </w:p>
        </w:tc>
        <w:tc>
          <w:tcPr>
            <w:tcW w:w="3362" w:type="dxa"/>
            <w:tcBorders>
              <w:left w:val="single" w:sz="4" w:space="0" w:color="000000"/>
              <w:right w:val="double" w:sz="1" w:space="0" w:color="000000"/>
            </w:tcBorders>
            <w:shd w:val="clear" w:color="auto" w:fill="auto"/>
            <w:vAlign w:val="center"/>
          </w:tcPr>
          <w:p w14:paraId="75DF4591" w14:textId="77777777" w:rsidR="00063BFA" w:rsidRPr="00471A52" w:rsidRDefault="00063BFA" w:rsidP="00063BFA">
            <w:pPr>
              <w:tabs>
                <w:tab w:val="left" w:pos="1822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gołoledź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- 4 godziny</w:t>
            </w:r>
          </w:p>
        </w:tc>
      </w:tr>
      <w:tr w:rsidR="00063BFA" w:rsidRPr="00471A52" w14:paraId="6C478D9F" w14:textId="77777777" w:rsidTr="002621C2">
        <w:trPr>
          <w:trHeight w:val="140"/>
        </w:trPr>
        <w:tc>
          <w:tcPr>
            <w:tcW w:w="1037" w:type="dxa"/>
            <w:tcBorders>
              <w:left w:val="double" w:sz="1" w:space="0" w:color="000000"/>
            </w:tcBorders>
            <w:shd w:val="clear" w:color="auto" w:fill="auto"/>
          </w:tcPr>
          <w:p w14:paraId="790886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</w:t>
            </w:r>
          </w:p>
        </w:tc>
        <w:tc>
          <w:tcPr>
            <w:tcW w:w="2882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57241C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sucha</w:t>
            </w:r>
          </w:p>
        </w:tc>
        <w:tc>
          <w:tcPr>
            <w:tcW w:w="3048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1F6FD3AF" w14:textId="77777777" w:rsidR="00063BFA" w:rsidRPr="00471A52" w:rsidRDefault="00063BFA" w:rsidP="00063BFA">
            <w:pPr>
              <w:tabs>
                <w:tab w:val="left" w:pos="1751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luźny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- 4 godziny</w:t>
            </w:r>
          </w:p>
        </w:tc>
        <w:tc>
          <w:tcPr>
            <w:tcW w:w="3362" w:type="dxa"/>
            <w:tcBorders>
              <w:left w:val="single" w:sz="4" w:space="0" w:color="000000"/>
              <w:right w:val="double" w:sz="1" w:space="0" w:color="000000"/>
            </w:tcBorders>
            <w:shd w:val="clear" w:color="auto" w:fill="auto"/>
            <w:vAlign w:val="center"/>
          </w:tcPr>
          <w:p w14:paraId="2018A390" w14:textId="77777777" w:rsidR="00063BFA" w:rsidRPr="00471A52" w:rsidRDefault="00063BFA" w:rsidP="00063BFA">
            <w:pPr>
              <w:tabs>
                <w:tab w:val="left" w:pos="1822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szron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- 4 godziny</w:t>
            </w:r>
          </w:p>
        </w:tc>
      </w:tr>
      <w:tr w:rsidR="00063BFA" w:rsidRPr="00471A52" w14:paraId="13122D3B" w14:textId="77777777" w:rsidTr="002621C2">
        <w:trPr>
          <w:trHeight w:val="140"/>
        </w:trPr>
        <w:tc>
          <w:tcPr>
            <w:tcW w:w="1037" w:type="dxa"/>
            <w:tcBorders>
              <w:left w:val="double" w:sz="1" w:space="0" w:color="000000"/>
            </w:tcBorders>
            <w:shd w:val="clear" w:color="auto" w:fill="auto"/>
          </w:tcPr>
          <w:p w14:paraId="101103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882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77BE21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mokra</w:t>
            </w:r>
          </w:p>
        </w:tc>
        <w:tc>
          <w:tcPr>
            <w:tcW w:w="3048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54248DB1" w14:textId="77777777" w:rsidR="00063BFA" w:rsidRPr="00471A52" w:rsidRDefault="00063BFA" w:rsidP="00063BFA">
            <w:pPr>
              <w:tabs>
                <w:tab w:val="left" w:pos="1751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błoto pośniegowe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- 8 godziny</w:t>
            </w:r>
          </w:p>
        </w:tc>
        <w:tc>
          <w:tcPr>
            <w:tcW w:w="3362" w:type="dxa"/>
            <w:tcBorders>
              <w:left w:val="single" w:sz="4" w:space="0" w:color="000000"/>
              <w:right w:val="double" w:sz="1" w:space="0" w:color="000000"/>
            </w:tcBorders>
            <w:shd w:val="clear" w:color="auto" w:fill="auto"/>
            <w:vAlign w:val="center"/>
          </w:tcPr>
          <w:p w14:paraId="195CAAD3" w14:textId="77777777" w:rsidR="00063BFA" w:rsidRPr="00471A52" w:rsidRDefault="00063BFA" w:rsidP="00063BFA">
            <w:pPr>
              <w:tabs>
                <w:tab w:val="left" w:pos="1822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szadź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- 4 godziny</w:t>
            </w:r>
          </w:p>
        </w:tc>
      </w:tr>
      <w:tr w:rsidR="00063BFA" w:rsidRPr="00471A52" w14:paraId="19206137" w14:textId="77777777" w:rsidTr="002621C2">
        <w:trPr>
          <w:trHeight w:val="140"/>
        </w:trPr>
        <w:tc>
          <w:tcPr>
            <w:tcW w:w="1037" w:type="dxa"/>
            <w:tcBorders>
              <w:left w:val="double" w:sz="1" w:space="0" w:color="000000"/>
            </w:tcBorders>
            <w:shd w:val="clear" w:color="auto" w:fill="auto"/>
          </w:tcPr>
          <w:p w14:paraId="3B5DFC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882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1FA649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Przejezdność całodobowa</w:t>
            </w:r>
          </w:p>
        </w:tc>
        <w:tc>
          <w:tcPr>
            <w:tcW w:w="3048" w:type="dxa"/>
            <w:tcBorders>
              <w:left w:val="double" w:sz="1" w:space="0" w:color="000000"/>
            </w:tcBorders>
            <w:shd w:val="clear" w:color="auto" w:fill="auto"/>
            <w:vAlign w:val="center"/>
          </w:tcPr>
          <w:p w14:paraId="49515C2C" w14:textId="77777777" w:rsidR="00063BFA" w:rsidRPr="00471A52" w:rsidRDefault="00063BFA" w:rsidP="00063BFA">
            <w:pPr>
              <w:tabs>
                <w:tab w:val="left" w:pos="1751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zajeżdżony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nigdy</w:t>
            </w:r>
          </w:p>
        </w:tc>
        <w:tc>
          <w:tcPr>
            <w:tcW w:w="3362" w:type="dxa"/>
            <w:tcBorders>
              <w:left w:val="single" w:sz="4" w:space="0" w:color="000000"/>
              <w:right w:val="double" w:sz="1" w:space="0" w:color="000000"/>
            </w:tcBorders>
            <w:shd w:val="clear" w:color="auto" w:fill="auto"/>
            <w:vAlign w:val="center"/>
          </w:tcPr>
          <w:p w14:paraId="5149D941" w14:textId="77777777" w:rsidR="00063BFA" w:rsidRPr="00471A52" w:rsidRDefault="00063BFA" w:rsidP="00063BFA">
            <w:pPr>
              <w:tabs>
                <w:tab w:val="left" w:pos="1822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pośniegowa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- 8 godziny</w:t>
            </w:r>
          </w:p>
        </w:tc>
      </w:tr>
      <w:tr w:rsidR="00063BFA" w:rsidRPr="00471A52" w14:paraId="2EF2586E" w14:textId="77777777" w:rsidTr="002621C2">
        <w:trPr>
          <w:trHeight w:val="140"/>
        </w:trPr>
        <w:tc>
          <w:tcPr>
            <w:tcW w:w="1037" w:type="dxa"/>
            <w:tcBorders>
              <w:left w:val="double" w:sz="2" w:space="0" w:color="000000"/>
              <w:bottom w:val="double" w:sz="2" w:space="0" w:color="000000"/>
            </w:tcBorders>
            <w:shd w:val="clear" w:color="auto" w:fill="auto"/>
          </w:tcPr>
          <w:p w14:paraId="0A3E43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882" w:type="dxa"/>
            <w:tcBorders>
              <w:left w:val="double" w:sz="1" w:space="0" w:color="000000"/>
              <w:bottom w:val="double" w:sz="2" w:space="0" w:color="000000"/>
            </w:tcBorders>
            <w:shd w:val="clear" w:color="auto" w:fill="auto"/>
            <w:vAlign w:val="center"/>
          </w:tcPr>
          <w:p w14:paraId="11A54C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048" w:type="dxa"/>
            <w:tcBorders>
              <w:left w:val="double" w:sz="1" w:space="0" w:color="000000"/>
              <w:bottom w:val="double" w:sz="2" w:space="0" w:color="000000"/>
            </w:tcBorders>
            <w:shd w:val="clear" w:color="auto" w:fill="auto"/>
            <w:vAlign w:val="center"/>
          </w:tcPr>
          <w:p w14:paraId="0D6EFB74" w14:textId="77777777" w:rsidR="00063BFA" w:rsidRPr="00471A52" w:rsidRDefault="00063BFA" w:rsidP="00063BFA">
            <w:pPr>
              <w:tabs>
                <w:tab w:val="left" w:pos="1751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zaspy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nigdy</w:t>
            </w:r>
          </w:p>
        </w:tc>
        <w:tc>
          <w:tcPr>
            <w:tcW w:w="3362" w:type="dxa"/>
            <w:tcBorders>
              <w:left w:val="single" w:sz="4" w:space="0" w:color="000000"/>
              <w:bottom w:val="double" w:sz="2" w:space="0" w:color="000000"/>
              <w:right w:val="double" w:sz="2" w:space="0" w:color="000000"/>
            </w:tcBorders>
            <w:shd w:val="clear" w:color="auto" w:fill="auto"/>
            <w:vAlign w:val="center"/>
          </w:tcPr>
          <w:p w14:paraId="75B1540C" w14:textId="77777777" w:rsidR="00063BFA" w:rsidRPr="00471A52" w:rsidRDefault="00063BFA" w:rsidP="00063BFA">
            <w:pPr>
              <w:tabs>
                <w:tab w:val="left" w:pos="1822"/>
              </w:tabs>
              <w:suppressAutoHyphens/>
              <w:snapToGrid w:val="0"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lodowica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ab/>
              <w:t>- 8 godziny</w:t>
            </w:r>
          </w:p>
        </w:tc>
      </w:tr>
    </w:tbl>
    <w:p w14:paraId="3DE18C75" w14:textId="77777777" w:rsidR="00063BFA" w:rsidRPr="00471A52" w:rsidRDefault="00063BFA" w:rsidP="00063BFA">
      <w:pPr>
        <w:suppressAutoHyphens/>
        <w:spacing w:after="0" w:line="200" w:lineRule="atLeast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0D633B5" w14:textId="77777777" w:rsidR="00063BFA" w:rsidRPr="00471A52" w:rsidRDefault="00063BFA" w:rsidP="00063BFA">
      <w:pPr>
        <w:suppressAutoHyphens/>
        <w:spacing w:after="0" w:line="200" w:lineRule="atLeast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Do standardu I zimowego utrzymania zalicza się:</w:t>
      </w:r>
    </w:p>
    <w:p w14:paraId="048A5A02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jezdnie,</w:t>
      </w:r>
    </w:p>
    <w:p w14:paraId="4AABBB7E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place publiczne,</w:t>
      </w:r>
    </w:p>
    <w:p w14:paraId="3944B687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główne ciągi piesze,</w:t>
      </w:r>
    </w:p>
    <w:p w14:paraId="1C1B2626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schody stanowiące główne ciągi piesze,</w:t>
      </w:r>
    </w:p>
    <w:p w14:paraId="58932FC2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torowiska i zwrotnice tramwajowe oraz pętle tramwajowe i autobusowe,</w:t>
      </w:r>
    </w:p>
    <w:p w14:paraId="219C08E9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przystanki tramwajowe i autobusowe,</w:t>
      </w:r>
    </w:p>
    <w:p w14:paraId="7A0E878A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 xml:space="preserve">chodniki leżące przy głównych ciągach (ulicach I standardu utrzymania nie ujęte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w załącznikach gdzie obowiązek oczyszczania spoczywa na dozorcach lub administratorach posesji leżących przy tych ulicach lub placach),</w:t>
      </w:r>
    </w:p>
    <w:p w14:paraId="1A72C27B" w14:textId="6623A8DB" w:rsidR="00063BFA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="00E4794B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strefy płatnego parkowania „A” i „B”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>,</w:t>
      </w:r>
    </w:p>
    <w:p w14:paraId="0111C323" w14:textId="2CD66A3F" w:rsidR="00632ADD" w:rsidRPr="00471A52" w:rsidRDefault="00632ADD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  parkingi systemu Park &amp; </w:t>
      </w:r>
      <w:proofErr w:type="spellStart"/>
      <w:r>
        <w:rPr>
          <w:rFonts w:ascii="Times New Roman" w:eastAsia="Times New Roman" w:hAnsi="Times New Roman" w:cs="Times New Roman"/>
          <w:sz w:val="24"/>
          <w:szCs w:val="20"/>
          <w:lang w:eastAsia="ar-SA"/>
        </w:rPr>
        <w:t>Ride</w:t>
      </w:r>
      <w:proofErr w:type="spellEnd"/>
      <w:r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oraz Park &amp; Go,</w:t>
      </w:r>
    </w:p>
    <w:p w14:paraId="087A280B" w14:textId="657FF80D" w:rsidR="00E4794B" w:rsidRPr="00471A52" w:rsidRDefault="00E4794B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-   trasy rowerowe.</w:t>
      </w:r>
    </w:p>
    <w:p w14:paraId="3F9B9A36" w14:textId="77777777" w:rsidR="00063BFA" w:rsidRPr="00471A52" w:rsidRDefault="00063BFA" w:rsidP="00063BFA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F77E5EE" w14:textId="77777777" w:rsidR="00063BFA" w:rsidRPr="00471A52" w:rsidRDefault="00063BFA" w:rsidP="005A2599">
      <w:pPr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373C3B1" w14:textId="0316FE4C" w:rsidR="00D62DFA" w:rsidRPr="00471A52" w:rsidRDefault="00063BFA" w:rsidP="002F6EEB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Szczegółowe zestawienie ulic 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(jezdni)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zaliczonych do I standardu utrzymania zawiera załącznik nr 1.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Zestawienie chodników, przejść dla pieszych, przystanków transportu zbiorowego, tras rowerowych, stref płatnego parkowania oraz parkingów systemu Park &amp; </w:t>
      </w:r>
      <w:proofErr w:type="spellStart"/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>Ride</w:t>
      </w:r>
      <w:proofErr w:type="spellEnd"/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oraz Park &amp; Go zawiera załącznik nr 2</w:t>
      </w:r>
      <w:r w:rsidR="002F6EEB">
        <w:rPr>
          <w:rFonts w:ascii="Times New Roman" w:eastAsia="Times New Roman" w:hAnsi="Times New Roman" w:cs="Times New Roman"/>
          <w:sz w:val="24"/>
          <w:szCs w:val="20"/>
          <w:lang w:eastAsia="ar-SA"/>
        </w:rPr>
        <w:t>.</w:t>
      </w:r>
    </w:p>
    <w:p w14:paraId="72422B20" w14:textId="0DF1228A" w:rsidR="00063BFA" w:rsidRPr="00471A52" w:rsidRDefault="00063BFA" w:rsidP="005A2599">
      <w:pPr>
        <w:suppressAutoHyphens/>
        <w:spacing w:after="0" w:line="20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Utrzymanie </w:t>
      </w:r>
      <w:r w:rsidR="002F6EEB">
        <w:rPr>
          <w:rFonts w:ascii="Times New Roman" w:eastAsia="Times New Roman" w:hAnsi="Times New Roman" w:cs="Times New Roman"/>
          <w:sz w:val="24"/>
          <w:szCs w:val="20"/>
          <w:lang w:eastAsia="ar-SA"/>
        </w:rPr>
        <w:t>chodników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należy prowadzić ze szczególnym uwzględnieniem następujących zasad:</w:t>
      </w:r>
    </w:p>
    <w:p w14:paraId="6F7D6B93" w14:textId="77777777" w:rsidR="00063BFA" w:rsidRPr="00471A52" w:rsidRDefault="00063BFA" w:rsidP="005A2599">
      <w:pPr>
        <w:tabs>
          <w:tab w:val="left" w:pos="709"/>
        </w:tabs>
        <w:suppressAutoHyphens/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 xml:space="preserve">Pryzmowanie zgarniętego śniegu na krawędzi chodnika w taki sposób aby nie utrudniało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to normalnego ruchu pieszego i kołowego. Nie wolno pryzmować śniegu, lodu oraz błota na przejściach dla pieszych, przejazdach, zieleńcach, rynsztokach, w pobliżu studzienek ściekowych, wokół drzew i krzewów oraz dojść do śmietników.</w:t>
      </w:r>
    </w:p>
    <w:p w14:paraId="3994D778" w14:textId="57FF920E" w:rsidR="00063BFA" w:rsidRPr="00471A52" w:rsidRDefault="00063BFA" w:rsidP="005A2599">
      <w:pPr>
        <w:tabs>
          <w:tab w:val="left" w:pos="709"/>
        </w:tabs>
        <w:suppressAutoHyphens/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  <w:r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>Oczyszczanie</w:t>
      </w:r>
      <w:r w:rsidR="00632ADD"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min.</w:t>
      </w:r>
      <w:r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chodników </w:t>
      </w:r>
      <w:r w:rsidR="00632ADD"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i przystanków, przejść dla pieszych, tras rowerowych </w:t>
      </w:r>
      <w:r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winno nastąpić </w:t>
      </w:r>
      <w:r w:rsidR="00632ADD"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>między godzinami</w:t>
      </w:r>
      <w:r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  <w:r w:rsidR="00632ADD"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wskazanymi w zgłoszeniu 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e- </w:t>
      </w:r>
      <w:r w:rsidR="00632ADD" w:rsidRP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mailowym określającym kategorię przyjętego Stanu gotowości. </w:t>
      </w:r>
    </w:p>
    <w:p w14:paraId="1E1AF42E" w14:textId="77777777" w:rsidR="00063BFA" w:rsidRPr="00471A52" w:rsidRDefault="00063BFA" w:rsidP="005A2599">
      <w:pPr>
        <w:tabs>
          <w:tab w:val="left" w:pos="709"/>
        </w:tabs>
        <w:suppressAutoHyphens/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Wywożenie śniegu i błota z dróg i placów wewnątrzosiedlowych i na zewnątrz posesji winno odbywać się ze szczególnym uwzględnieniem dojazdu do miejsc składowania śmieci.</w:t>
      </w:r>
    </w:p>
    <w:p w14:paraId="7CEF4FE7" w14:textId="7E0D654D" w:rsidR="00063BFA" w:rsidRDefault="00063BFA" w:rsidP="00E84F6C">
      <w:pPr>
        <w:tabs>
          <w:tab w:val="left" w:pos="709"/>
        </w:tabs>
        <w:suppressAutoHyphens/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Utrzymanie porządku w miejscu składowania wywożonego śniegu.</w:t>
      </w:r>
    </w:p>
    <w:p w14:paraId="62F42AFD" w14:textId="77777777" w:rsidR="00D62DFA" w:rsidRPr="00471A52" w:rsidRDefault="00D62DFA" w:rsidP="00E84F6C">
      <w:pPr>
        <w:tabs>
          <w:tab w:val="left" w:pos="709"/>
        </w:tabs>
        <w:suppressAutoHyphens/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34EE0E8" w14:textId="6D99B5AF" w:rsidR="00063BFA" w:rsidRPr="00E84F6C" w:rsidRDefault="00063BFA" w:rsidP="00E84F6C">
      <w:pPr>
        <w:pStyle w:val="Nagwek1"/>
      </w:pPr>
      <w:bookmarkStart w:id="2" w:name="_Toc84398367"/>
      <w:r w:rsidRPr="00471A52">
        <w:t>III. ORGANIZACJA PRACY PRZY ZIMOWYM UTRZYMANIU ULIC</w:t>
      </w:r>
      <w:bookmarkEnd w:id="2"/>
    </w:p>
    <w:p w14:paraId="4416EE76" w14:textId="77777777" w:rsidR="00063BFA" w:rsidRPr="00471A52" w:rsidRDefault="00063BFA" w:rsidP="00063BFA">
      <w:pPr>
        <w:suppressAutoHyphens/>
        <w:spacing w:after="0" w:line="20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 utrzymanie dróg w okresie zimy odpowiada ZDMiKP. Całością akcji zimowego utrzymania kieruje Dyrektor ZDMiKP przy pomocy zespołu roboczego.</w:t>
      </w:r>
    </w:p>
    <w:p w14:paraId="3EC6F7F7" w14:textId="77777777" w:rsidR="00063BFA" w:rsidRPr="00471A52" w:rsidRDefault="00063BFA" w:rsidP="00063BFA">
      <w:pPr>
        <w:suppressAutoHyphens/>
        <w:spacing w:after="0" w:line="20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Siedzibą Zespołu jest budynek Zarządu Dróg Miejskich i Komunikacji Publicznej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w Bydgoszczy przy ul. Redłowskiej 8 pok. nr 14 tel. 582-27-14, 15.</w:t>
      </w:r>
    </w:p>
    <w:p w14:paraId="72238310" w14:textId="77777777" w:rsidR="00063BFA" w:rsidRPr="00471A52" w:rsidRDefault="00063BFA" w:rsidP="00063BFA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5767EFD4" w14:textId="77777777" w:rsidR="00063BFA" w:rsidRPr="00471A52" w:rsidRDefault="00063BFA" w:rsidP="00063BFA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Zadania Zespołu są następujące:</w:t>
      </w:r>
    </w:p>
    <w:p w14:paraId="49686AF6" w14:textId="77777777" w:rsidR="00063BFA" w:rsidRPr="00471A52" w:rsidRDefault="00063BFA" w:rsidP="00063BFA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5DC3C21" w14:textId="77777777" w:rsidR="00063BFA" w:rsidRPr="00471A52" w:rsidRDefault="00063BFA" w:rsidP="00063BFA">
      <w:pPr>
        <w:tabs>
          <w:tab w:val="left" w:pos="709"/>
        </w:tabs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koordynacja zadań wszystkich służb miejskich w celu zwalczania skutków zimy,</w:t>
      </w:r>
    </w:p>
    <w:p w14:paraId="2CFB92E2" w14:textId="77777777" w:rsidR="00063BFA" w:rsidRPr="00471A52" w:rsidRDefault="00063BFA" w:rsidP="00063BFA">
      <w:pPr>
        <w:tabs>
          <w:tab w:val="left" w:pos="709"/>
        </w:tabs>
        <w:suppressAutoHyphens/>
        <w:spacing w:after="0" w:line="200" w:lineRule="atLeast"/>
        <w:ind w:left="709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koordynacja zadań wszystkich jednostek oraz przedsiębiorstw biorących udział w Akcji Zimowej w celu szybkiego przeciwdziałania gwałtownym atakom zimy (zawieje i zamiecie śnieżne, bardzo niskie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temperatury, katastrofalne opady śniegu).</w:t>
      </w:r>
    </w:p>
    <w:p w14:paraId="4A3EBA39" w14:textId="77777777" w:rsidR="00063BFA" w:rsidRPr="00471A52" w:rsidRDefault="00063BFA" w:rsidP="00063BFA">
      <w:pPr>
        <w:tabs>
          <w:tab w:val="left" w:pos="567"/>
        </w:tabs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37AF98B" w14:textId="185F7C8A" w:rsidR="00063BFA" w:rsidRPr="00471A52" w:rsidRDefault="00063BFA" w:rsidP="00063BFA">
      <w:pPr>
        <w:suppressAutoHyphens/>
        <w:spacing w:after="0" w:line="20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Bezpośrednio całością Akcji Zimowej na terenie miasta Bydgoszczy kieruje Dyrektor Zarządu Dróg Miejskich i Komunikacji Publicznej w Bydgoszczy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mgr inż. Wojciech Nalazek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poprzez swojego pełnomocnika – Naczelnika Wydziału Utrzymania i Ewidencji inż. Jacka Piotrowskiego 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ul. Redłowska 8 (tel. 582-27-14 lub 15).</w:t>
      </w:r>
    </w:p>
    <w:p w14:paraId="7FC4255B" w14:textId="77777777" w:rsidR="00063BFA" w:rsidRPr="00471A52" w:rsidRDefault="00063BFA" w:rsidP="00063BFA">
      <w:pPr>
        <w:tabs>
          <w:tab w:val="left" w:pos="567"/>
          <w:tab w:val="left" w:pos="850"/>
        </w:tabs>
        <w:suppressAutoHyphens/>
        <w:spacing w:after="0" w:line="200" w:lineRule="atLeast"/>
        <w:ind w:left="850" w:hanging="850"/>
        <w:jc w:val="both"/>
        <w:rPr>
          <w:rFonts w:ascii="Times New Roman" w:eastAsia="Times New Roman" w:hAnsi="Times New Roman" w:cs="Times New Roman"/>
          <w:szCs w:val="20"/>
          <w:lang w:eastAsia="ar-SA"/>
        </w:rPr>
      </w:pPr>
    </w:p>
    <w:p w14:paraId="22DA086D" w14:textId="77777777" w:rsidR="00063BFA" w:rsidRPr="00471A52" w:rsidRDefault="00063BFA" w:rsidP="00204BBA">
      <w:pPr>
        <w:pStyle w:val="Nagwek2"/>
      </w:pPr>
      <w:bookmarkStart w:id="3" w:name="_Toc84398368"/>
      <w:r w:rsidRPr="00471A52">
        <w:t>1. Kategorie zagrożenia dotyczące zimowego utrzymania jezdni.</w:t>
      </w:r>
      <w:bookmarkEnd w:id="3"/>
    </w:p>
    <w:p w14:paraId="2181F486" w14:textId="77777777" w:rsidR="00063BFA" w:rsidRPr="00471A52" w:rsidRDefault="00063BFA" w:rsidP="00063BFA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18E71A1" w14:textId="77777777" w:rsidR="00063BFA" w:rsidRPr="00471A52" w:rsidRDefault="00063BFA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Stan A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 xml:space="preserve">-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stan pogotowia dla wykonawców.</w:t>
      </w:r>
    </w:p>
    <w:p w14:paraId="20A9E2C4" w14:textId="77777777" w:rsidR="00063BFA" w:rsidRPr="00471A52" w:rsidRDefault="00063BFA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16"/>
          <w:szCs w:val="16"/>
          <w:lang w:eastAsia="ar-SA"/>
        </w:rPr>
      </w:pPr>
    </w:p>
    <w:p w14:paraId="306D324D" w14:textId="77777777" w:rsidR="00063BFA" w:rsidRPr="00471A52" w:rsidRDefault="00063BFA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Stan B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 xml:space="preserve">-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przy występującej dużej liczbie przerw na drogach II standardu utrzymania i utrudnieniach na drogach I standardu utrzymania.</w:t>
      </w:r>
    </w:p>
    <w:p w14:paraId="682F772E" w14:textId="77777777" w:rsidR="00063BFA" w:rsidRPr="00471A52" w:rsidRDefault="00063BFA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16"/>
          <w:szCs w:val="16"/>
          <w:lang w:eastAsia="ar-SA"/>
        </w:rPr>
      </w:pPr>
    </w:p>
    <w:p w14:paraId="7FFC1D4A" w14:textId="22398C08" w:rsidR="00063BFA" w:rsidRDefault="00063BFA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Stan C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 xml:space="preserve">-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przy wystąpieniach przerw na drogach I standardu utrzymania.</w:t>
      </w:r>
    </w:p>
    <w:p w14:paraId="14BDD6D7" w14:textId="51E7B7F7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418971F8" w14:textId="50E61EDE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273B1A71" w14:textId="21723B31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36558DFC" w14:textId="0B34C575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0287C2DE" w14:textId="2D4B7C51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43ECF5B6" w14:textId="749B2021" w:rsidR="00632ADD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7E2C8A18" w14:textId="77777777" w:rsidR="00632ADD" w:rsidRPr="00471A52" w:rsidRDefault="00632ADD" w:rsidP="00063BFA">
      <w:pPr>
        <w:tabs>
          <w:tab w:val="left" w:pos="567"/>
          <w:tab w:val="left" w:pos="2268"/>
          <w:tab w:val="left" w:pos="2551"/>
        </w:tabs>
        <w:suppressAutoHyphens/>
        <w:spacing w:after="0" w:line="200" w:lineRule="atLeast"/>
        <w:ind w:left="2551" w:hanging="2551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05FC8A36" w14:textId="77777777" w:rsidR="00063BFA" w:rsidRPr="00471A52" w:rsidRDefault="00063BFA" w:rsidP="00063BFA">
      <w:pPr>
        <w:suppressAutoHyphens/>
        <w:spacing w:after="0" w:line="20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44EE381" w14:textId="77777777" w:rsidR="00063BFA" w:rsidRPr="00471A52" w:rsidRDefault="00063BFA" w:rsidP="00063BFA">
      <w:pPr>
        <w:suppressAutoHyphens/>
        <w:spacing w:after="0" w:line="20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lastRenderedPageBreak/>
        <w:t>W zależności od występującego stanu zagrożenia określa się zakres godzin i obsadę dyżurów (tabela nr 2)</w:t>
      </w:r>
    </w:p>
    <w:p w14:paraId="217A93F2" w14:textId="77777777" w:rsidR="00063BFA" w:rsidRPr="00471A52" w:rsidRDefault="00063BFA" w:rsidP="00063BFA">
      <w:pPr>
        <w:suppressAutoHyphens/>
        <w:spacing w:after="0" w:line="200" w:lineRule="atLeast"/>
        <w:jc w:val="right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Tabela nr 2</w:t>
      </w:r>
    </w:p>
    <w:p w14:paraId="768A7AB6" w14:textId="77777777" w:rsidR="00063BFA" w:rsidRPr="00471A52" w:rsidRDefault="00063BFA" w:rsidP="00063BFA">
      <w:pPr>
        <w:suppressAutoHyphens/>
        <w:spacing w:after="0" w:line="200" w:lineRule="atLeast"/>
        <w:jc w:val="center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Godziny dyżurów</w:t>
      </w:r>
    </w:p>
    <w:p w14:paraId="3992831E" w14:textId="77777777" w:rsidR="00063BFA" w:rsidRPr="00471A52" w:rsidRDefault="00063BFA" w:rsidP="00063BFA">
      <w:pPr>
        <w:suppressAutoHyphens/>
        <w:spacing w:after="0" w:line="200" w:lineRule="atLeast"/>
        <w:jc w:val="right"/>
        <w:rPr>
          <w:rFonts w:ascii="Times New Roman" w:eastAsia="Times New Roman" w:hAnsi="Times New Roman" w:cs="Times New Roman"/>
          <w:szCs w:val="20"/>
          <w:lang w:eastAsia="ar-SA"/>
        </w:rPr>
      </w:pPr>
    </w:p>
    <w:tbl>
      <w:tblPr>
        <w:tblW w:w="10398" w:type="dxa"/>
        <w:tblInd w:w="-2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86"/>
        <w:gridCol w:w="2586"/>
        <w:gridCol w:w="2586"/>
        <w:gridCol w:w="1320"/>
        <w:gridCol w:w="1320"/>
      </w:tblGrid>
      <w:tr w:rsidR="00063BFA" w:rsidRPr="00471A52" w14:paraId="2BBD9238" w14:textId="77777777" w:rsidTr="002621C2">
        <w:trPr>
          <w:cantSplit/>
        </w:trPr>
        <w:tc>
          <w:tcPr>
            <w:tcW w:w="2586" w:type="dxa"/>
            <w:vMerge w:val="restart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4BCD80F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Stan</w:t>
            </w:r>
          </w:p>
        </w:tc>
        <w:tc>
          <w:tcPr>
            <w:tcW w:w="5172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B9A034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Jednostka organizacyjna</w:t>
            </w:r>
          </w:p>
        </w:tc>
        <w:tc>
          <w:tcPr>
            <w:tcW w:w="2640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  <w:vAlign w:val="center"/>
          </w:tcPr>
          <w:p w14:paraId="3B439BD2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Ilość dyżurnych</w:t>
            </w:r>
          </w:p>
        </w:tc>
      </w:tr>
      <w:tr w:rsidR="00063BFA" w:rsidRPr="00471A52" w14:paraId="594635BB" w14:textId="77777777" w:rsidTr="002621C2">
        <w:trPr>
          <w:cantSplit/>
        </w:trPr>
        <w:tc>
          <w:tcPr>
            <w:tcW w:w="2586" w:type="dxa"/>
            <w:vMerge/>
            <w:tcBorders>
              <w:top w:val="single" w:sz="4" w:space="0" w:color="000000"/>
              <w:left w:val="double" w:sz="1" w:space="0" w:color="000000"/>
            </w:tcBorders>
            <w:shd w:val="clear" w:color="auto" w:fill="auto"/>
          </w:tcPr>
          <w:p w14:paraId="229F3A66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51901C8B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Przedsiębiorstwa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20A3D0E5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ZDMiKP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right w:val="double" w:sz="1" w:space="0" w:color="000000"/>
            </w:tcBorders>
            <w:shd w:val="clear" w:color="auto" w:fill="auto"/>
          </w:tcPr>
          <w:p w14:paraId="4791B735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16"/>
                <w:szCs w:val="16"/>
                <w:lang w:eastAsia="ar-SA"/>
              </w:rPr>
              <w:t>Przedsiębiorstwo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right w:val="double" w:sz="1" w:space="0" w:color="000000"/>
            </w:tcBorders>
            <w:shd w:val="clear" w:color="auto" w:fill="auto"/>
          </w:tcPr>
          <w:p w14:paraId="3C2E5A2D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ZDMiKP</w:t>
            </w:r>
          </w:p>
        </w:tc>
      </w:tr>
      <w:tr w:rsidR="00063BFA" w:rsidRPr="00471A52" w14:paraId="097C89FD" w14:textId="77777777" w:rsidTr="002621C2">
        <w:tc>
          <w:tcPr>
            <w:tcW w:w="2586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</w:tcPr>
          <w:p w14:paraId="7588286A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A</w:t>
            </w:r>
          </w:p>
        </w:tc>
        <w:tc>
          <w:tcPr>
            <w:tcW w:w="2586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83506A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cała doba</w:t>
            </w:r>
          </w:p>
        </w:tc>
        <w:tc>
          <w:tcPr>
            <w:tcW w:w="2586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B0A72E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cała doba</w:t>
            </w:r>
          </w:p>
        </w:tc>
        <w:tc>
          <w:tcPr>
            <w:tcW w:w="2640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14:paraId="170A8427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1</w:t>
            </w:r>
          </w:p>
        </w:tc>
      </w:tr>
      <w:tr w:rsidR="00063BFA" w:rsidRPr="00471A52" w14:paraId="48280053" w14:textId="77777777" w:rsidTr="002621C2">
        <w:tc>
          <w:tcPr>
            <w:tcW w:w="2586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</w:tcPr>
          <w:p w14:paraId="09C65CC5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B</w:t>
            </w:r>
          </w:p>
        </w:tc>
        <w:tc>
          <w:tcPr>
            <w:tcW w:w="51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E1AB57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cała doba</w:t>
            </w:r>
          </w:p>
        </w:tc>
        <w:tc>
          <w:tcPr>
            <w:tcW w:w="2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14:paraId="0176DDCF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1</w:t>
            </w:r>
          </w:p>
        </w:tc>
      </w:tr>
      <w:tr w:rsidR="00063BFA" w:rsidRPr="00471A52" w14:paraId="7DA1C8DE" w14:textId="77777777" w:rsidTr="002621C2">
        <w:trPr>
          <w:cantSplit/>
        </w:trPr>
        <w:tc>
          <w:tcPr>
            <w:tcW w:w="2586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  <w:shd w:val="clear" w:color="auto" w:fill="auto"/>
          </w:tcPr>
          <w:p w14:paraId="41A15DD9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C</w:t>
            </w:r>
          </w:p>
        </w:tc>
        <w:tc>
          <w:tcPr>
            <w:tcW w:w="5172" w:type="dxa"/>
            <w:gridSpan w:val="2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  <w:shd w:val="clear" w:color="auto" w:fill="auto"/>
          </w:tcPr>
          <w:p w14:paraId="669A3023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cała doba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</w:tcPr>
          <w:p w14:paraId="4435948B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1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</w:tcPr>
          <w:p w14:paraId="56906C91" w14:textId="77777777" w:rsidR="00063BFA" w:rsidRPr="00471A52" w:rsidRDefault="00063BFA" w:rsidP="00063BFA">
            <w:pPr>
              <w:suppressAutoHyphens/>
              <w:snapToGrid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4"/>
                <w:szCs w:val="20"/>
                <w:lang w:eastAsia="ar-SA"/>
              </w:rPr>
              <w:t>2</w:t>
            </w:r>
          </w:p>
        </w:tc>
      </w:tr>
    </w:tbl>
    <w:p w14:paraId="42A3F6D1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74087AB" w14:textId="73BCD26B" w:rsidR="00063BFA" w:rsidRPr="00471A52" w:rsidRDefault="00632ADD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ar-SA"/>
        </w:rPr>
        <w:t>W</w:t>
      </w:r>
      <w:r w:rsidR="00063BFA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okresie ustabilizowanych warunków atmosferycznych nie wymagających prowadzenia robót zimowego utrzymania może nastąpić ograniczenie godzin dyżurowania, o którym decyduje:</w:t>
      </w:r>
    </w:p>
    <w:p w14:paraId="71A1797E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14:paraId="5ABED6D3" w14:textId="77777777" w:rsidR="00063BFA" w:rsidRPr="00471A52" w:rsidRDefault="00063BFA" w:rsidP="00063BFA">
      <w:pPr>
        <w:tabs>
          <w:tab w:val="left" w:pos="3969"/>
        </w:tabs>
        <w:suppressAutoHyphens/>
        <w:spacing w:after="0" w:line="240" w:lineRule="atLeast"/>
        <w:ind w:left="4320" w:hanging="389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w przedsiębiorstwach 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-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 xml:space="preserve">odpowiedzialny za prowadzenie akcji zimowej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po powiadomieniu o powyższym ZDMiKP.</w:t>
      </w:r>
    </w:p>
    <w:p w14:paraId="664446D3" w14:textId="77777777" w:rsidR="00063BFA" w:rsidRPr="00471A52" w:rsidRDefault="00063BFA" w:rsidP="00063BFA">
      <w:pPr>
        <w:tabs>
          <w:tab w:val="left" w:pos="567"/>
          <w:tab w:val="left" w:pos="3969"/>
        </w:tabs>
        <w:suppressAutoHyphens/>
        <w:spacing w:after="0" w:line="240" w:lineRule="atLeast"/>
        <w:ind w:left="4320" w:hanging="3975"/>
        <w:jc w:val="both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14:paraId="645DF540" w14:textId="77777777" w:rsidR="00063BFA" w:rsidRPr="00471A52" w:rsidRDefault="00063BFA" w:rsidP="00063BFA">
      <w:pPr>
        <w:tabs>
          <w:tab w:val="left" w:pos="709"/>
          <w:tab w:val="left" w:pos="3969"/>
        </w:tabs>
        <w:suppressAutoHyphens/>
        <w:spacing w:after="0" w:line="240" w:lineRule="atLeast"/>
        <w:ind w:left="567" w:hanging="141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w Zarządzie Dróg Miejskich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-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 xml:space="preserve">odpowiedzialny za prowadzenie Akcji Zimowej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i Komunikacji Publicznej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w ZDMiKP</w:t>
      </w:r>
    </w:p>
    <w:p w14:paraId="039687F9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0EB0844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Kierujący zimowym utrzymaniem dróg może zawiesić działania w przypadku długotrwałych ustabilizowanych warunków atmosferycznych nie wymagających bezpośrednich działań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na drogach.</w:t>
      </w:r>
    </w:p>
    <w:p w14:paraId="13A8E402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Ograniczenie godzin dyżurowania nie zwalnia podmiotów bezpośrednio odpowiedzialnych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za szybkie reagowanie na zmianę warunków pogodowych po wprowadzeniu stanu pogotowia dla wykonawców.</w:t>
      </w:r>
    </w:p>
    <w:p w14:paraId="513FE942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O podjętych działaniach powiadomić należy dyżurnego ZDMiKP dokumentując to wpisem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w dzienniku dyżurów.</w:t>
      </w:r>
    </w:p>
    <w:p w14:paraId="1BE45C39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Gotowość na dany dzień określa ZDMiKP i przekazuje go jednostkom prowadzącym Akcję Zimową. Wprowadza się go na podstawie analizy otrzymywanych komunikatów meteorologicznych krótkoterminowych i długoterminowych.</w:t>
      </w:r>
    </w:p>
    <w:p w14:paraId="22B2C8FB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Cs w:val="20"/>
          <w:lang w:eastAsia="ar-SA"/>
        </w:rPr>
      </w:pPr>
    </w:p>
    <w:p w14:paraId="3FD50998" w14:textId="77777777" w:rsidR="00063BFA" w:rsidRPr="00471A52" w:rsidRDefault="00063BFA" w:rsidP="00204BBA">
      <w:pPr>
        <w:pStyle w:val="Nagwek2"/>
      </w:pPr>
      <w:bookmarkStart w:id="4" w:name="_Toc84398369"/>
      <w:r w:rsidRPr="00471A52">
        <w:t>2. Obsada dyżurów.</w:t>
      </w:r>
      <w:bookmarkEnd w:id="4"/>
      <w:r w:rsidRPr="00471A52">
        <w:t xml:space="preserve"> </w:t>
      </w:r>
    </w:p>
    <w:p w14:paraId="6ADDDFD6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5CE109DB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Na dyżury wyznaczeni są pracownicy zapoznani z organizacją i technologią zimowego utrzymania.</w:t>
      </w:r>
    </w:p>
    <w:p w14:paraId="4043ECCD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Przy stanie A i B obowiązuje jednoosobowa obsada dyżurów w przedsiębiorstwach 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br/>
        <w:t xml:space="preserve">i w Zarządzie Dróg, a przy stanie C w ZDMiKP dyżur pełnią 2 osoby mające do dyspozycji samochód. W przedsiębiorstwach przy stanie C nadal obowiązuje jednoosobowa obsada dyżuru. </w:t>
      </w:r>
    </w:p>
    <w:p w14:paraId="08E050F0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208DC036" w14:textId="77777777" w:rsidR="00063BFA" w:rsidRPr="00471A52" w:rsidRDefault="00063BFA" w:rsidP="00204BBA">
      <w:pPr>
        <w:pStyle w:val="Nagwek2"/>
      </w:pPr>
      <w:bookmarkStart w:id="5" w:name="_Toc84398370"/>
      <w:r w:rsidRPr="00471A52">
        <w:t>3. Pogotowie zimowe.</w:t>
      </w:r>
      <w:bookmarkEnd w:id="5"/>
      <w:r w:rsidRPr="00471A52">
        <w:t xml:space="preserve"> </w:t>
      </w:r>
    </w:p>
    <w:p w14:paraId="791393DB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F1C3A42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Pogotowie zimowe trwa od 1 listopada do 31 marca następnego roku. Polega ono na utrzymaniu środków transportowych, sprzętu i osób w stanie gotowości umożliwiającym wykonanie zadań mających na celu utrzymanie przejezdności ulic i usuwania skutków opadów śniegu, występującej gołoledzi na terenie objętym Akcją Zimową.</w:t>
      </w:r>
    </w:p>
    <w:p w14:paraId="78F3DFFF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EE53ABD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Stan pogotowia określa:</w:t>
      </w:r>
    </w:p>
    <w:p w14:paraId="7B0B3D4C" w14:textId="77777777" w:rsidR="00063BFA" w:rsidRPr="00471A52" w:rsidRDefault="00063BFA" w:rsidP="00063BFA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czas pełnienia dyżurów w ciągu doby.</w:t>
      </w:r>
    </w:p>
    <w:p w14:paraId="793B883D" w14:textId="77777777" w:rsidR="00063BFA" w:rsidRPr="00471A52" w:rsidRDefault="00063BFA" w:rsidP="00063BFA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ilość zmian pracy.</w:t>
      </w:r>
    </w:p>
    <w:p w14:paraId="7BE68145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4FA30AC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D2A1306" w14:textId="68779150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lastRenderedPageBreak/>
        <w:t xml:space="preserve">Rodzaj pogotowia (kategorie zagrożenia) ustala pełnomocnik i przez dyżurnego ZDMiKP zawiadamia wszystkie jednostki biorące udział w Akcji Zimowej telefonicznie z potwierdzeniem informacji </w:t>
      </w:r>
      <w:r w:rsidR="00632ADD">
        <w:rPr>
          <w:rFonts w:ascii="Times New Roman" w:eastAsia="Times New Roman" w:hAnsi="Times New Roman" w:cs="Times New Roman"/>
          <w:sz w:val="24"/>
          <w:szCs w:val="20"/>
          <w:lang w:eastAsia="ar-SA"/>
        </w:rPr>
        <w:t>e- mailem.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.</w:t>
      </w:r>
    </w:p>
    <w:p w14:paraId="72288D2A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Na podstawie ogłoszonego pogotowia jednostki biorące udział w Akcji Zimowej mają obowiązek wprowadzić niezbędną ilość sprzętu i osób potrzebną do wykonania zadań. </w:t>
      </w:r>
    </w:p>
    <w:p w14:paraId="18BC891C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13E4AC99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ZDMiKP ma obowiązek przed rozpoczęciem sezonu zimowego oznaczyć wszystkie obiekty inżynierskie znakiem "śnieżynki".</w:t>
      </w:r>
    </w:p>
    <w:p w14:paraId="46BE309D" w14:textId="77777777" w:rsidR="008D2595" w:rsidRPr="00471A52" w:rsidRDefault="008D2595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095BD85F" w14:textId="77777777" w:rsidR="00063BFA" w:rsidRPr="00471A52" w:rsidRDefault="00063BFA" w:rsidP="00063BFA">
      <w:pPr>
        <w:tabs>
          <w:tab w:val="left" w:pos="567"/>
          <w:tab w:val="left" w:pos="850"/>
        </w:tabs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388661E" w14:textId="77777777" w:rsidR="00063BFA" w:rsidRPr="00471A52" w:rsidRDefault="00063BFA" w:rsidP="00204BBA">
      <w:pPr>
        <w:pStyle w:val="Nagwek2"/>
      </w:pPr>
      <w:bookmarkStart w:id="6" w:name="_Toc84398371"/>
      <w:r w:rsidRPr="00471A52">
        <w:t>4. Współdziałanie jednostek podczas prowadzonej Akcji Zimowej w przypadku wystąpienia utrudnień na drogach.</w:t>
      </w:r>
      <w:bookmarkEnd w:id="6"/>
    </w:p>
    <w:p w14:paraId="42C249D1" w14:textId="77777777" w:rsidR="00063BFA" w:rsidRPr="00471A52" w:rsidRDefault="00063BFA" w:rsidP="00063BFA">
      <w:pPr>
        <w:tabs>
          <w:tab w:val="left" w:pos="567"/>
          <w:tab w:val="left" w:pos="850"/>
        </w:tabs>
        <w:suppressAutoHyphens/>
        <w:spacing w:after="0" w:line="240" w:lineRule="atLeast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3296A441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Prezydent Bydgoszczy wystąpi do Wojewody Kujawsko-Pomorskiego o zapewnienie pomocy przez jednostki podległe Wydziałowi Zarządzania Kryzysowego Urzędu Wojewódzkiego przy zimowym utrzymaniu dróg na terenie Bydgoszczy w przypadku wystąpienia gwałtownych i ostrych ataków zimy.</w:t>
      </w:r>
    </w:p>
    <w:p w14:paraId="58281679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ZDMiKP przekaże Sekcji Ruchu Drogowego Komendy Miejskiej Policji, Straży Miejskiej, Wydziałowi Zarządzania Kryzysowego Urzędu Miasta, prasie i lokalnym rozgłośniom informacje o warunkach ruchu i rozporządzeniach obowiązujących w czasie Akcji Zimowej.</w:t>
      </w:r>
    </w:p>
    <w:p w14:paraId="14F2F707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Wydział Zarządzania Kryzysowego Urzędu Miasta będzie informował mieszkańców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o występujących utrudnieniach na drogach.</w:t>
      </w:r>
    </w:p>
    <w:p w14:paraId="47FB7D91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Do prowadzącego Akcję Zimową w ZDMiKP przekazują informacje o występujących warunkach na drogach jednostki patrolowe Policji Drogowej i Straży Miejskiej.</w:t>
      </w:r>
    </w:p>
    <w:p w14:paraId="160CFC18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ZDMiKP przekazuje informacje o występujących warunkach i utrudnieniach na drogach podmiotom biorącym udział w Akcji Zimowej.</w:t>
      </w:r>
    </w:p>
    <w:p w14:paraId="0B2FE516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Podmioty biorące udział w Akcji Zimowej przekazują informacje o panujących warunkach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i utrudnieniach na drogach do ZDMiKP.</w:t>
      </w:r>
    </w:p>
    <w:p w14:paraId="47743197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MZK przekazuje do prowadzącego Akcję Zimową w ZDMiKP informację o występujących utrudnieniach w komunikacji publicznej.</w:t>
      </w:r>
    </w:p>
    <w:p w14:paraId="4F9F5B53" w14:textId="77777777" w:rsidR="00063BFA" w:rsidRPr="00471A52" w:rsidRDefault="00063BFA" w:rsidP="00063BFA">
      <w:pPr>
        <w:numPr>
          <w:ilvl w:val="0"/>
          <w:numId w:val="17"/>
        </w:numPr>
        <w:tabs>
          <w:tab w:val="left" w:pos="709"/>
          <w:tab w:val="left" w:pos="1134"/>
        </w:tabs>
        <w:suppressAutoHyphens/>
        <w:spacing w:after="0" w:line="240" w:lineRule="atLeast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Policja Drogowa i Straż Miejska udziela pomocy w organizacji ruchu na ulicach, na których występują utrudnienia i przerwy w ruchu, poprzez:</w:t>
      </w:r>
    </w:p>
    <w:p w14:paraId="2F7F6774" w14:textId="77777777" w:rsidR="00063BFA" w:rsidRPr="00471A52" w:rsidRDefault="00063BFA" w:rsidP="00063BFA">
      <w:pPr>
        <w:numPr>
          <w:ilvl w:val="0"/>
          <w:numId w:val="7"/>
        </w:numPr>
        <w:tabs>
          <w:tab w:val="clear" w:pos="360"/>
          <w:tab w:val="left" w:pos="1276"/>
        </w:tabs>
        <w:suppressAutoHyphens/>
        <w:spacing w:after="0" w:line="240" w:lineRule="atLeast"/>
        <w:ind w:left="1276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kierowanie ruchu na wyznaczone objazdy,</w:t>
      </w:r>
    </w:p>
    <w:p w14:paraId="45B0A0FC" w14:textId="77777777" w:rsidR="00063BFA" w:rsidRPr="00471A52" w:rsidRDefault="00063BFA" w:rsidP="00063BFA">
      <w:pPr>
        <w:numPr>
          <w:ilvl w:val="0"/>
          <w:numId w:val="7"/>
        </w:numPr>
        <w:tabs>
          <w:tab w:val="clear" w:pos="360"/>
          <w:tab w:val="left" w:pos="1276"/>
        </w:tabs>
        <w:suppressAutoHyphens/>
        <w:spacing w:after="0" w:line="240" w:lineRule="atLeast"/>
        <w:ind w:left="1276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organizowanie i pilotowanie konwojów na głównych ulicach w okresie szczególnych utrudnień, intensywnych opadów śniegu i zamieci śnieżnych,</w:t>
      </w:r>
    </w:p>
    <w:p w14:paraId="241CC734" w14:textId="77777777" w:rsidR="00063BFA" w:rsidRPr="00471A52" w:rsidRDefault="00063BFA" w:rsidP="00063BFA">
      <w:pPr>
        <w:numPr>
          <w:ilvl w:val="0"/>
          <w:numId w:val="7"/>
        </w:numPr>
        <w:tabs>
          <w:tab w:val="clear" w:pos="360"/>
          <w:tab w:val="left" w:pos="1276"/>
        </w:tabs>
        <w:suppressAutoHyphens/>
        <w:spacing w:after="0" w:line="240" w:lineRule="atLeast"/>
        <w:ind w:left="1276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likwidację zatorów oraz usuwanie pojazdów uszkodzonych i porzuconych,</w:t>
      </w:r>
    </w:p>
    <w:p w14:paraId="6B585118" w14:textId="77777777" w:rsidR="00063BFA" w:rsidRPr="00471A52" w:rsidRDefault="00063BFA" w:rsidP="00E84F6C">
      <w:pPr>
        <w:pStyle w:val="Nagwek1"/>
      </w:pPr>
      <w:bookmarkStart w:id="7" w:name="_Toc84398372"/>
      <w:r w:rsidRPr="00471A52">
        <w:t>IV. INFORMACJE O SYTUACJI NA ULICACH W OKRESIE ZIMY.</w:t>
      </w:r>
      <w:bookmarkEnd w:id="7"/>
      <w:r w:rsidRPr="00471A52">
        <w:t xml:space="preserve"> </w:t>
      </w:r>
    </w:p>
    <w:p w14:paraId="4FAA3A8D" w14:textId="77777777" w:rsidR="00063BFA" w:rsidRPr="00471A52" w:rsidRDefault="00063BFA" w:rsidP="00063BFA">
      <w:pPr>
        <w:suppressAutoHyphens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Głównym elementem kierowania pracami przy odśnieżaniu ulic i zwalczaniu śliskości zimowej jest sprawny obieg informacji na wszystkich szczeblach organizacyjnych. </w:t>
      </w:r>
    </w:p>
    <w:p w14:paraId="50950AE3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Na podstawie otrzymanych informacji z jednostek biorących udział w Akcji Zimowej opracowuje się informację obrazującą sytuację na ulicach oraz działanie poszczególnych jednostek, jak i również ewentualne trudności występujące przy prowadzeniu prac przy zimowym utrzymaniu ulic i przekazuje się je zgodnie z przedstawionym schematem (tabela nr 3)</w:t>
      </w:r>
    </w:p>
    <w:p w14:paraId="00CF943D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Przekazywanie meldunków przez zaangażowane w Akcji Zimowej przedsiębiorstwa 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br/>
        <w:t>do ZDMiKP, który prowadzi wszystkie sprawy związane z utrzymaniem ulic w okresie zimy jest obowiązkowe.</w:t>
      </w:r>
      <w:r w:rsidRPr="00471A52">
        <w:rPr>
          <w:rFonts w:ascii="Times New Roman" w:eastAsia="Times New Roman" w:hAnsi="Times New Roman" w:cs="Times New Roman"/>
          <w:color w:val="000000"/>
          <w:szCs w:val="20"/>
          <w:lang w:eastAsia="ar-SA"/>
        </w:rPr>
        <w:t xml:space="preserve"> </w:t>
      </w:r>
    </w:p>
    <w:p w14:paraId="36769F9C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Kierujący otrzymuje od jednostek biorących udział w Akcji Zimowej meldunek zbiorczy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w formie komunikatu, albo na wyraźne żądanie meldunek specjalny (szczegółowy) przedstawiający aktualną sytuację na ulicach.</w:t>
      </w:r>
    </w:p>
    <w:p w14:paraId="6A3B464E" w14:textId="0292FA3B" w:rsidR="00FF08A8" w:rsidRPr="00471A52" w:rsidRDefault="00063BFA" w:rsidP="00632ADD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Meldunek specjalny (zbiorczy) przekazywany jest przez ZDMiKP Wydziałowi Zarządzania Kryzysowego Urzędu Miasta Bydgoszczy.</w:t>
      </w:r>
    </w:p>
    <w:p w14:paraId="2BA689DA" w14:textId="2C844AEE" w:rsidR="00063BFA" w:rsidRPr="00471A52" w:rsidRDefault="00063BFA" w:rsidP="00063BFA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lastRenderedPageBreak/>
        <w:t>Tablica nr 3</w:t>
      </w:r>
    </w:p>
    <w:p w14:paraId="2F034B16" w14:textId="77777777" w:rsidR="00063BFA" w:rsidRPr="00471A52" w:rsidRDefault="00063BFA" w:rsidP="00063BFA">
      <w:pPr>
        <w:suppressAutoHyphens/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Rodzaje meldunków i godziny ich nadawania</w:t>
      </w:r>
    </w:p>
    <w:p w14:paraId="2C644B22" w14:textId="77777777" w:rsidR="00063BFA" w:rsidRPr="00471A52" w:rsidRDefault="00063BFA" w:rsidP="00063BFA">
      <w:pPr>
        <w:suppressAutoHyphens/>
        <w:spacing w:after="0" w:line="240" w:lineRule="atLeast"/>
        <w:jc w:val="both"/>
        <w:rPr>
          <w:rFonts w:ascii="Times New Roman" w:eastAsia="Times New Roman" w:hAnsi="Times New Roman" w:cs="Times New Roman"/>
          <w:szCs w:val="20"/>
          <w:lang w:eastAsia="ar-SA"/>
        </w:rPr>
      </w:pPr>
    </w:p>
    <w:tbl>
      <w:tblPr>
        <w:tblW w:w="0" w:type="auto"/>
        <w:tblInd w:w="-2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2552"/>
        <w:gridCol w:w="1245"/>
        <w:gridCol w:w="1478"/>
        <w:gridCol w:w="1478"/>
        <w:gridCol w:w="1478"/>
        <w:gridCol w:w="1528"/>
      </w:tblGrid>
      <w:tr w:rsidR="00063BFA" w:rsidRPr="00471A52" w14:paraId="4D1EF528" w14:textId="77777777" w:rsidTr="002621C2">
        <w:trPr>
          <w:cantSplit/>
        </w:trPr>
        <w:tc>
          <w:tcPr>
            <w:tcW w:w="6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8" w:space="0" w:color="000000"/>
            </w:tcBorders>
            <w:shd w:val="clear" w:color="auto" w:fill="auto"/>
            <w:vAlign w:val="center"/>
          </w:tcPr>
          <w:p w14:paraId="1EA31D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L.p.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8" w:space="0" w:color="000000"/>
            </w:tcBorders>
            <w:shd w:val="clear" w:color="auto" w:fill="auto"/>
            <w:vAlign w:val="center"/>
          </w:tcPr>
          <w:p w14:paraId="72AC18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Rodzaj meldunku</w:t>
            </w:r>
          </w:p>
        </w:tc>
        <w:tc>
          <w:tcPr>
            <w:tcW w:w="56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3926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Godziny nadawania do ZDMiKP</w:t>
            </w:r>
          </w:p>
        </w:tc>
        <w:tc>
          <w:tcPr>
            <w:tcW w:w="15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8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7BC4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Uwagi</w:t>
            </w:r>
          </w:p>
        </w:tc>
      </w:tr>
      <w:tr w:rsidR="00063BFA" w:rsidRPr="00471A52" w14:paraId="5EDE8585" w14:textId="77777777" w:rsidTr="002621C2">
        <w:trPr>
          <w:cantSplit/>
          <w:trHeight w:val="515"/>
        </w:trPr>
        <w:tc>
          <w:tcPr>
            <w:tcW w:w="637" w:type="dxa"/>
            <w:vMerge/>
            <w:tcBorders>
              <w:top w:val="single" w:sz="4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AFE5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</w:p>
        </w:tc>
        <w:tc>
          <w:tcPr>
            <w:tcW w:w="2552" w:type="dxa"/>
            <w:vMerge/>
            <w:tcBorders>
              <w:top w:val="single" w:sz="4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15CD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77D9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wg wzoru nr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D054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A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4A34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B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BE48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ar-SA"/>
              </w:rPr>
              <w:t>C</w:t>
            </w:r>
          </w:p>
        </w:tc>
        <w:tc>
          <w:tcPr>
            <w:tcW w:w="1528" w:type="dxa"/>
            <w:vMerge/>
            <w:tcBorders>
              <w:top w:val="single" w:sz="4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E1DC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</w:p>
        </w:tc>
      </w:tr>
      <w:tr w:rsidR="00063BFA" w:rsidRPr="00471A52" w14:paraId="672B8A86" w14:textId="77777777" w:rsidTr="002621C2">
        <w:trPr>
          <w:cantSplit/>
        </w:trPr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51C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0020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Sytuacyjny ogólny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E38D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A9E1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7.15 – 8.00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2CE8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6.15 – 7.00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B8D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6.15 – 7.00</w:t>
            </w:r>
          </w:p>
        </w:tc>
        <w:tc>
          <w:tcPr>
            <w:tcW w:w="1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D262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</w:p>
        </w:tc>
      </w:tr>
      <w:tr w:rsidR="00063BFA" w:rsidRPr="00471A52" w14:paraId="5AC269AA" w14:textId="77777777" w:rsidTr="002621C2">
        <w:trPr>
          <w:cantSplit/>
        </w:trPr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6E2C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C0DE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Sytuacyjny o stanie głównych ulic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731E4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2183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11.15 – 12.00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17.00 – 18.00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B7DE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11.15 – 12.00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17.00 – 18.00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21.00 – 22.00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DD86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11.15 – 12.00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17.00 – 18.00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21.00 – 22.00</w:t>
            </w:r>
          </w:p>
        </w:tc>
        <w:tc>
          <w:tcPr>
            <w:tcW w:w="1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7AA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W przypadku zawiei i zamieci śnieżnych</w:t>
            </w:r>
          </w:p>
        </w:tc>
      </w:tr>
      <w:tr w:rsidR="00063BFA" w:rsidRPr="00471A52" w14:paraId="00E00547" w14:textId="77777777" w:rsidTr="002621C2">
        <w:trPr>
          <w:cantSplit/>
        </w:trPr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5C95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E0E5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Specjalny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CADB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C5F0C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10.00 – 11.00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7D0F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10.00 – 11.00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17.00 – 18.00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9B6D8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10.00 – 11.00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br/>
              <w:t>17.00 – 18.00</w:t>
            </w:r>
          </w:p>
        </w:tc>
        <w:tc>
          <w:tcPr>
            <w:tcW w:w="1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DDA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Informacja dla Wydziału Zarządzania Kryzysowego</w:t>
            </w:r>
          </w:p>
        </w:tc>
      </w:tr>
      <w:tr w:rsidR="00063BFA" w:rsidRPr="00471A52" w14:paraId="109DF91B" w14:textId="77777777" w:rsidTr="002621C2">
        <w:trPr>
          <w:cantSplit/>
        </w:trPr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3732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9D5E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Sytuacyjny o lokalizacji odcinków nieprzejezdnych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4E3C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4</w:t>
            </w:r>
          </w:p>
        </w:tc>
        <w:tc>
          <w:tcPr>
            <w:tcW w:w="59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265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jak w poz. 1 i 2 w przypadku wystąpienia przerw</w:t>
            </w:r>
          </w:p>
        </w:tc>
      </w:tr>
      <w:tr w:rsidR="00063BFA" w:rsidRPr="00471A52" w14:paraId="2199BFC0" w14:textId="77777777" w:rsidTr="002621C2">
        <w:trPr>
          <w:cantSplit/>
        </w:trPr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6A46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0DE7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O innych utrudnieniach i ewentualnych szkodach na ulicach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7887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4</w:t>
            </w:r>
          </w:p>
        </w:tc>
        <w:tc>
          <w:tcPr>
            <w:tcW w:w="59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A89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ar-SA"/>
              </w:rPr>
              <w:t>w przypadku ich występowania</w:t>
            </w:r>
          </w:p>
        </w:tc>
      </w:tr>
    </w:tbl>
    <w:p w14:paraId="225DE96A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0"/>
          <w:lang w:eastAsia="ar-SA"/>
        </w:rPr>
      </w:pPr>
    </w:p>
    <w:p w14:paraId="07D057FC" w14:textId="75B1CF99" w:rsidR="00063BFA" w:rsidRPr="00471A52" w:rsidRDefault="00063BFA" w:rsidP="00063BFA">
      <w:pPr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Meldunki należy składać telefonicznie dyżurnemu w ZDMiKP ul. Redłowska 8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br/>
        <w:t xml:space="preserve">tel. 582-27-14 lub 15 pokój nr 14 potwierdzony mailem na adres: </w:t>
      </w:r>
      <w:r w:rsidR="00632ADD" w:rsidRPr="00632ADD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utrzymanie@zdmikp.bydgoszcz.pl</w:t>
      </w:r>
      <w:r w:rsidR="00632ADD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i akcjazima@zdmikp.bydgoszcz.pl.</w:t>
      </w:r>
    </w:p>
    <w:p w14:paraId="5ECC152B" w14:textId="77777777" w:rsidR="00063BFA" w:rsidRPr="00471A52" w:rsidRDefault="00063BFA" w:rsidP="00063BFA">
      <w:pPr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Dziennik Dyżurów (wzór nr 5), Dziennik meldunków (wzór nr 6)  prowadzi każda jednostka biorąca udział w Akcji Zimowej, a Dziennik pracy (wzór nr 7) jest podstawą do rozliczenia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z wykonanych prac w połączeniu z odczytami GPS w odniesieniu do utrzymania jezdni.</w:t>
      </w:r>
    </w:p>
    <w:p w14:paraId="5654FC6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Wzory meldunków przedstawione są w załączniku nr 3.</w:t>
      </w:r>
    </w:p>
    <w:p w14:paraId="0A52C519" w14:textId="3CDBF083" w:rsidR="00063BFA" w:rsidRPr="00471A52" w:rsidRDefault="00063BFA" w:rsidP="00E84F6C">
      <w:pPr>
        <w:pStyle w:val="Nagwek1"/>
      </w:pPr>
      <w:bookmarkStart w:id="8" w:name="_Toc84398373"/>
      <w:r w:rsidRPr="00471A52">
        <w:t>V. WYWÓZ ŚNIEGU.</w:t>
      </w:r>
      <w:bookmarkEnd w:id="8"/>
    </w:p>
    <w:p w14:paraId="12EB3152" w14:textId="77777777" w:rsidR="00063BFA" w:rsidRPr="00471A52" w:rsidRDefault="00063BFA" w:rsidP="00063BFA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Na miejsce wywozu śniegu wyznacza się wysypisko miejskie w Żółwinie. Zarząd Dróg Miejskich i Komunikacji Publicznej w porozumieniu z Centrum Zarządzania Kryzysowego może wyznaczyć inne miejsca wywozu śniegu. Wywóz śniegu odbywać się może tylko na polecenie ZDMiKP potwierdzonego odpowiednim wpisem w Dzienniku Dyżurów (wzór nr 4 kol. 5).</w:t>
      </w:r>
    </w:p>
    <w:p w14:paraId="25483D93" w14:textId="77777777" w:rsidR="00063BFA" w:rsidRPr="00471A52" w:rsidRDefault="00063BFA" w:rsidP="00E84F6C">
      <w:pPr>
        <w:pStyle w:val="Nagwek1"/>
      </w:pPr>
      <w:bookmarkStart w:id="9" w:name="_Toc84398374"/>
      <w:r w:rsidRPr="00471A52">
        <w:t>VI. PRZYGOTOWANIE I REALIZACJA ZADAŃ W REJONACH ZIMOWEGO UTRZYMANIA DRÓG</w:t>
      </w:r>
      <w:bookmarkEnd w:id="9"/>
    </w:p>
    <w:p w14:paraId="5F6EFB8E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FB5578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Realizacja zadań zimowego utrzymania jezdni została podzielona na cztery rejony.</w:t>
      </w:r>
    </w:p>
    <w:p w14:paraId="2AEC4AFC" w14:textId="77777777" w:rsidR="00063BFA" w:rsidRPr="00471A52" w:rsidRDefault="00063BFA" w:rsidP="00063BFA">
      <w:pPr>
        <w:tabs>
          <w:tab w:val="left" w:pos="850"/>
          <w:tab w:val="left" w:pos="1417"/>
          <w:tab w:val="left" w:pos="1701"/>
          <w:tab w:val="left" w:pos="3685"/>
          <w:tab w:val="left" w:pos="3969"/>
          <w:tab w:val="left" w:pos="7937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6057712" w14:textId="77777777" w:rsidR="00063BFA" w:rsidRPr="00471A52" w:rsidRDefault="00063BFA" w:rsidP="00063BFA">
      <w:pPr>
        <w:tabs>
          <w:tab w:val="left" w:pos="850"/>
          <w:tab w:val="left" w:pos="1417"/>
          <w:tab w:val="left" w:pos="1701"/>
          <w:tab w:val="left" w:pos="3685"/>
          <w:tab w:val="left" w:pos="3969"/>
          <w:tab w:val="left" w:pos="7937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AB5B8FE" w14:textId="30CE6D63" w:rsidR="00063BFA" w:rsidRPr="00471A52" w:rsidRDefault="00063BFA" w:rsidP="00063BFA">
      <w:pPr>
        <w:tabs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REJON Północny</w:t>
      </w:r>
      <w:r w:rsidR="00603B92"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 xml:space="preserve">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- obejmuje część północną miasta w obrębie: od północnej granicy Bydgoszczy do  rzeki Brdy,</w:t>
      </w:r>
      <w:r w:rsidR="00C36C6E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Kanału Bydgoskiego,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Trasy WZ</w:t>
      </w:r>
      <w:r w:rsidR="006932F8">
        <w:rPr>
          <w:rFonts w:ascii="Times New Roman" w:eastAsia="Times New Roman" w:hAnsi="Times New Roman" w:cs="Times New Roman"/>
          <w:sz w:val="24"/>
          <w:szCs w:val="20"/>
          <w:lang w:eastAsia="ar-SA"/>
        </w:rPr>
        <w:t>- ul. Rotmistrza Witolda Pileckiego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i Wiaduktów Warszawskich.         </w:t>
      </w:r>
    </w:p>
    <w:p w14:paraId="0886BEBF" w14:textId="77777777" w:rsidR="00063BFA" w:rsidRPr="00471A52" w:rsidRDefault="00063BFA" w:rsidP="00063BFA">
      <w:pPr>
        <w:tabs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</w:p>
    <w:p w14:paraId="34504A07" w14:textId="77777777" w:rsidR="00063BFA" w:rsidRPr="00471A52" w:rsidRDefault="00063BFA" w:rsidP="00063BFA">
      <w:pPr>
        <w:tabs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0734C191" w14:textId="77777777" w:rsidR="00C36C6E" w:rsidRPr="00471A52" w:rsidRDefault="00C36C6E" w:rsidP="00063BFA">
      <w:pPr>
        <w:tabs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DF2950C" w14:textId="000A417C" w:rsidR="00063BFA" w:rsidRPr="00471A52" w:rsidRDefault="00063BFA" w:rsidP="00063BFA">
      <w:pPr>
        <w:tabs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REJON Południowy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  <w:r w:rsidR="00603B92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–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obejmuje część południową miasta w obrębie: od Kanału Bydgoskiego i rzeki Brdy, ulicy Nakielskiej (wiaduktu kolejowego) do południowej i wschodniej granicy Bydgoszczy.                          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</w:p>
    <w:p w14:paraId="2E4C97C5" w14:textId="77777777" w:rsidR="00063BFA" w:rsidRPr="00471A52" w:rsidRDefault="00063BFA" w:rsidP="00063BFA">
      <w:pPr>
        <w:tabs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B673310" w14:textId="77777777" w:rsidR="00063BFA" w:rsidRPr="00471A52" w:rsidRDefault="00063BFA" w:rsidP="00063BFA">
      <w:pPr>
        <w:tabs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0"/>
          <w:lang w:eastAsia="ar-SA"/>
        </w:rPr>
      </w:pPr>
    </w:p>
    <w:p w14:paraId="511EC620" w14:textId="77777777" w:rsidR="00C36C6E" w:rsidRPr="00471A52" w:rsidRDefault="00C36C6E" w:rsidP="00063BFA">
      <w:pPr>
        <w:tabs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</w:p>
    <w:p w14:paraId="24A3A73F" w14:textId="247EE4A0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REJON Wschodni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  <w:r w:rsidR="00603B92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–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obejmuje część wschodnią miasta w obrębie: od Wiaduktów Warszawskich do wschodniej granicy Bydgoszczy.       </w:t>
      </w:r>
    </w:p>
    <w:p w14:paraId="3553EBC3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0"/>
          <w:lang w:eastAsia="ar-SA"/>
        </w:rPr>
      </w:pPr>
    </w:p>
    <w:p w14:paraId="6F886371" w14:textId="77777777" w:rsidR="00C36C6E" w:rsidRPr="00471A52" w:rsidRDefault="00C36C6E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0"/>
          <w:lang w:eastAsia="ar-SA"/>
        </w:rPr>
      </w:pPr>
    </w:p>
    <w:p w14:paraId="5E5BCA74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                   </w:t>
      </w:r>
    </w:p>
    <w:p w14:paraId="0272AD45" w14:textId="6832E720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REJON Zachodni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  <w:r w:rsidR="00603B92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–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obejmuje część zachodnia miasta w obrębie: od ulicy Nakielskiej (wiadukt kolejowy), Trasa WZ</w:t>
      </w:r>
      <w:r w:rsidR="006932F8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- ul. Rotmistrza Witolda Pileckiego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do zachodniej granicy Bydgoszczy.   </w:t>
      </w:r>
    </w:p>
    <w:p w14:paraId="046DDD7A" w14:textId="77777777" w:rsidR="00C36C6E" w:rsidRPr="00471A52" w:rsidRDefault="00C36C6E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5D647A6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88769DD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Wykonawcy zobowiązani są do:</w:t>
      </w:r>
    </w:p>
    <w:p w14:paraId="4DF50134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B3C0A7D" w14:textId="77777777" w:rsidR="00063BFA" w:rsidRPr="00471A52" w:rsidRDefault="00063BFA" w:rsidP="00063BFA">
      <w:pPr>
        <w:numPr>
          <w:ilvl w:val="0"/>
          <w:numId w:val="8"/>
        </w:num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mechanicznego oczyszczania ze śniegu i posypywania środkami chemicznymi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 xml:space="preserve">w ustalonych proporcjach ulic i wzniesień wymienionych w załączniku nr 1 zgodnie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z ustalonymi standardami wymienionymi w tabeli nr 1. Ulice zaliczone do standardu II mogą być odśnieżane wyłącznie na podstawie polecenia wydanego przez Dyżurnego ZDMiKP.</w:t>
      </w:r>
    </w:p>
    <w:p w14:paraId="596B2976" w14:textId="77777777" w:rsidR="00063BFA" w:rsidRPr="00471A52" w:rsidRDefault="00063BFA" w:rsidP="00063BFA">
      <w:p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F227BB7" w14:textId="59CC26EE" w:rsidR="00063BFA" w:rsidRPr="00471A52" w:rsidRDefault="00063BFA" w:rsidP="00063BFA">
      <w:pPr>
        <w:numPr>
          <w:ilvl w:val="0"/>
          <w:numId w:val="8"/>
        </w:num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przygotowania sprzętu do prowadzenia Akcji Zimowej w ilości potrzebnej do utrzymania ulic w okresie zimy wg standardów określonych w tabeli nr 1 i zakresu robót wymienionego </w:t>
      </w:r>
      <w:r w:rsidR="004129CB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w załączniku nr 1. </w:t>
      </w:r>
    </w:p>
    <w:p w14:paraId="68F1123D" w14:textId="77777777" w:rsidR="00063BFA" w:rsidRPr="00471A52" w:rsidRDefault="00063BFA" w:rsidP="00063BFA">
      <w:p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355AA9F" w14:textId="77777777" w:rsidR="00063BFA" w:rsidRPr="00471A52" w:rsidRDefault="00063BFA" w:rsidP="00063BFA">
      <w:pPr>
        <w:numPr>
          <w:ilvl w:val="0"/>
          <w:numId w:val="8"/>
        </w:num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wyznaczenia odpowiedzialnego za prowadzenie Akcji Zimowej.</w:t>
      </w:r>
    </w:p>
    <w:p w14:paraId="087F3DED" w14:textId="77777777" w:rsidR="00063BFA" w:rsidRPr="00471A52" w:rsidRDefault="00063BFA" w:rsidP="00063BFA">
      <w:p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4776E5D" w14:textId="0E27D03F" w:rsidR="00063BFA" w:rsidRPr="00471A52" w:rsidRDefault="00063BFA" w:rsidP="00063BFA">
      <w:pPr>
        <w:numPr>
          <w:ilvl w:val="0"/>
          <w:numId w:val="8"/>
        </w:num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przygotowania na podstawie niniejszego Planu Zimowego Utrzymania Ulic, planu Akcji Zimowej w przedsiębiorstwie i przedstawienia do akceptacji w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ZDMiKP do 2</w:t>
      </w:r>
      <w:r w:rsidR="00F8652B">
        <w:rPr>
          <w:rFonts w:ascii="Times New Roman" w:eastAsia="Times New Roman" w:hAnsi="Times New Roman" w:cs="Times New Roman"/>
          <w:sz w:val="24"/>
          <w:szCs w:val="20"/>
          <w:lang w:eastAsia="ar-SA"/>
        </w:rPr>
        <w:t>5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r.</w:t>
      </w:r>
    </w:p>
    <w:p w14:paraId="44D1A147" w14:textId="77777777" w:rsidR="00063BFA" w:rsidRPr="00471A52" w:rsidRDefault="00063BFA" w:rsidP="00063BFA">
      <w:p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925032D" w14:textId="3F4144A3" w:rsidR="00063BFA" w:rsidRPr="00471A52" w:rsidRDefault="00063BFA" w:rsidP="00063BFA">
      <w:pPr>
        <w:numPr>
          <w:ilvl w:val="0"/>
          <w:numId w:val="8"/>
        </w:numPr>
        <w:tabs>
          <w:tab w:val="left" w:pos="709"/>
          <w:tab w:val="left" w:pos="3969"/>
          <w:tab w:val="left" w:pos="7937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przygotowania w 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terminie do </w:t>
      </w:r>
      <w:r w:rsidR="00F8652B">
        <w:rPr>
          <w:rFonts w:ascii="Times New Roman" w:eastAsia="Times New Roman" w:hAnsi="Times New Roman" w:cs="Times New Roman"/>
          <w:sz w:val="24"/>
          <w:szCs w:val="20"/>
          <w:lang w:eastAsia="ar-SA"/>
        </w:rPr>
        <w:t>18</w:t>
      </w:r>
      <w:r w:rsidR="00BE4036" w:rsidRPr="004129CB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20</w:t>
      </w:r>
      <w:r w:rsidR="00742FF5" w:rsidRPr="004129CB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129CB">
        <w:rPr>
          <w:rFonts w:ascii="Times New Roman" w:eastAsia="Times New Roman" w:hAnsi="Times New Roman" w:cs="Times New Roman"/>
          <w:sz w:val="24"/>
          <w:szCs w:val="20"/>
          <w:lang w:eastAsia="ar-SA"/>
        </w:rPr>
        <w:t>r.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środków chemicznych (soli, chlorku wapnia) w ilości zapewniającej sprawne prowadzenie Akcji Zimowej w rejonach.</w:t>
      </w:r>
    </w:p>
    <w:p w14:paraId="5BF79BC7" w14:textId="77777777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4520179B" w14:textId="77777777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ar-SA"/>
        </w:rPr>
        <w:t>Realizacja zadań w rejonach zimowego utrzymania ciągów pieszych.</w:t>
      </w:r>
    </w:p>
    <w:p w14:paraId="7B3667E0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13C0305" w14:textId="77777777" w:rsidR="00063BFA" w:rsidRPr="00471A52" w:rsidRDefault="00063BFA" w:rsidP="00063BFA">
      <w:pPr>
        <w:tabs>
          <w:tab w:val="left" w:pos="850"/>
          <w:tab w:val="left" w:pos="993"/>
          <w:tab w:val="left" w:pos="1701"/>
          <w:tab w:val="left" w:pos="3969"/>
          <w:tab w:val="left" w:pos="680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Wykonawcy zobowiązani są do:</w:t>
      </w:r>
    </w:p>
    <w:p w14:paraId="264CC064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97D939E" w14:textId="32D78B85" w:rsidR="00063BFA" w:rsidRPr="00471A52" w:rsidRDefault="00063BFA" w:rsidP="00063BFA">
      <w:pPr>
        <w:numPr>
          <w:ilvl w:val="0"/>
          <w:numId w:val="11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przygotowania na podstawie Planu Zimowego Utrzymania Ulic planu Akcji Zimowej </w:t>
      </w: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br/>
        <w:t xml:space="preserve">w przedsiębiorstwach biorących udział w zimowym utrzymaniu ciągów pieszych </w:t>
      </w: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br/>
        <w:t>i przedstawienia do akceptacji w Zarządzie Dróg Miejskich</w:t>
      </w:r>
      <w:r w:rsidR="00AD7970"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i Komunikacji Publicznej </w:t>
      </w:r>
      <w:r w:rsidR="00AD7970"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br/>
        <w:t xml:space="preserve">do </w:t>
      </w:r>
      <w:r w:rsidR="00F8652B">
        <w:rPr>
          <w:rFonts w:ascii="Times New Roman" w:eastAsia="Times New Roman" w:hAnsi="Times New Roman" w:cs="Times New Roman"/>
          <w:sz w:val="24"/>
          <w:szCs w:val="24"/>
          <w:lang w:eastAsia="ar-SA"/>
        </w:rPr>
        <w:t>18</w:t>
      </w: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październik</w:t>
      </w:r>
      <w:r w:rsidR="00BE4036"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a 20</w:t>
      </w:r>
      <w:r w:rsidR="00742FF5"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="000A2C4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roku. </w:t>
      </w:r>
    </w:p>
    <w:p w14:paraId="119505B1" w14:textId="77777777" w:rsidR="00063BFA" w:rsidRPr="00471A52" w:rsidRDefault="00063BFA" w:rsidP="00063BFA">
      <w:pPr>
        <w:numPr>
          <w:ilvl w:val="0"/>
          <w:numId w:val="11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wyznaczenia w przedsiębiorstwie odpowiedzialnego za prowadzenie Akcji Zimowej.</w:t>
      </w:r>
    </w:p>
    <w:p w14:paraId="1D08235B" w14:textId="77777777" w:rsidR="00063BFA" w:rsidRPr="00471A52" w:rsidRDefault="00063BFA" w:rsidP="00063BFA">
      <w:pPr>
        <w:numPr>
          <w:ilvl w:val="0"/>
          <w:numId w:val="11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zgromadzenia niezbędnej ilości środków (piachu) potrzebnych do sprawnego prowadzenia Akcji Zimowej.</w:t>
      </w:r>
    </w:p>
    <w:p w14:paraId="5C411B8B" w14:textId="77777777" w:rsidR="00063BFA" w:rsidRPr="00471A52" w:rsidRDefault="00063BFA" w:rsidP="00063BFA">
      <w:pPr>
        <w:numPr>
          <w:ilvl w:val="0"/>
          <w:numId w:val="11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oczyszczania ze śniegu i lodu oraz posypywania piaskiem, zapewniając stałe utrzy</w:t>
      </w:r>
      <w:r w:rsidR="00C36C6E" w:rsidRPr="00471A52">
        <w:rPr>
          <w:rFonts w:ascii="Times New Roman" w:eastAsia="Times New Roman" w:hAnsi="Times New Roman" w:cs="Times New Roman"/>
          <w:sz w:val="24"/>
          <w:szCs w:val="24"/>
          <w:lang w:eastAsia="ar-SA"/>
        </w:rPr>
        <w:t>manie ciągłości ruchu pieszego.</w:t>
      </w:r>
    </w:p>
    <w:p w14:paraId="48CA9A42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F8CABFF" w14:textId="77777777" w:rsidR="00063BFA" w:rsidRPr="00471A52" w:rsidRDefault="009840C1" w:rsidP="00063BFA">
      <w:pPr>
        <w:tabs>
          <w:tab w:val="left" w:pos="1134"/>
          <w:tab w:val="left" w:pos="141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 w:type="page"/>
      </w:r>
      <w:r w:rsidR="00063BFA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lastRenderedPageBreak/>
        <w:t>Wykaz zadań:</w:t>
      </w:r>
    </w:p>
    <w:p w14:paraId="72AF1D31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2FFCC8C" w14:textId="2191A1AB" w:rsidR="00063BFA" w:rsidRPr="00471A52" w:rsidRDefault="00603B92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6A56F87D" w14:textId="77B1475C" w:rsidR="00063BFA" w:rsidRPr="00471A52" w:rsidRDefault="00603B92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II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2587C740" w14:textId="383830BB" w:rsidR="00063BFA" w:rsidRPr="00471A52" w:rsidRDefault="00603B92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III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64F3B50B" w14:textId="4A4CD543" w:rsidR="00063BFA" w:rsidRPr="00471A52" w:rsidRDefault="00603B92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IV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74755C2E" w14:textId="29E69B2E" w:rsidR="00063BFA" w:rsidRPr="00471A52" w:rsidRDefault="00603B92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V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555E5436" w14:textId="5CA3E097" w:rsidR="00063BFA" w:rsidRPr="00471A52" w:rsidRDefault="00063BFA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VI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1ED16D11" w14:textId="651628C6" w:rsidR="00063BFA" w:rsidRPr="00471A52" w:rsidRDefault="00C36C6E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VII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6351E9A9" w14:textId="1C6B3B30" w:rsidR="00063BFA" w:rsidRPr="00471A52" w:rsidRDefault="00063BFA" w:rsidP="00063BFA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VIII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Strefa Płatnego Parkowania A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587DD2FB" w14:textId="4EB54D81" w:rsidR="00C36C6E" w:rsidRPr="00471A52" w:rsidRDefault="00063BFA" w:rsidP="00C36C6E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IX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>Strefa Płatnego Parkowania B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6E13D82C" w14:textId="7FE1CD3E" w:rsidR="00063BFA" w:rsidRPr="00471A52" w:rsidRDefault="00063BFA" w:rsidP="00C36C6E">
      <w:pPr>
        <w:numPr>
          <w:ilvl w:val="0"/>
          <w:numId w:val="9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Zadanie X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  <w:t xml:space="preserve">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ab/>
      </w:r>
    </w:p>
    <w:p w14:paraId="0A590CE5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155058E1" w14:textId="77777777" w:rsidR="00063BFA" w:rsidRPr="00471A52" w:rsidRDefault="00063BFA" w:rsidP="00063BFA">
      <w:pPr>
        <w:tabs>
          <w:tab w:val="left" w:pos="709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Zabezpieczenie przystanków.</w:t>
      </w:r>
    </w:p>
    <w:p w14:paraId="466E5F3E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</w:p>
    <w:p w14:paraId="1348AD82" w14:textId="77777777" w:rsidR="00063BFA" w:rsidRPr="00471A52" w:rsidRDefault="00063BFA" w:rsidP="00063BFA">
      <w:p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1)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zapewnienie utrzymania przystanków w obrębie pętli tramwajowych i autobusowych.</w:t>
      </w:r>
    </w:p>
    <w:p w14:paraId="663521DA" w14:textId="77777777" w:rsidR="00063BFA" w:rsidRPr="00471A52" w:rsidRDefault="00063BFA" w:rsidP="00063BFA">
      <w:p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2)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 xml:space="preserve">zapewnienie oczyszczania wszystkich pozostałych przystanków tramwajowych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i autobusowych wraz z przyległymi przejściami stanowiącymi ciągi piesze (dojściami).</w:t>
      </w:r>
    </w:p>
    <w:p w14:paraId="1F6088EE" w14:textId="77777777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5571D90B" w14:textId="77777777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0BA058E2" w14:textId="1F54976F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Jednostki gospodarki komunalnej oraz Straż Miejska podejmują na okres Akcji Zimowej działania:</w:t>
      </w:r>
    </w:p>
    <w:p w14:paraId="217EA06F" w14:textId="77777777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11DD7CFF" w14:textId="77777777" w:rsidR="00063BFA" w:rsidRPr="00471A52" w:rsidRDefault="00063BFA" w:rsidP="00063BFA">
      <w:pPr>
        <w:tabs>
          <w:tab w:val="left" w:pos="1417"/>
          <w:tab w:val="left" w:pos="1701"/>
          <w:tab w:val="right" w:pos="8549"/>
          <w:tab w:val="right" w:pos="90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7910FEBA" w14:textId="77777777" w:rsidR="00063BFA" w:rsidRPr="00471A52" w:rsidRDefault="00063BFA" w:rsidP="00063BFA">
      <w:pPr>
        <w:tabs>
          <w:tab w:val="left" w:pos="1417"/>
          <w:tab w:val="left" w:pos="1701"/>
          <w:tab w:val="left" w:pos="7937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1. Miejskie Zakłady Komunikacyjne.</w:t>
      </w:r>
    </w:p>
    <w:p w14:paraId="1C091956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241DC426" w14:textId="77777777" w:rsidR="00063BFA" w:rsidRPr="00471A52" w:rsidRDefault="00063BFA" w:rsidP="00063BFA">
      <w:pPr>
        <w:suppressAutoHyphens/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Realizują następujący zakres zadań: </w:t>
      </w:r>
    </w:p>
    <w:p w14:paraId="24FA995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CDA10B3" w14:textId="35471928" w:rsidR="00063BFA" w:rsidRPr="00471A52" w:rsidRDefault="00063BFA" w:rsidP="00063BFA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przygotowują, na podstawie Planu Zimowego Utrzymania Ulic, plan Akcji Zimowej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 xml:space="preserve">w przedsiębiorstwie i przedstawiają do akceptacji 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 ZDMiKP do 2</w:t>
      </w:r>
      <w:r w:rsidR="00157D11">
        <w:rPr>
          <w:rFonts w:ascii="Times New Roman" w:eastAsia="Times New Roman" w:hAnsi="Times New Roman" w:cs="Times New Roman"/>
          <w:sz w:val="24"/>
          <w:szCs w:val="20"/>
          <w:lang w:eastAsia="ar-SA"/>
        </w:rPr>
        <w:t>5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r.</w:t>
      </w:r>
    </w:p>
    <w:p w14:paraId="14BF784C" w14:textId="77777777" w:rsidR="00063BFA" w:rsidRPr="00471A52" w:rsidRDefault="00063BFA" w:rsidP="00063BFA">
      <w:pPr>
        <w:numPr>
          <w:ilvl w:val="0"/>
          <w:numId w:val="3"/>
        </w:numPr>
        <w:tabs>
          <w:tab w:val="left" w:pos="851"/>
          <w:tab w:val="left" w:pos="1134"/>
          <w:tab w:val="left" w:pos="1417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wyznaczają odpowiedzialnego za prowadzenie Akcji Zimowej.</w:t>
      </w:r>
    </w:p>
    <w:p w14:paraId="1076CA36" w14:textId="77777777" w:rsidR="00063BFA" w:rsidRPr="00471A52" w:rsidRDefault="00063BFA" w:rsidP="00063BFA">
      <w:pPr>
        <w:numPr>
          <w:ilvl w:val="0"/>
          <w:numId w:val="3"/>
        </w:numPr>
        <w:tabs>
          <w:tab w:val="left" w:pos="851"/>
          <w:tab w:val="left" w:pos="1134"/>
          <w:tab w:val="left" w:pos="1417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zapewniają utrzymanie torowisk i zwrotnic tramwajowych w okresie zimy.</w:t>
      </w:r>
    </w:p>
    <w:p w14:paraId="383841D9" w14:textId="77777777" w:rsidR="00063BFA" w:rsidRPr="00471A52" w:rsidRDefault="00063BFA" w:rsidP="00063BFA">
      <w:pPr>
        <w:numPr>
          <w:ilvl w:val="0"/>
          <w:numId w:val="3"/>
        </w:numPr>
        <w:tabs>
          <w:tab w:val="left" w:pos="851"/>
          <w:tab w:val="left" w:pos="1134"/>
          <w:tab w:val="left" w:pos="1417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przygotowują niezbędną ilość sprzętu potrzebnego do prowadzenia Akcji Zimowej.</w:t>
      </w:r>
    </w:p>
    <w:p w14:paraId="6142FF91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253406E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ar-SA"/>
        </w:rPr>
        <w:t>2. Straż Miejska.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</w:p>
    <w:p w14:paraId="2EDBA53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B5ED081" w14:textId="77777777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850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Realizuje następujący zakres zadań:</w:t>
      </w:r>
    </w:p>
    <w:p w14:paraId="3F71B94F" w14:textId="77777777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113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8DEDA61" w14:textId="77777777" w:rsidR="00063BFA" w:rsidRPr="00471A52" w:rsidRDefault="00063BFA" w:rsidP="00063BFA">
      <w:pPr>
        <w:numPr>
          <w:ilvl w:val="0"/>
          <w:numId w:val="4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kontroluje przygotowanie do zimy i egzekwuje od właścicieli, zarządców, administratorów i dozorców budynków mieszkalnych, przedsiębiorstw, instytucji itp. obowiązku usuwania skutków zimy z przyległych chodników.</w:t>
      </w:r>
    </w:p>
    <w:p w14:paraId="686C6412" w14:textId="6AE74D07" w:rsidR="00063BFA" w:rsidRPr="00471A52" w:rsidRDefault="00063BFA" w:rsidP="00063BFA">
      <w:pPr>
        <w:numPr>
          <w:ilvl w:val="0"/>
          <w:numId w:val="4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składa meldunki z przeprowadzonych kontroli w tym zakresie do Zarządu Dróg Miejskich i Komunikacji Publicznej (dyżurny) raz w tygodniu w każdy piąte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k począwszy 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od 1 listopada 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r. w godzinach 11.15 do 12.00. </w:t>
      </w:r>
    </w:p>
    <w:p w14:paraId="21480685" w14:textId="77777777" w:rsidR="00063BFA" w:rsidRPr="00471A52" w:rsidRDefault="00063BFA" w:rsidP="00063BFA">
      <w:pPr>
        <w:numPr>
          <w:ilvl w:val="0"/>
          <w:numId w:val="4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zamieszcza w prasie lokalnej komunikaty przypominające właścicielom, zarządcom, administratorom posesji o ich obowiązkach w okresie zimowym. </w:t>
      </w:r>
    </w:p>
    <w:p w14:paraId="632ED915" w14:textId="77777777" w:rsidR="00063BFA" w:rsidRPr="00471A52" w:rsidRDefault="00063BFA" w:rsidP="00063BFA">
      <w:pPr>
        <w:tabs>
          <w:tab w:val="left" w:pos="851"/>
        </w:tabs>
        <w:suppressAutoHyphens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74AE062" w14:textId="77777777" w:rsidR="00063BFA" w:rsidRPr="00471A52" w:rsidRDefault="00063BFA" w:rsidP="00063BFA">
      <w:pPr>
        <w:tabs>
          <w:tab w:val="left" w:pos="851"/>
        </w:tabs>
        <w:suppressAutoHyphens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E8EDCB4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9B5BBB5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br w:type="page"/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lastRenderedPageBreak/>
        <w:t xml:space="preserve">3. Miejskie Wodociągi i Kanalizacja Sp. z o.o. </w:t>
      </w:r>
    </w:p>
    <w:p w14:paraId="0BEEF230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68CDD056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13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Realizują następujący zakres zadań: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</w:r>
    </w:p>
    <w:p w14:paraId="3ABE5639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2FEA086" w14:textId="0A28BC12" w:rsidR="00063BFA" w:rsidRPr="00471A52" w:rsidRDefault="00063BFA" w:rsidP="00063BFA">
      <w:pPr>
        <w:numPr>
          <w:ilvl w:val="0"/>
          <w:numId w:val="10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przygotowują, na podstawie Planu Zimowego Utrzymania Ulic, plan Akcji Zimowej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 xml:space="preserve">w przedsiębiorstwie i przedstawiają do akceptacji 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 ZDMiKP do 2</w:t>
      </w:r>
      <w:r w:rsidR="006C7727">
        <w:rPr>
          <w:rFonts w:ascii="Times New Roman" w:eastAsia="Times New Roman" w:hAnsi="Times New Roman" w:cs="Times New Roman"/>
          <w:sz w:val="24"/>
          <w:szCs w:val="20"/>
          <w:lang w:eastAsia="ar-SA"/>
        </w:rPr>
        <w:t>5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r.</w:t>
      </w:r>
    </w:p>
    <w:p w14:paraId="6D610A05" w14:textId="77777777" w:rsidR="00063BFA" w:rsidRPr="00471A52" w:rsidRDefault="00063BFA" w:rsidP="00063BFA">
      <w:pPr>
        <w:numPr>
          <w:ilvl w:val="0"/>
          <w:numId w:val="10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wyznaczają w przedsiębiorstwie odpowiedzialnego za prowadzenie Akcji Zimowej.</w:t>
      </w:r>
    </w:p>
    <w:p w14:paraId="3ECA5DC0" w14:textId="77777777" w:rsidR="00063BFA" w:rsidRPr="00471A52" w:rsidRDefault="00063BFA" w:rsidP="00063BFA">
      <w:pPr>
        <w:numPr>
          <w:ilvl w:val="0"/>
          <w:numId w:val="10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gromadzą niezbędną ilość środków potrzebnych do sprawnego prowadzenia Akcji Zimowej.</w:t>
      </w:r>
    </w:p>
    <w:p w14:paraId="747B5302" w14:textId="77777777" w:rsidR="00063BFA" w:rsidRPr="00471A52" w:rsidRDefault="00063BFA" w:rsidP="009840C1">
      <w:pPr>
        <w:numPr>
          <w:ilvl w:val="0"/>
          <w:numId w:val="10"/>
        </w:numPr>
        <w:tabs>
          <w:tab w:val="left" w:pos="851"/>
        </w:tabs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do zadań </w:t>
      </w:r>
      <w:proofErr w:type="spellStart"/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MWiK</w:t>
      </w:r>
      <w:proofErr w:type="spellEnd"/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Sp. z o.o. w czasie Akcji Zimowej należy w szczególności:</w:t>
      </w:r>
    </w:p>
    <w:p w14:paraId="3A2C5FC6" w14:textId="77777777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-</w:t>
      </w:r>
      <w:r w:rsidRPr="00471A52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ab/>
        <w:t>wprowadzenie zimowego oznakowania studzienek ściekowych,</w:t>
      </w:r>
    </w:p>
    <w:p w14:paraId="53630612" w14:textId="1E4E51AC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-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ab/>
        <w:t>zabezpieczenie przed zamarzaniem skrzynek hydrantów, zasuw i zdrojów ulicznych oraz innych urządzeń wodociągowych i kanalizacyjnych oraz likwidacja wszelkich wyciek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ów wody w terminie do 31.10.20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r.</w:t>
      </w:r>
    </w:p>
    <w:p w14:paraId="18ECC3E6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4E23FC7C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 xml:space="preserve">4. Administracja Domów Miejskich. </w:t>
      </w:r>
    </w:p>
    <w:p w14:paraId="559A0826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11377140" w14:textId="77777777" w:rsidR="00063BFA" w:rsidRPr="00471A52" w:rsidRDefault="00063BFA" w:rsidP="00063BFA">
      <w:pPr>
        <w:suppressAutoHyphens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Realizuje następujący zakres zadań:</w:t>
      </w:r>
    </w:p>
    <w:p w14:paraId="170056C1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030CEDED" w14:textId="76D138F2" w:rsidR="00063BFA" w:rsidRPr="00471A52" w:rsidRDefault="00063BFA" w:rsidP="00063BFA">
      <w:pPr>
        <w:numPr>
          <w:ilvl w:val="0"/>
          <w:numId w:val="5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przygotowuje, na podstawie Planu Zimowego Utrzymania Ulic, plan Akcji Zimowej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 xml:space="preserve">w przedsiębiorstwie i przedstawia do akceptacji 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 ZDMiKP</w:t>
      </w:r>
      <w:r w:rsidR="00AD7970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do 2</w:t>
      </w:r>
      <w:r w:rsidR="00377743">
        <w:rPr>
          <w:rFonts w:ascii="Times New Roman" w:eastAsia="Times New Roman" w:hAnsi="Times New Roman" w:cs="Times New Roman"/>
          <w:sz w:val="24"/>
          <w:szCs w:val="20"/>
          <w:lang w:eastAsia="ar-SA"/>
        </w:rPr>
        <w:t>5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20</w:t>
      </w:r>
      <w:r w:rsidR="00742FF5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r.</w:t>
      </w:r>
    </w:p>
    <w:p w14:paraId="22105F56" w14:textId="77777777" w:rsidR="00063BFA" w:rsidRPr="00471A52" w:rsidRDefault="00063BFA" w:rsidP="00063BFA">
      <w:pPr>
        <w:numPr>
          <w:ilvl w:val="0"/>
          <w:numId w:val="5"/>
        </w:numPr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wyznacza w przedsiębiorstwie odpowiedzialnego za prowadzenie Akcji Zimowej.</w:t>
      </w:r>
    </w:p>
    <w:p w14:paraId="69262F99" w14:textId="77777777" w:rsidR="00063BFA" w:rsidRPr="00471A52" w:rsidRDefault="00063BFA" w:rsidP="00063BFA">
      <w:pPr>
        <w:numPr>
          <w:ilvl w:val="0"/>
          <w:numId w:val="5"/>
        </w:numPr>
        <w:suppressAutoHyphens/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gromadzi niezbędną ilość środków potrzebnych do sprawnego prowadzenia Akcji Zimowej.</w:t>
      </w:r>
    </w:p>
    <w:p w14:paraId="78FCEAC1" w14:textId="77777777" w:rsidR="00063BFA" w:rsidRPr="00471A52" w:rsidRDefault="00063BFA" w:rsidP="00063BFA">
      <w:pPr>
        <w:numPr>
          <w:ilvl w:val="0"/>
          <w:numId w:val="5"/>
        </w:numPr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przygotowuje sprzęt, środki, materiały i ludzi do wykonywania obowiązków zarządcy nieruchomości ze szczególnym uwzględnieniem usuwania śniegu i gołoledzi oraz posypuje chodniki piaskiem przed administrowanymi nieruchomościami.</w:t>
      </w:r>
    </w:p>
    <w:p w14:paraId="19C6D6B7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C27F3D5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5. Wydział Zarządzania Kryzysowego Urzędu Miasta.</w:t>
      </w:r>
    </w:p>
    <w:p w14:paraId="23C22BEA" w14:textId="77777777" w:rsidR="00063BFA" w:rsidRPr="00471A52" w:rsidRDefault="00063BFA" w:rsidP="00063BFA">
      <w:pPr>
        <w:tabs>
          <w:tab w:val="left" w:pos="1134"/>
        </w:tabs>
        <w:suppressAutoHyphens/>
        <w:spacing w:after="0" w:line="240" w:lineRule="auto"/>
        <w:ind w:left="1134" w:hanging="1134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B1B7B75" w14:textId="77777777" w:rsidR="00063BFA" w:rsidRPr="00471A52" w:rsidRDefault="00063BFA" w:rsidP="00063BFA">
      <w:pPr>
        <w:numPr>
          <w:ilvl w:val="0"/>
          <w:numId w:val="2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ostrzega, alarmuje i informuje mieszkańców o przewidywanych gwałtownych zjawiskach atmosferycznych</w:t>
      </w:r>
    </w:p>
    <w:p w14:paraId="185C3456" w14:textId="77777777" w:rsidR="00063BFA" w:rsidRPr="00471A52" w:rsidRDefault="00063BFA" w:rsidP="00063BFA">
      <w:pPr>
        <w:numPr>
          <w:ilvl w:val="0"/>
          <w:numId w:val="2"/>
        </w:numPr>
        <w:tabs>
          <w:tab w:val="left" w:pos="709"/>
        </w:tabs>
        <w:suppressAutoHyphens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koordynuje działanie służb ratowniczych.</w:t>
      </w:r>
    </w:p>
    <w:p w14:paraId="24509266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20D0DA6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 xml:space="preserve">Dodatkowo na podstawie porozumienia zawartego między Prezydentem Miasta Bydgoszczy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br/>
        <w:t xml:space="preserve">a Komendantem Wojewódzkim Policji, Sekcja Ruchu Drogowego Komendy Wojewódzkiej </w:t>
      </w: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br/>
        <w:t>i Miejskiej Policji podejmie działania:</w:t>
      </w:r>
    </w:p>
    <w:p w14:paraId="09D174CC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</w:p>
    <w:p w14:paraId="437A6145" w14:textId="77777777" w:rsidR="00063BFA" w:rsidRPr="00471A52" w:rsidRDefault="00063BFA" w:rsidP="00063BFA">
      <w:pPr>
        <w:suppressAutoHyphens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Zapewnia kierowanie ruchem drogowym w okresach wystąpienia trudnych warunków atmosferycznych w okresie zimy, kierując pojazdy na trasy wskazane przez Zespół Koordynacyjny Akcji Zimowej przy ZDMiKP.</w:t>
      </w:r>
    </w:p>
    <w:p w14:paraId="48F25F85" w14:textId="77777777" w:rsidR="00063BFA" w:rsidRPr="00471A52" w:rsidRDefault="00063BFA" w:rsidP="00063BFA">
      <w:pPr>
        <w:tabs>
          <w:tab w:val="left" w:pos="1134"/>
          <w:tab w:val="left" w:pos="1417"/>
        </w:tabs>
        <w:suppressAutoHyphens/>
        <w:spacing w:after="0" w:line="240" w:lineRule="auto"/>
        <w:ind w:left="1417" w:hanging="1417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54747C9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4"/>
          <w:szCs w:val="20"/>
          <w:lang w:eastAsia="ar-SA"/>
        </w:rPr>
        <w:t>Wszystkie jednostki gospodarki komunalnej biorące udział w Akcji Zimowej:</w:t>
      </w:r>
    </w:p>
    <w:p w14:paraId="6A99B505" w14:textId="77777777" w:rsidR="00063BFA" w:rsidRPr="00471A52" w:rsidRDefault="00063BFA" w:rsidP="00063BFA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przekażą do ZDMiKP numery telefonów służbowych i domowych wyznaczonych osób 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do prowadzenia AZ,</w:t>
      </w:r>
    </w:p>
    <w:p w14:paraId="25C27A34" w14:textId="77777777" w:rsidR="00063BFA" w:rsidRPr="00471A52" w:rsidRDefault="00063BFA" w:rsidP="00063BFA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przygotują i przeszkolą wyznaczonych pracowników do realizacji zadań podczas AZ,</w:t>
      </w:r>
    </w:p>
    <w:p w14:paraId="3D7FE6C0" w14:textId="5316AEF4" w:rsidR="00063BFA" w:rsidRPr="00E84F6C" w:rsidRDefault="00063BFA" w:rsidP="00E84F6C">
      <w:pPr>
        <w:numPr>
          <w:ilvl w:val="0"/>
          <w:numId w:val="19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zakończą przygotowania wydzielonych sił i środków biorących udzi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ał w AZ 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br/>
        <w:t>do 3</w:t>
      </w:r>
      <w:r w:rsidR="00377743">
        <w:rPr>
          <w:rFonts w:ascii="Times New Roman" w:eastAsia="Times New Roman" w:hAnsi="Times New Roman" w:cs="Times New Roman"/>
          <w:sz w:val="24"/>
          <w:szCs w:val="20"/>
          <w:lang w:eastAsia="ar-SA"/>
        </w:rPr>
        <w:t>0</w:t>
      </w:r>
      <w:r w:rsidR="00BE4036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października 20</w:t>
      </w:r>
      <w:r w:rsidR="00E4794B"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2</w:t>
      </w:r>
      <w:r w:rsidR="007D5ACC">
        <w:rPr>
          <w:rFonts w:ascii="Times New Roman" w:eastAsia="Times New Roman" w:hAnsi="Times New Roman" w:cs="Times New Roman"/>
          <w:sz w:val="24"/>
          <w:szCs w:val="20"/>
          <w:lang w:eastAsia="ar-SA"/>
        </w:rPr>
        <w:t>4</w:t>
      </w: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 xml:space="preserve"> r.</w:t>
      </w:r>
    </w:p>
    <w:p w14:paraId="75FC1833" w14:textId="6F9D11C1" w:rsidR="00063BFA" w:rsidRPr="00E84F6C" w:rsidRDefault="00C36C6E" w:rsidP="00E84F6C">
      <w:pPr>
        <w:pStyle w:val="Nagwek1"/>
      </w:pPr>
      <w:bookmarkStart w:id="10" w:name="_Toc84398375"/>
      <w:r w:rsidRPr="00471A52">
        <w:t>V</w:t>
      </w:r>
      <w:r w:rsidR="00063BFA" w:rsidRPr="00471A52">
        <w:t>II. ZASADY FINANSOWANIA</w:t>
      </w:r>
      <w:bookmarkEnd w:id="10"/>
    </w:p>
    <w:p w14:paraId="63394A25" w14:textId="77777777" w:rsidR="00063BFA" w:rsidRPr="00471A52" w:rsidRDefault="00063BFA" w:rsidP="00E84F6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Akcję Zimową finansuje ZDMiKP na podstawie faktur wystawionych przez przedsiębiorstwa za czynności wykonane i przewidziane w Planie Zimowego Utrzymania Ulic.</w:t>
      </w:r>
    </w:p>
    <w:p w14:paraId="27DE63C1" w14:textId="77777777" w:rsidR="00063BFA" w:rsidRPr="00471A52" w:rsidRDefault="00063BFA" w:rsidP="00E84F6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sz w:val="24"/>
          <w:szCs w:val="20"/>
          <w:lang w:eastAsia="ar-SA"/>
        </w:rPr>
        <w:t>Szczegółowe warunki finansowania Akcji Zimowej określone są w umowach.</w:t>
      </w:r>
    </w:p>
    <w:p w14:paraId="19A5B5B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537DAD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AD3ED0F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F3A28B3" w14:textId="043CACC8" w:rsidR="00063BFA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6BD1E65" w14:textId="5E7ED9E7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37A627D" w14:textId="492131A6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97A77C9" w14:textId="0A5222A1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C072E58" w14:textId="0A898DC2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A101042" w14:textId="354CAA70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9336B32" w14:textId="24A4353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BDF5740" w14:textId="02231396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6B31319" w14:textId="6EF06300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712DB55" w14:textId="77777777" w:rsidR="00204BBA" w:rsidRPr="00471A52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538231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51DAE33" w14:textId="77777777" w:rsidR="008A080F" w:rsidRPr="008A080F" w:rsidRDefault="005815AA" w:rsidP="00E84F6C">
      <w:pPr>
        <w:pStyle w:val="Nagwek1"/>
        <w:tabs>
          <w:tab w:val="clear" w:pos="0"/>
        </w:tabs>
        <w:ind w:left="0" w:firstLine="0"/>
        <w:rPr>
          <w:sz w:val="48"/>
          <w:szCs w:val="48"/>
        </w:rPr>
      </w:pPr>
      <w:bookmarkStart w:id="11" w:name="_Toc84398376"/>
      <w:r w:rsidRPr="00E84F6C">
        <w:rPr>
          <w:caps w:val="0"/>
          <w:sz w:val="48"/>
          <w:szCs w:val="48"/>
        </w:rPr>
        <w:t>ZAŁĄCZNIK NR 1</w:t>
      </w:r>
      <w:r>
        <w:rPr>
          <w:caps w:val="0"/>
          <w:sz w:val="48"/>
          <w:szCs w:val="48"/>
        </w:rPr>
        <w:t xml:space="preserve"> </w:t>
      </w:r>
    </w:p>
    <w:p w14:paraId="19C1D973" w14:textId="58E4304C" w:rsidR="00063BFA" w:rsidRPr="00E84F6C" w:rsidRDefault="005815AA" w:rsidP="00E84F6C">
      <w:pPr>
        <w:pStyle w:val="Nagwek1"/>
        <w:tabs>
          <w:tab w:val="clear" w:pos="0"/>
        </w:tabs>
        <w:ind w:left="0" w:firstLine="0"/>
        <w:rPr>
          <w:sz w:val="48"/>
          <w:szCs w:val="48"/>
        </w:rPr>
      </w:pPr>
      <w:r>
        <w:rPr>
          <w:caps w:val="0"/>
          <w:sz w:val="48"/>
          <w:szCs w:val="48"/>
        </w:rPr>
        <w:br/>
      </w:r>
      <w:r w:rsidRPr="00E84F6C">
        <w:rPr>
          <w:caps w:val="0"/>
          <w:sz w:val="48"/>
          <w:szCs w:val="48"/>
        </w:rPr>
        <w:t>WYKAZ ULIC WG STANDARDÓW UTRZYMANIA</w:t>
      </w:r>
      <w:bookmarkEnd w:id="11"/>
    </w:p>
    <w:p w14:paraId="3CBFD2A4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2600AA75" w14:textId="77777777" w:rsidR="00063BFA" w:rsidRPr="00471A52" w:rsidRDefault="00063BFA" w:rsidP="00063BFA">
      <w:pPr>
        <w:suppressAutoHyphens/>
        <w:spacing w:after="0" w:line="240" w:lineRule="auto"/>
        <w:ind w:left="2832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  <w:t>Rejon północny</w:t>
      </w:r>
    </w:p>
    <w:p w14:paraId="02980BEC" w14:textId="77777777" w:rsidR="00063BFA" w:rsidRPr="00471A52" w:rsidRDefault="00063BFA" w:rsidP="00063BFA">
      <w:pPr>
        <w:suppressAutoHyphens/>
        <w:spacing w:after="0" w:line="240" w:lineRule="auto"/>
        <w:ind w:left="2832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  <w:t>Rejon południowy</w:t>
      </w:r>
    </w:p>
    <w:p w14:paraId="1E0DFFCE" w14:textId="77777777" w:rsidR="00063BFA" w:rsidRPr="00471A52" w:rsidRDefault="00063BFA" w:rsidP="00063BFA">
      <w:pPr>
        <w:suppressAutoHyphens/>
        <w:spacing w:after="0" w:line="240" w:lineRule="auto"/>
        <w:ind w:left="2832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  <w:t>Rejon wschodni</w:t>
      </w:r>
    </w:p>
    <w:p w14:paraId="1A1B359E" w14:textId="77777777" w:rsidR="00063BFA" w:rsidRPr="00471A52" w:rsidRDefault="00063BFA" w:rsidP="00063BFA">
      <w:pPr>
        <w:suppressAutoHyphens/>
        <w:spacing w:after="0" w:line="240" w:lineRule="auto"/>
        <w:ind w:left="2832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  <w:t>Rejon zachodni</w:t>
      </w:r>
    </w:p>
    <w:p w14:paraId="20E4A63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7EC9988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16EE036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440590D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249141D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7397E3D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250CB04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20"/>
          <w:lang w:eastAsia="ar-SA"/>
        </w:rPr>
      </w:pPr>
    </w:p>
    <w:p w14:paraId="72D399B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  <w:sectPr w:rsidR="00063BFA" w:rsidRPr="00471A52" w:rsidSect="002621C2">
          <w:headerReference w:type="default" r:id="rId8"/>
          <w:footerReference w:type="even" r:id="rId9"/>
          <w:footerReference w:type="default" r:id="rId10"/>
          <w:pgSz w:w="11906" w:h="16838"/>
          <w:pgMar w:top="1077" w:right="1134" w:bottom="1054" w:left="1134" w:header="709" w:footer="998" w:gutter="0"/>
          <w:cols w:space="708"/>
          <w:docGrid w:linePitch="360"/>
        </w:sectPr>
      </w:pPr>
    </w:p>
    <w:p w14:paraId="3ABBE57B" w14:textId="77777777" w:rsidR="00063BFA" w:rsidRPr="00471A52" w:rsidRDefault="00063BFA" w:rsidP="009840C1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  <w:sectPr w:rsidR="00063BFA" w:rsidRPr="00471A52" w:rsidSect="002621C2">
          <w:pgSz w:w="16838" w:h="11906" w:orient="landscape"/>
          <w:pgMar w:top="1134" w:right="1077" w:bottom="1134" w:left="1054" w:header="709" w:footer="998" w:gutter="0"/>
          <w:cols w:space="708"/>
          <w:docGrid w:linePitch="360"/>
        </w:sectPr>
      </w:pPr>
      <w:r w:rsidRPr="00471A52">
        <w:rPr>
          <w:rFonts w:ascii="Times New Roman" w:eastAsia="Times New Roman" w:hAnsi="Times New Roman" w:cs="Times New Roman"/>
          <w:noProof/>
          <w:sz w:val="24"/>
          <w:szCs w:val="20"/>
          <w:lang w:eastAsia="pl-PL"/>
        </w:rPr>
        <w:lastRenderedPageBreak/>
        <w:drawing>
          <wp:inline distT="0" distB="0" distL="0" distR="0" wp14:anchorId="4A58B19D" wp14:editId="47A2B7C4">
            <wp:extent cx="9658350" cy="6067425"/>
            <wp:effectExtent l="0" t="0" r="0" b="9525"/>
            <wp:docPr id="2" name="Obraz 2" descr="bez tytuł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ez tytuł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F72EE" w14:textId="77777777" w:rsidR="00063BFA" w:rsidRPr="00471A52" w:rsidRDefault="00063BFA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  <w:lastRenderedPageBreak/>
        <w:t>Rejon północny</w:t>
      </w:r>
    </w:p>
    <w:p w14:paraId="49C8E6BB" w14:textId="77777777" w:rsidR="00063BFA" w:rsidRPr="00471A52" w:rsidRDefault="00063BFA" w:rsidP="00063BFA">
      <w:pPr>
        <w:suppressAutoHyphens/>
        <w:spacing w:after="0" w:line="240" w:lineRule="auto"/>
        <w:ind w:left="4248" w:right="141"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3B487EB5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6731B95F" w14:textId="7449FF8A" w:rsidR="00063BFA" w:rsidRPr="00471A52" w:rsidRDefault="009A6372" w:rsidP="009A6372">
      <w:pPr>
        <w:tabs>
          <w:tab w:val="left" w:pos="518"/>
          <w:tab w:val="left" w:pos="3437"/>
          <w:tab w:val="center" w:pos="4819"/>
          <w:tab w:val="left" w:pos="651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</w:t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 xml:space="preserve"> </w:t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  <w:t xml:space="preserve"> </w:t>
      </w:r>
    </w:p>
    <w:p w14:paraId="79A1669F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06516B00" w14:textId="77777777" w:rsidTr="002621C2">
        <w:trPr>
          <w:trHeight w:val="270"/>
          <w:jc w:val="center"/>
        </w:trPr>
        <w:tc>
          <w:tcPr>
            <w:tcW w:w="624" w:type="dxa"/>
            <w:vMerge w:val="restart"/>
            <w:shd w:val="clear" w:color="auto" w:fill="auto"/>
            <w:vAlign w:val="center"/>
          </w:tcPr>
          <w:p w14:paraId="3FEADE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shd w:val="clear" w:color="auto" w:fill="auto"/>
            <w:vAlign w:val="center"/>
          </w:tcPr>
          <w:p w14:paraId="305EB8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shd w:val="clear" w:color="auto" w:fill="auto"/>
            <w:vAlign w:val="center"/>
          </w:tcPr>
          <w:p w14:paraId="3CE7CD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3D317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43091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5BCE25D4" w14:textId="77777777" w:rsidTr="002621C2">
        <w:trPr>
          <w:trHeight w:val="270"/>
          <w:jc w:val="center"/>
        </w:trPr>
        <w:tc>
          <w:tcPr>
            <w:tcW w:w="62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8287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9C36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E810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D00A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30A8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7441B223" w14:textId="77777777" w:rsidTr="002621C2">
        <w:trPr>
          <w:trHeight w:val="270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E8E0E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AD518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C1210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3 </w:t>
            </w:r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C129F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4 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185C7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5 </w:t>
            </w:r>
          </w:p>
        </w:tc>
      </w:tr>
      <w:tr w:rsidR="00063BFA" w:rsidRPr="00471A52" w14:paraId="643E2E7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75BD25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8A218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11 Listopada </w:t>
            </w:r>
          </w:p>
        </w:tc>
        <w:tc>
          <w:tcPr>
            <w:tcW w:w="396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D842B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273E6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1 185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36F69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7 100 </w:t>
            </w:r>
          </w:p>
        </w:tc>
      </w:tr>
      <w:tr w:rsidR="00063BFA" w:rsidRPr="00471A52" w14:paraId="26C713D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0894E8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E95FC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 Stycznia 1920r.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AF6B0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al. Mickiewicza do Słowackiego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4EDF7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515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4CD6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3 215</w:t>
            </w:r>
          </w:p>
        </w:tc>
      </w:tr>
      <w:tr w:rsidR="00063BFA" w:rsidRPr="00471A52" w14:paraId="3185C87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E50988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4F7B4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Maja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DC253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30DF3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388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3E2E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3 079</w:t>
            </w:r>
          </w:p>
        </w:tc>
      </w:tr>
      <w:tr w:rsidR="00063BFA" w:rsidRPr="00471A52" w14:paraId="1DC4653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467F11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298EF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01E3E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35F7A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8 300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0F90F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84 600</w:t>
            </w:r>
          </w:p>
        </w:tc>
      </w:tr>
      <w:tr w:rsidR="00063BFA" w:rsidRPr="00471A52" w14:paraId="40CF607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26B6E4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E738E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Artyleryjska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22297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427C2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4677A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6 800</w:t>
            </w:r>
          </w:p>
        </w:tc>
      </w:tr>
      <w:tr w:rsidR="00063BFA" w:rsidRPr="00471A52" w14:paraId="0A9328B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EB38A5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8CE39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A77B8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7DF395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4AD61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7 500</w:t>
            </w:r>
          </w:p>
        </w:tc>
      </w:tr>
      <w:tr w:rsidR="00063BFA" w:rsidRPr="00471A52" w14:paraId="36134DE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A8D462D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8C9FC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Bocianowo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7E681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11312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3C420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4 175</w:t>
            </w:r>
          </w:p>
        </w:tc>
      </w:tr>
      <w:tr w:rsidR="00063BFA" w:rsidRPr="00471A52" w14:paraId="6FCC31B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DA0F59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2FB0E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Chocimska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475AF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21D476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EE204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2 493</w:t>
            </w:r>
          </w:p>
        </w:tc>
      </w:tr>
      <w:tr w:rsidR="00063BFA" w:rsidRPr="00471A52" w14:paraId="556FEF2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79C7D1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978CB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A342F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F1874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1 797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3647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12 572</w:t>
            </w:r>
          </w:p>
        </w:tc>
      </w:tr>
      <w:tr w:rsidR="00063BFA" w:rsidRPr="00471A52" w14:paraId="1C3D1DF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237A85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C4178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Chrobrego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6BBAC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Sienkiewicza do Placu Piastowskiego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8CF79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647D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960</w:t>
            </w:r>
          </w:p>
        </w:tc>
      </w:tr>
      <w:tr w:rsidR="00063BFA" w:rsidRPr="00471A52" w14:paraId="6B4DB41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FB44E2C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327D0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Cieszkowskiego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9886B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1958F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1A17D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1 449</w:t>
            </w:r>
          </w:p>
        </w:tc>
      </w:tr>
      <w:tr w:rsidR="00063BFA" w:rsidRPr="00471A52" w14:paraId="4CDC552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F01F18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89AA9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Czerkaska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056DA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Gdańskiej do Sułkowskiego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EFB3C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45D3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3 470</w:t>
            </w:r>
          </w:p>
        </w:tc>
      </w:tr>
      <w:tr w:rsidR="00063BFA" w:rsidRPr="00471A52" w14:paraId="51CE2D1F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BBB19EC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3DE56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Dwernickiego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3A504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Gdańskiej do Sułkowskiego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C9C62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68D9D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4 552</w:t>
            </w:r>
          </w:p>
        </w:tc>
      </w:tr>
      <w:tr w:rsidR="00063BFA" w:rsidRPr="00471A52" w14:paraId="1F6FD84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DA5E9B5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103B0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59F9F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7BD43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1 271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2D84F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11 050</w:t>
            </w:r>
          </w:p>
        </w:tc>
      </w:tr>
      <w:tr w:rsidR="00063BFA" w:rsidRPr="00471A52" w14:paraId="3998D8E7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0C97E7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D04ED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Dźwigowa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1134F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CDAAA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BBC15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3 050</w:t>
            </w:r>
          </w:p>
        </w:tc>
      </w:tr>
      <w:tr w:rsidR="00063BFA" w:rsidRPr="00471A52" w14:paraId="35DE51D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7C5F93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0F5E6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Fabryczna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4A624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4CFF3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873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8CE1A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8 730</w:t>
            </w:r>
          </w:p>
        </w:tc>
      </w:tr>
      <w:tr w:rsidR="00063BFA" w:rsidRPr="00471A52" w14:paraId="16D7465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CF5A5A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6E0D2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9FD57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od r. Fordońskiego do Wiaduktów Warszawskich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7243A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3DD96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61 600</w:t>
            </w:r>
          </w:p>
        </w:tc>
      </w:tr>
      <w:tr w:rsidR="00063BFA" w:rsidRPr="00471A52" w14:paraId="25B66787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BB34E1A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8C820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Fredry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08070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A704E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827B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2 783</w:t>
            </w:r>
          </w:p>
        </w:tc>
      </w:tr>
      <w:tr w:rsidR="00063BFA" w:rsidRPr="00471A52" w14:paraId="2A55E04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1AE716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C420B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Gajowa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CC8FA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53BD3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1 215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33C45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8 505</w:t>
            </w:r>
          </w:p>
        </w:tc>
      </w:tr>
      <w:tr w:rsidR="00063BFA" w:rsidRPr="00471A52" w14:paraId="1D4C66C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B8A478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2E60A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E38A2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DC1CE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6 018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132A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54 846</w:t>
            </w:r>
          </w:p>
        </w:tc>
      </w:tr>
      <w:tr w:rsidR="00063BFA" w:rsidRPr="00471A52" w14:paraId="39FE19F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70FE76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82CAD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Gimnazjalna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518A1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5CF9A8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120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0CB15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815</w:t>
            </w:r>
          </w:p>
        </w:tc>
      </w:tr>
      <w:tr w:rsidR="00063BFA" w:rsidRPr="00471A52" w14:paraId="272281B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437330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4ACAD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F8885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Kołobrzeskiej do Gajowej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37576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5C97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3 362</w:t>
            </w:r>
          </w:p>
        </w:tc>
      </w:tr>
      <w:tr w:rsidR="00063BFA" w:rsidRPr="00471A52" w14:paraId="6E1BC54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1D6DD55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AF60B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C1A7C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r. Grunwaldzkiego do Węzła Zachodniego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F225E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2 130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9C60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21 300</w:t>
            </w:r>
          </w:p>
        </w:tc>
      </w:tr>
      <w:tr w:rsidR="00063BFA" w:rsidRPr="00471A52" w14:paraId="6A418D3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A6D0AF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44B7B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Hetmańska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EBBA3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F83A9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90D31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4 421</w:t>
            </w:r>
          </w:p>
        </w:tc>
      </w:tr>
      <w:tr w:rsidR="00063BFA" w:rsidRPr="00471A52" w14:paraId="5B68548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FD4612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1A123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Iławska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DE99C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662190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0B644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1 953</w:t>
            </w:r>
          </w:p>
        </w:tc>
      </w:tr>
      <w:tr w:rsidR="00063BFA" w:rsidRPr="00471A52" w14:paraId="42F3E83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C7FD59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F313F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F4B7B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DD78C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4 380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2C7E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32 161</w:t>
            </w:r>
          </w:p>
        </w:tc>
      </w:tr>
      <w:tr w:rsidR="00063BFA" w:rsidRPr="00471A52" w14:paraId="5107B6D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21F6736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9C73A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Jastrzębia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B0B61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5EA9A9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E8A4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2 398</w:t>
            </w:r>
          </w:p>
        </w:tc>
      </w:tr>
      <w:tr w:rsidR="00063BFA" w:rsidRPr="00471A52" w14:paraId="7B92B00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FFE834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1FE98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F37D2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B8B9C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2 863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60B53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17 178</w:t>
            </w:r>
          </w:p>
        </w:tc>
      </w:tr>
      <w:tr w:rsidR="00063BFA" w:rsidRPr="00471A52" w14:paraId="188E1FCC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57702A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1ACEC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Jurasza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2062A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1A008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6EB1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2 238</w:t>
            </w:r>
          </w:p>
        </w:tc>
      </w:tr>
      <w:tr w:rsidR="00063BFA" w:rsidRPr="00471A52" w14:paraId="128D835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F66A2AA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F7B07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DCE7A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5421D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7 550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462EF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96 110</w:t>
            </w:r>
          </w:p>
        </w:tc>
      </w:tr>
      <w:tr w:rsidR="00063BFA" w:rsidRPr="00471A52" w14:paraId="3576CD2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9F374C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BD47C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Kąpielowa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1C070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E9CAB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B793F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1 507</w:t>
            </w:r>
          </w:p>
        </w:tc>
      </w:tr>
      <w:tr w:rsidR="00063BFA" w:rsidRPr="00471A52" w14:paraId="468E89B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9A8D238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C9576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Kołobrzeska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CF5A3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Bałtyckiej do Kijowskiej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67B62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6794D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2 247</w:t>
            </w:r>
          </w:p>
        </w:tc>
      </w:tr>
      <w:tr w:rsidR="00063BFA" w:rsidRPr="00471A52" w14:paraId="563567A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5466468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886E0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Konarskiego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966CA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76A05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59D4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1 979</w:t>
            </w:r>
          </w:p>
        </w:tc>
      </w:tr>
      <w:tr w:rsidR="00063BFA" w:rsidRPr="00471A52" w14:paraId="50D45A9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9D73AE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0FB8E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Kopernika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D9E60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7FED3C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4929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1 904</w:t>
            </w:r>
          </w:p>
        </w:tc>
      </w:tr>
      <w:tr w:rsidR="00063BFA" w:rsidRPr="00471A52" w14:paraId="4574B453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DA3F52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6017A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Kr. Jadwigi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1B88D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021E4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4F6F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11 207</w:t>
            </w:r>
          </w:p>
        </w:tc>
      </w:tr>
      <w:tr w:rsidR="00063BFA" w:rsidRPr="00471A52" w14:paraId="6B058B7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936AA8C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13980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Krasińskiego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612A8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4D0A8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3D2DA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1 194</w:t>
            </w:r>
          </w:p>
        </w:tc>
      </w:tr>
      <w:tr w:rsidR="00063BFA" w:rsidRPr="00471A52" w14:paraId="1DD8ADD7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EC3DEF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B4CC2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Langiewicza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ADC16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851C5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41B13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1 050</w:t>
            </w:r>
          </w:p>
        </w:tc>
      </w:tr>
      <w:tr w:rsidR="00063BFA" w:rsidRPr="00471A52" w14:paraId="78227BC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C91C7C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FAAF4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Lubeckiego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C68B0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73AF3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B91EC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644</w:t>
            </w:r>
          </w:p>
        </w:tc>
      </w:tr>
      <w:tr w:rsidR="00063BFA" w:rsidRPr="00471A52" w14:paraId="4E5BE8F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DF3FB5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3FDA4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Łęczycka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4A06E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9C2CE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17F5E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7 790</w:t>
            </w:r>
          </w:p>
        </w:tc>
      </w:tr>
      <w:tr w:rsidR="00063BFA" w:rsidRPr="00471A52" w14:paraId="072BBEC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7055B7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391E6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Łużycka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F4D3D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14C49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6A29B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2 940</w:t>
            </w:r>
          </w:p>
        </w:tc>
      </w:tr>
      <w:tr w:rsidR="00063BFA" w:rsidRPr="00471A52" w14:paraId="30A9A40C" w14:textId="77777777" w:rsidTr="00F76E5A">
        <w:trPr>
          <w:trHeight w:val="283"/>
          <w:jc w:val="center"/>
        </w:trPr>
        <w:tc>
          <w:tcPr>
            <w:tcW w:w="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4277EA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FF18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Markwarta</w:t>
            </w:r>
            <w:proofErr w:type="spellEnd"/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5C1E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0BD8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85BC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4 945</w:t>
            </w:r>
          </w:p>
        </w:tc>
      </w:tr>
      <w:tr w:rsidR="00063BFA" w:rsidRPr="00471A52" w14:paraId="19B0FF90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073F7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19BF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Marsz. Focha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C6DA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B024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1 492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831B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17 800</w:t>
            </w:r>
          </w:p>
        </w:tc>
      </w:tr>
      <w:tr w:rsidR="00DC4F9F" w:rsidRPr="00471A52" w14:paraId="32B8D253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FF4A81" w14:textId="77777777" w:rsidR="00DC4F9F" w:rsidRPr="00471A52" w:rsidRDefault="00DC4F9F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D9FA4D" w14:textId="3CA77A07" w:rsidR="00DC4F9F" w:rsidRPr="00471A52" w:rsidRDefault="00DC4F9F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Teatralny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6421BB" w14:textId="77777777" w:rsidR="00DC4F9F" w:rsidRPr="00471A52" w:rsidRDefault="00DC4F9F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6EE0E5" w14:textId="48392C28" w:rsidR="00DC4F9F" w:rsidRPr="00471A52" w:rsidRDefault="00DC4F9F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B6827D" w14:textId="469BB8E8" w:rsidR="00DC4F9F" w:rsidRPr="00471A52" w:rsidRDefault="00DC4F9F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277</w:t>
            </w:r>
          </w:p>
        </w:tc>
      </w:tr>
      <w:tr w:rsidR="00063BFA" w:rsidRPr="00471A52" w14:paraId="0F9D77BB" w14:textId="77777777" w:rsidTr="009840C1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649023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9E7D0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Mazowiecka</w:t>
            </w:r>
          </w:p>
        </w:tc>
        <w:tc>
          <w:tcPr>
            <w:tcW w:w="396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D397F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D3B1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586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3A96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4 102</w:t>
            </w:r>
          </w:p>
        </w:tc>
      </w:tr>
      <w:tr w:rsidR="00063BFA" w:rsidRPr="00471A52" w14:paraId="7A22ACC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707065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38A32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Mickiewicza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7CFD4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B0BEA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698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2128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5 072</w:t>
            </w:r>
          </w:p>
        </w:tc>
      </w:tr>
      <w:tr w:rsidR="00063BFA" w:rsidRPr="00471A52" w14:paraId="059C282C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F4BE52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DA3CB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FD183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3ACD7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8D8F0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9 800</w:t>
            </w:r>
          </w:p>
        </w:tc>
      </w:tr>
      <w:tr w:rsidR="00063BFA" w:rsidRPr="00471A52" w14:paraId="6481E3B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2BDDF1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923B3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Modrzewiowa- stacja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9A9CF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 z pętlą autobusową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28D1C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84D2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1980</w:t>
            </w:r>
          </w:p>
        </w:tc>
      </w:tr>
      <w:tr w:rsidR="00063BFA" w:rsidRPr="00471A52" w14:paraId="7497C19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60AE6B5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B41A3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Moniuszki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01D74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50372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05EEC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2 155</w:t>
            </w:r>
          </w:p>
        </w:tc>
      </w:tr>
      <w:tr w:rsidR="00063BFA" w:rsidRPr="00471A52" w14:paraId="02D7217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CEA4A4A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330FF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9B688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A9B54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3FCC3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5AB9E23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22B562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393F48D" w14:textId="77777777" w:rsidR="00063BFA" w:rsidRPr="00471A52" w:rsidRDefault="00C36C6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E1997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obie jezdnie</w:t>
            </w:r>
            <w:r w:rsidR="00063B13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, Ogińskiego- Wojska Polskiego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6D2C7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2 460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F430F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21 500</w:t>
            </w:r>
          </w:p>
        </w:tc>
      </w:tr>
      <w:tr w:rsidR="00063BFA" w:rsidRPr="00471A52" w14:paraId="5F2F06FF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828CB20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0054E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Ogińskiego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69C01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9E143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718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E9BE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10 052</w:t>
            </w:r>
          </w:p>
        </w:tc>
      </w:tr>
      <w:tr w:rsidR="00063BFA" w:rsidRPr="00471A52" w14:paraId="36F94DB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A2C41C6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EE41A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Ossolińskich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FD1DF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1858C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7E4A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6 000</w:t>
            </w:r>
          </w:p>
        </w:tc>
      </w:tr>
      <w:tr w:rsidR="00063BFA" w:rsidRPr="00471A52" w14:paraId="0DCBAB3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527A4C6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CE90F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Paderewskiego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3FEDE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39FBA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511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CC18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3 850</w:t>
            </w:r>
          </w:p>
        </w:tc>
      </w:tr>
      <w:tr w:rsidR="00063BFA" w:rsidRPr="00471A52" w14:paraId="55ADCE1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975286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E9B5E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Pestalozziego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972A9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2EDF67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A00A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1 920</w:t>
            </w:r>
          </w:p>
        </w:tc>
      </w:tr>
      <w:tr w:rsidR="00063BFA" w:rsidRPr="00471A52" w14:paraId="796DDD3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7C7310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FAFAA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Piotra Skargi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11ED2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666E7A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74BFE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1 569</w:t>
            </w:r>
          </w:p>
        </w:tc>
      </w:tr>
      <w:tr w:rsidR="00063BFA" w:rsidRPr="00471A52" w14:paraId="2541E5E3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6CD6E5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20EB8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Piotrowskiego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9D374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02819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55F2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2 202</w:t>
            </w:r>
          </w:p>
        </w:tc>
      </w:tr>
      <w:tr w:rsidR="00063BFA" w:rsidRPr="00471A52" w14:paraId="36AA6A1F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C1D0855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0D5A1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Pl. Piastowski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E8FAF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394735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CE5B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1104</w:t>
            </w:r>
          </w:p>
        </w:tc>
      </w:tr>
      <w:tr w:rsidR="00063BFA" w:rsidRPr="00471A52" w14:paraId="27427B6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2B5F00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8C5B1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pl. Weyssenhoffa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33B4D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50E22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317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A5CDA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2 724</w:t>
            </w:r>
          </w:p>
        </w:tc>
      </w:tr>
      <w:tr w:rsidR="00063BFA" w:rsidRPr="00471A52" w14:paraId="308ADDC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C85209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A3F4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plac Wolności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8BCBB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B8031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0A27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900</w:t>
            </w:r>
          </w:p>
        </w:tc>
      </w:tr>
      <w:tr w:rsidR="00063BFA" w:rsidRPr="00471A52" w14:paraId="6122DF9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A6AB9CA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B6651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Pocztowa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F4F85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8B474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DECD1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490</w:t>
            </w:r>
          </w:p>
        </w:tc>
      </w:tr>
      <w:tr w:rsidR="00063BFA" w:rsidRPr="00471A52" w14:paraId="01FA1F7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1E81E3D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0DCCC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Wiaduktem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18EAE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9D99D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C85BE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7E97EBC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395760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7DF24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Pomorska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67E6C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4B26FE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204D6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9000</w:t>
            </w:r>
          </w:p>
        </w:tc>
      </w:tr>
      <w:tr w:rsidR="00063BFA" w:rsidRPr="00471A52" w14:paraId="1D519F3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53C52A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63BE7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Poniatowskiego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32CE5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3C7219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05A25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1 330</w:t>
            </w:r>
          </w:p>
        </w:tc>
      </w:tr>
      <w:tr w:rsidR="00063BFA" w:rsidRPr="00471A52" w14:paraId="670C2A0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F55053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BB55B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Wielkopolskich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77306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2D2CA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B41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17 927</w:t>
            </w:r>
          </w:p>
        </w:tc>
      </w:tr>
      <w:tr w:rsidR="00063BFA" w:rsidRPr="00471A52" w14:paraId="49714F5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8B43C6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57F40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Powstańców Warszawy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DDB12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85307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4407F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5 500</w:t>
            </w:r>
          </w:p>
        </w:tc>
      </w:tr>
      <w:tr w:rsidR="00063BFA" w:rsidRPr="00471A52" w14:paraId="3FD24B7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AFDF36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B70A4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B6728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wraz z pętlą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F9107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2 406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D808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17 618</w:t>
            </w:r>
          </w:p>
        </w:tc>
      </w:tr>
      <w:tr w:rsidR="00063BFA" w:rsidRPr="00471A52" w14:paraId="3376D8D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1A4D910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C27F8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46E8D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02CBF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C7EA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1 925</w:t>
            </w:r>
          </w:p>
        </w:tc>
      </w:tr>
      <w:tr w:rsidR="00063BFA" w:rsidRPr="00471A52" w14:paraId="6F41E95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168741C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F3B3A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E31C3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6240D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01BA2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1 061</w:t>
            </w:r>
          </w:p>
        </w:tc>
      </w:tr>
      <w:tr w:rsidR="00063BFA" w:rsidRPr="00471A52" w14:paraId="2BB1353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EA292E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DEA03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58C9B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E3470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D67E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2 730</w:t>
            </w:r>
          </w:p>
        </w:tc>
      </w:tr>
      <w:tr w:rsidR="00063BFA" w:rsidRPr="00471A52" w14:paraId="299AC70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853638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21E4F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Ossolińskich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FDB7A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1E8D4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349D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1 925</w:t>
            </w:r>
          </w:p>
        </w:tc>
      </w:tr>
      <w:tr w:rsidR="00063BFA" w:rsidRPr="00471A52" w14:paraId="17E61FD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1D2AAD8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9F0DC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Skrzetuskie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84D2D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3DA9B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8686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2 635</w:t>
            </w:r>
          </w:p>
        </w:tc>
      </w:tr>
      <w:tr w:rsidR="005B7906" w:rsidRPr="00471A52" w14:paraId="46991F5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260D598" w14:textId="77777777" w:rsidR="005B7906" w:rsidRPr="00471A52" w:rsidRDefault="005B7906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7EF1B8A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Sienkiewicza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B001F39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4EBAC059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835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71ECDF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6 150</w:t>
            </w:r>
          </w:p>
        </w:tc>
      </w:tr>
      <w:tr w:rsidR="00063BFA" w:rsidRPr="00471A52" w14:paraId="3E604C8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B546861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03543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Sieńki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662E6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B2A7E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83398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2 365</w:t>
            </w:r>
          </w:p>
        </w:tc>
      </w:tr>
      <w:tr w:rsidR="00063BFA" w:rsidRPr="00471A52" w14:paraId="1013BDC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F63F03F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8044C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7EED3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031C6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2 180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A0B3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20 848</w:t>
            </w:r>
          </w:p>
        </w:tc>
      </w:tr>
      <w:tr w:rsidR="00063BFA" w:rsidRPr="00471A52" w14:paraId="4B0C9F7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0642134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C5AC4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Słowackiego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136D8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01658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4577A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1 020</w:t>
            </w:r>
          </w:p>
        </w:tc>
      </w:tr>
      <w:tr w:rsidR="00063BFA" w:rsidRPr="00471A52" w14:paraId="6B008693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E4E8D45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68E5F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Sobieskiego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EE98D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Hetmańskiej do Dworcowej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0DF3F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F9610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3 122</w:t>
            </w:r>
          </w:p>
        </w:tc>
      </w:tr>
      <w:tr w:rsidR="00063BFA" w:rsidRPr="00471A52" w14:paraId="79559E3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E37AE1D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91F59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Sowińskiego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2CC15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Hetmańskiej do Śniadeckich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3A5CF5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391E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2960</w:t>
            </w:r>
          </w:p>
        </w:tc>
      </w:tr>
      <w:tr w:rsidR="00063BFA" w:rsidRPr="00471A52" w14:paraId="06E3FB8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4A3E7D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F021C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Stary Port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EFD6B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B1CE3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E5250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2 370</w:t>
            </w:r>
          </w:p>
        </w:tc>
      </w:tr>
      <w:tr w:rsidR="00063BFA" w:rsidRPr="00471A52" w14:paraId="6E6DBAA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336328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13D4A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Staszica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76E21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6FAD4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BE9B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2 852</w:t>
            </w:r>
          </w:p>
        </w:tc>
      </w:tr>
      <w:tr w:rsidR="00063BFA" w:rsidRPr="00471A52" w14:paraId="3C5ED67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29DBAC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81374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D5912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D3757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1 425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F34EC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15 415</w:t>
            </w:r>
          </w:p>
        </w:tc>
      </w:tr>
      <w:tr w:rsidR="00063BFA" w:rsidRPr="00471A52" w14:paraId="22E0DAF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D561D93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BB946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Szajnochy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DCF9C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0A105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68FD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8 000</w:t>
            </w:r>
          </w:p>
        </w:tc>
      </w:tr>
      <w:tr w:rsidR="00063BFA" w:rsidRPr="00471A52" w14:paraId="25968405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73BF69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26FCA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Śniadeckich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5BF6E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BFFC1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D9EF1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7 933</w:t>
            </w:r>
          </w:p>
        </w:tc>
      </w:tr>
      <w:tr w:rsidR="00063BFA" w:rsidRPr="00471A52" w14:paraId="0C621DB3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A536A4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D2174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Świętojańska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78891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D3E60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FC76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2 039</w:t>
            </w:r>
          </w:p>
        </w:tc>
      </w:tr>
      <w:tr w:rsidR="00063BFA" w:rsidRPr="00471A52" w14:paraId="0FA8E6A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B1A14C0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29AD0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Trasa W-Z</w:t>
            </w:r>
          </w:p>
          <w:p w14:paraId="283CEA82" w14:textId="77777777" w:rsidR="00D954D7" w:rsidRPr="00471A52" w:rsidRDefault="00D954D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Rotm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. Pileckiego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3FD3F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od Grunwaldzkiej do Artyleryjskiej z dojazdami + dojazd do Straży Pożarnej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572C1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4 373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8356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39 743</w:t>
            </w:r>
          </w:p>
        </w:tc>
      </w:tr>
      <w:tr w:rsidR="00063BFA" w:rsidRPr="00471A52" w14:paraId="0139004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DA58AAE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2C612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Unii Lubelskiej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3B7D1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DF9C0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697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5627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5 489</w:t>
            </w:r>
          </w:p>
        </w:tc>
      </w:tr>
      <w:tr w:rsidR="005B7906" w:rsidRPr="00471A52" w14:paraId="2E89D13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2CB8CE4" w14:textId="77777777" w:rsidR="005B7906" w:rsidRPr="00471A52" w:rsidRDefault="005B7906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5E8C10C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Warmińskiego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D42D3DE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67C6C975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464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2B773A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2 810</w:t>
            </w:r>
          </w:p>
        </w:tc>
      </w:tr>
      <w:tr w:rsidR="00063BFA" w:rsidRPr="00471A52" w14:paraId="3F5F036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82C59C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87D6B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Warszawska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E8A6F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FEEA9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429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EEC0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4 086</w:t>
            </w:r>
          </w:p>
        </w:tc>
      </w:tr>
      <w:tr w:rsidR="00063BFA" w:rsidRPr="00471A52" w14:paraId="335AB7EC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B122FC8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3BFE0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Wyczółkowskiego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30DB3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2FB4F6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5351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1 680</w:t>
            </w:r>
          </w:p>
        </w:tc>
      </w:tr>
      <w:tr w:rsidR="00063BFA" w:rsidRPr="00471A52" w14:paraId="370A4544" w14:textId="77777777" w:rsidTr="00F76E5A">
        <w:trPr>
          <w:trHeight w:val="283"/>
          <w:jc w:val="center"/>
        </w:trPr>
        <w:tc>
          <w:tcPr>
            <w:tcW w:w="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4EA70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6AD6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Wyszyńskiego</w:t>
            </w: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C696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7A51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5 234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8E8E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43 065</w:t>
            </w:r>
          </w:p>
        </w:tc>
      </w:tr>
      <w:tr w:rsidR="00063BFA" w:rsidRPr="00471A52" w14:paraId="1B4B8376" w14:textId="77777777" w:rsidTr="00F76E5A">
        <w:trPr>
          <w:trHeight w:val="378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0100AE9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27F51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974F8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autobusowa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765D0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7F4F443" w14:textId="77777777" w:rsidR="00C36C6E" w:rsidRPr="00471A52" w:rsidRDefault="00063BFA" w:rsidP="00F76E5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  <w:r w:rsidR="00C36C6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52A36B02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AFF0688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4AA5F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Startowa</w:t>
            </w:r>
          </w:p>
        </w:tc>
        <w:tc>
          <w:tcPr>
            <w:tcW w:w="396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72D17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7F3FE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66458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2 400</w:t>
            </w:r>
          </w:p>
        </w:tc>
      </w:tr>
      <w:tr w:rsidR="00063BFA" w:rsidRPr="00471A52" w14:paraId="4AC4CCE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24CFD06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E93AC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Zamczysko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23DD1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Armii Krajowej do Gdańskiej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88EE8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790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7349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4 740</w:t>
            </w:r>
          </w:p>
        </w:tc>
      </w:tr>
      <w:tr w:rsidR="00063BFA" w:rsidRPr="00471A52" w14:paraId="6C6D3E8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AF5D1CB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37E60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</w:p>
        </w:tc>
        <w:tc>
          <w:tcPr>
            <w:tcW w:w="3969" w:type="dxa"/>
            <w:shd w:val="clear" w:color="auto" w:fill="auto"/>
            <w:vAlign w:val="center"/>
          </w:tcPr>
          <w:p w14:paraId="623847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2427D6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822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74A67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6 879</w:t>
            </w:r>
          </w:p>
        </w:tc>
      </w:tr>
      <w:tr w:rsidR="00063BFA" w:rsidRPr="00471A52" w14:paraId="5D055FB4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0544D2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2DFC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Zygmunta Augusta</w:t>
            </w: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3E02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cała z pętlą autobusową + odcinek zamknięty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E7C7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E81F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16 200</w:t>
            </w:r>
          </w:p>
        </w:tc>
      </w:tr>
      <w:tr w:rsidR="00063BFA" w:rsidRPr="00471A52" w14:paraId="7F0CFFFA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23565F7" w14:textId="77777777" w:rsidR="00063BFA" w:rsidRPr="00471A52" w:rsidRDefault="00063BFA" w:rsidP="00063BFA">
            <w:pPr>
              <w:numPr>
                <w:ilvl w:val="0"/>
                <w:numId w:val="29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5958B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Żeglarska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526AD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Unii Lubelskiej do Ludwikowo</w:t>
            </w:r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7D0CD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1 050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0621D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7 350</w:t>
            </w:r>
          </w:p>
        </w:tc>
      </w:tr>
      <w:tr w:rsidR="00063BFA" w:rsidRPr="00471A52" w14:paraId="39B99D36" w14:textId="77777777" w:rsidTr="002621C2">
        <w:trPr>
          <w:trHeight w:val="4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0C504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1484F2D" w14:textId="01B02ABA" w:rsidR="00063BFA" w:rsidRPr="00471A52" w:rsidRDefault="00AB296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 xml:space="preserve">102 </w:t>
            </w:r>
            <w:r w:rsidR="00DC4F9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976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E1228F2" w14:textId="4558755A" w:rsidR="00BE4036" w:rsidRPr="00471A52" w:rsidRDefault="00AB2964" w:rsidP="00AD79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 xml:space="preserve">881 </w:t>
            </w:r>
            <w:r w:rsidR="00DC4F9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636</w:t>
            </w:r>
          </w:p>
        </w:tc>
      </w:tr>
    </w:tbl>
    <w:p w14:paraId="20D0FD88" w14:textId="77777777" w:rsidR="00063BFA" w:rsidRPr="00471A52" w:rsidRDefault="00063BFA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C9B06E0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 (wzniesienia)</w:t>
      </w:r>
    </w:p>
    <w:p w14:paraId="32638941" w14:textId="77777777" w:rsidR="00063BFA" w:rsidRPr="00471A52" w:rsidRDefault="00DD6651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 xml:space="preserve">  </w:t>
      </w: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0958CDB9" w14:textId="77777777" w:rsidTr="002621C2">
        <w:trPr>
          <w:trHeight w:val="330"/>
          <w:jc w:val="center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560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859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876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654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185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4414EDFB" w14:textId="77777777" w:rsidTr="002621C2">
        <w:trPr>
          <w:trHeight w:val="360"/>
          <w:jc w:val="center"/>
        </w:trPr>
        <w:tc>
          <w:tcPr>
            <w:tcW w:w="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D7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855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4AB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B49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FB4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170615BB" w14:textId="77777777" w:rsidTr="002621C2">
        <w:trPr>
          <w:trHeight w:val="345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A88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A54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986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207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3DB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63BC153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C69B1" w14:textId="77777777" w:rsidR="00063BFA" w:rsidRPr="00471A52" w:rsidRDefault="00063BFA" w:rsidP="00063BFA">
            <w:pPr>
              <w:numPr>
                <w:ilvl w:val="0"/>
                <w:numId w:val="3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FA5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3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396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A70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Sądeckiej do Jeździeckiej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7F1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1 000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5FC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12 000</w:t>
            </w:r>
          </w:p>
        </w:tc>
      </w:tr>
      <w:tr w:rsidR="00063BFA" w:rsidRPr="00471A52" w14:paraId="702C8C4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62BE1" w14:textId="77777777" w:rsidR="00063BFA" w:rsidRPr="00471A52" w:rsidRDefault="00063BFA" w:rsidP="00063BFA">
            <w:pPr>
              <w:numPr>
                <w:ilvl w:val="0"/>
                <w:numId w:val="3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E35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33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CA7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F9A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F3B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8 600</w:t>
            </w:r>
          </w:p>
        </w:tc>
      </w:tr>
      <w:tr w:rsidR="00063BFA" w:rsidRPr="00471A52" w14:paraId="37D765A3" w14:textId="77777777" w:rsidTr="002621C2">
        <w:trPr>
          <w:trHeight w:val="454"/>
          <w:jc w:val="center"/>
        </w:trPr>
        <w:tc>
          <w:tcPr>
            <w:tcW w:w="3969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E3C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4E08D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1 570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76E19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20 600</w:t>
            </w:r>
          </w:p>
        </w:tc>
      </w:tr>
    </w:tbl>
    <w:p w14:paraId="5D62ECAA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371E2D6B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Rejon północny</w:t>
      </w:r>
    </w:p>
    <w:p w14:paraId="1BC13EC9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2465"/>
        <w:gridCol w:w="1498"/>
        <w:gridCol w:w="1725"/>
      </w:tblGrid>
      <w:tr w:rsidR="00063BFA" w:rsidRPr="00471A52" w14:paraId="2616836E" w14:textId="77777777" w:rsidTr="002621C2">
        <w:trPr>
          <w:trHeight w:val="322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261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2C2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24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46E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EC6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E9B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2BE9F8EF" w14:textId="77777777" w:rsidTr="002621C2">
        <w:trPr>
          <w:trHeight w:val="350"/>
          <w:jc w:val="center"/>
        </w:trPr>
        <w:tc>
          <w:tcPr>
            <w:tcW w:w="7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CCF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019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4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E9C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CA3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A1F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412BC5D2" w14:textId="77777777" w:rsidTr="002621C2">
        <w:trPr>
          <w:trHeight w:val="336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FBB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692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3B5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6E4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1B1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5F02F35B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0EB4C" w14:textId="77777777" w:rsidR="00063BFA" w:rsidRPr="00471A52" w:rsidRDefault="00063BFA" w:rsidP="00063BFA">
            <w:pPr>
              <w:numPr>
                <w:ilvl w:val="0"/>
                <w:numId w:val="3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F8C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Ulice</w:t>
            </w:r>
          </w:p>
        </w:tc>
        <w:tc>
          <w:tcPr>
            <w:tcW w:w="24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054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49959" w14:textId="34BC9C60" w:rsidR="00063BFA" w:rsidRPr="00471A52" w:rsidRDefault="00393AA7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704273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02 9</w:t>
            </w:r>
            <w:r w:rsidR="00DC4F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76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BB6DC" w14:textId="054E458C" w:rsidR="00BE4036" w:rsidRPr="00471A52" w:rsidRDefault="009E1EB4" w:rsidP="00AD7970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881 </w:t>
            </w:r>
            <w:r w:rsidR="00DC4F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636</w:t>
            </w:r>
          </w:p>
        </w:tc>
      </w:tr>
      <w:tr w:rsidR="00063BFA" w:rsidRPr="00471A52" w14:paraId="5E1DE9B3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D74F" w14:textId="77777777" w:rsidR="00063BFA" w:rsidRPr="00471A52" w:rsidRDefault="00063BFA" w:rsidP="00063BFA">
            <w:pPr>
              <w:numPr>
                <w:ilvl w:val="0"/>
                <w:numId w:val="3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69E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Wzniesienia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44C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9E39C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1 570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AC0B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20 600</w:t>
            </w:r>
          </w:p>
        </w:tc>
      </w:tr>
      <w:tr w:rsidR="00063BFA" w:rsidRPr="00471A52" w14:paraId="38D66B1D" w14:textId="77777777" w:rsidTr="002621C2">
        <w:trPr>
          <w:trHeight w:val="454"/>
          <w:jc w:val="center"/>
        </w:trPr>
        <w:tc>
          <w:tcPr>
            <w:tcW w:w="646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B71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62C5C" w14:textId="4CF4A87D" w:rsidR="00063BFA" w:rsidRPr="00471A52" w:rsidRDefault="00393AA7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10</w:t>
            </w:r>
            <w:r w:rsidR="00704273"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 xml:space="preserve">4 </w:t>
            </w:r>
            <w:r w:rsidR="00DC4F9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546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085B7" w14:textId="5B1695EB" w:rsidR="00BE4036" w:rsidRPr="00471A52" w:rsidRDefault="009E1EB4" w:rsidP="00AD79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90</w:t>
            </w:r>
            <w:r w:rsidR="00DC4F9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2 236</w:t>
            </w:r>
          </w:p>
        </w:tc>
      </w:tr>
    </w:tbl>
    <w:p w14:paraId="14D802C4" w14:textId="77777777" w:rsidR="00063BFA" w:rsidRPr="00471A52" w:rsidRDefault="00063BFA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3DEEDAC4" w14:textId="77777777" w:rsidR="00063BFA" w:rsidRPr="00471A52" w:rsidRDefault="00063BFA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  <w:t>Rejon południowy</w:t>
      </w:r>
    </w:p>
    <w:p w14:paraId="0F4B6893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5AF77AEF" w14:textId="77777777" w:rsidR="00C36C6E" w:rsidRPr="00471A52" w:rsidRDefault="00C36C6E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6334111E" w14:textId="55DD4A4A" w:rsidR="00063BFA" w:rsidRDefault="009A6372" w:rsidP="008767AB">
      <w:pPr>
        <w:tabs>
          <w:tab w:val="left" w:pos="518"/>
          <w:tab w:val="left" w:pos="3437"/>
          <w:tab w:val="center" w:pos="4819"/>
          <w:tab w:val="left" w:pos="6060"/>
          <w:tab w:val="left" w:pos="7142"/>
          <w:tab w:val="left" w:pos="8544"/>
          <w:tab w:val="left" w:pos="1020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I STANDARD</w:t>
      </w: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ab/>
      </w:r>
    </w:p>
    <w:p w14:paraId="04F7E58D" w14:textId="77777777" w:rsidR="008767AB" w:rsidRPr="00471A52" w:rsidRDefault="008767AB" w:rsidP="008767AB">
      <w:pPr>
        <w:tabs>
          <w:tab w:val="left" w:pos="518"/>
          <w:tab w:val="left" w:pos="3437"/>
          <w:tab w:val="center" w:pos="4819"/>
          <w:tab w:val="left" w:pos="6060"/>
          <w:tab w:val="left" w:pos="7142"/>
          <w:tab w:val="left" w:pos="8544"/>
          <w:tab w:val="left" w:pos="1020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F81941F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7"/>
        <w:gridCol w:w="1418"/>
      </w:tblGrid>
      <w:tr w:rsidR="00063BFA" w:rsidRPr="00471A52" w14:paraId="22E6A54E" w14:textId="77777777" w:rsidTr="002621C2">
        <w:trPr>
          <w:trHeight w:val="360"/>
          <w:jc w:val="center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C5C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582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Nazwa ulicy 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3A7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Uwagi dodatkowe 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30F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3BF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68F9AFBD" w14:textId="77777777" w:rsidTr="002621C2">
        <w:trPr>
          <w:trHeight w:val="360"/>
          <w:jc w:val="center"/>
        </w:trPr>
        <w:tc>
          <w:tcPr>
            <w:tcW w:w="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073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B6B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A5C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767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65E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27C0EBDD" w14:textId="77777777" w:rsidTr="002621C2">
        <w:trPr>
          <w:trHeight w:val="360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7D0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CA5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821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3B7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A8D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30D4CA1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53F86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2C1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 Pułku Ułanów Wlkp.</w:t>
            </w:r>
          </w:p>
        </w:tc>
        <w:tc>
          <w:tcPr>
            <w:tcW w:w="396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449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23F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445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54E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4 005</w:t>
            </w:r>
          </w:p>
        </w:tc>
      </w:tr>
      <w:tr w:rsidR="00063BFA" w:rsidRPr="00471A52" w14:paraId="1E82DF6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A19C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C4C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Baczyńskiego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137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255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68D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6 577</w:t>
            </w:r>
          </w:p>
        </w:tc>
      </w:tr>
      <w:tr w:rsidR="00063BFA" w:rsidRPr="00471A52" w14:paraId="37E7134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2178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DD2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Barwna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C58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od pętli autobusowej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B3E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C86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1 028</w:t>
            </w:r>
          </w:p>
        </w:tc>
      </w:tr>
      <w:tr w:rsidR="007C368C" w:rsidRPr="00471A52" w14:paraId="06BCC4F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A3234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4F28C" w14:textId="10171768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Batorego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9AFDC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C844F" w14:textId="7EBC84BB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8811" w14:textId="154CCE7A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330</w:t>
            </w:r>
          </w:p>
        </w:tc>
      </w:tr>
      <w:tr w:rsidR="00063BFA" w:rsidRPr="00471A52" w14:paraId="0A4F848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B7DB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361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Bełzy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4BB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7B6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879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8 140</w:t>
            </w:r>
          </w:p>
        </w:tc>
      </w:tr>
      <w:tr w:rsidR="00063BFA" w:rsidRPr="00471A52" w14:paraId="65CFA0C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B59D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2C5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Bernardyńska +             Pl. Kościeleckich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E1F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41E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D3F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11 133</w:t>
            </w:r>
          </w:p>
        </w:tc>
      </w:tr>
      <w:tr w:rsidR="00063BFA" w:rsidRPr="00471A52" w14:paraId="5F8BBA3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81DA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679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Białogardzka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8F69D" w14:textId="77777777" w:rsidR="00063BFA" w:rsidRPr="00471A52" w:rsidRDefault="00E9515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ętla autobusowa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9A4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9D5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1280</w:t>
            </w:r>
          </w:p>
        </w:tc>
      </w:tr>
      <w:tr w:rsidR="00063BFA" w:rsidRPr="00471A52" w14:paraId="02FAD55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3B849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176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Bielicka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8C1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Inowrocławskiej do Leszczyńskiego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A13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7CF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5 800</w:t>
            </w:r>
          </w:p>
        </w:tc>
      </w:tr>
      <w:tr w:rsidR="00063BFA" w:rsidRPr="00471A52" w14:paraId="28C850E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81B9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647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Broniewskiego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D17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A90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D5E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4 283</w:t>
            </w:r>
          </w:p>
        </w:tc>
      </w:tr>
      <w:tr w:rsidR="00063BFA" w:rsidRPr="00471A52" w14:paraId="2E37538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56CE4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F23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843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F7E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2D8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7 155</w:t>
            </w:r>
          </w:p>
        </w:tc>
      </w:tr>
      <w:tr w:rsidR="00063BFA" w:rsidRPr="00471A52" w14:paraId="3E5F949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B4286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3CD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2D7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654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3 411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954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21 148</w:t>
            </w:r>
          </w:p>
        </w:tc>
      </w:tr>
      <w:tr w:rsidR="00063BFA" w:rsidRPr="00471A52" w14:paraId="293E8055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4965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92D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124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A12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D69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5 300</w:t>
            </w:r>
          </w:p>
        </w:tc>
      </w:tr>
      <w:tr w:rsidR="00063BFA" w:rsidRPr="00471A52" w14:paraId="7CEC5AB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E135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908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Czerwonego Krzyża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19E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Nakielskiej do Nasypowej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154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307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1 654</w:t>
            </w:r>
          </w:p>
        </w:tc>
      </w:tr>
      <w:tr w:rsidR="00063BFA" w:rsidRPr="00471A52" w14:paraId="44F0E7B7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0B90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640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Dąbrowskiego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449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03D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290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9C5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1 595</w:t>
            </w:r>
          </w:p>
        </w:tc>
      </w:tr>
      <w:tr w:rsidR="00063BFA" w:rsidRPr="00471A52" w14:paraId="6679B61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62B8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192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Długa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AF6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622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9C9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3 322</w:t>
            </w:r>
          </w:p>
        </w:tc>
      </w:tr>
      <w:tr w:rsidR="00063BFA" w:rsidRPr="00471A52" w14:paraId="160334C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CAD5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384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Dobrzyńska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DDA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99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C95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6 260</w:t>
            </w:r>
          </w:p>
        </w:tc>
      </w:tr>
      <w:tr w:rsidR="00063BFA" w:rsidRPr="00471A52" w14:paraId="7E4903F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C614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DAA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Farna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04B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CCD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5DA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1 224</w:t>
            </w:r>
          </w:p>
        </w:tc>
      </w:tr>
      <w:tr w:rsidR="00063BFA" w:rsidRPr="00471A52" w14:paraId="15B046F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99B0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D51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Filarecka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312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CB0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290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E61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1 740</w:t>
            </w:r>
          </w:p>
        </w:tc>
      </w:tr>
      <w:tr w:rsidR="008439D3" w:rsidRPr="00471A52" w14:paraId="5FC2258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856DB" w14:textId="77777777" w:rsidR="008439D3" w:rsidRPr="00471A52" w:rsidRDefault="008439D3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8E0C8" w14:textId="0CDA1836" w:rsidR="008439D3" w:rsidRPr="00471A52" w:rsidRDefault="008439D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Frankego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42E99" w14:textId="7A8DF44B" w:rsidR="008439D3" w:rsidRPr="00471A52" w:rsidRDefault="008439D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od Paciorkiewicza do Dziadkiewicza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C8A89" w14:textId="0BAB9CF5" w:rsidR="008439D3" w:rsidRPr="00471A52" w:rsidRDefault="008439D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B7347" w14:textId="55A9D519" w:rsidR="008439D3" w:rsidRPr="00471A52" w:rsidRDefault="008439D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5 208</w:t>
            </w:r>
          </w:p>
        </w:tc>
      </w:tr>
      <w:tr w:rsidR="00063BFA" w:rsidRPr="00471A52" w14:paraId="18AA6C3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F91E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18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613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3F3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EB6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29 125</w:t>
            </w:r>
          </w:p>
        </w:tc>
      </w:tr>
      <w:tr w:rsidR="00063BFA" w:rsidRPr="00471A52" w14:paraId="2677AD1B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54494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C5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Grodzka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B0A8E" w14:textId="77777777" w:rsidR="00063BFA" w:rsidRPr="00471A52" w:rsidRDefault="002621C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Bernardyńskiej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0D0AF" w14:textId="0CA98B2D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  <w:r w:rsid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2C760" w14:textId="35B2C82D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334</w:t>
            </w:r>
          </w:p>
        </w:tc>
      </w:tr>
      <w:tr w:rsidR="00063BFA" w:rsidRPr="00471A52" w14:paraId="5C160C0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8A8C4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F5D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Grudziądzka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C03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129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716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6 174</w:t>
            </w:r>
          </w:p>
        </w:tc>
      </w:tr>
      <w:tr w:rsidR="00063BFA" w:rsidRPr="00471A52" w14:paraId="309C92B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7595B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BCD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Hala Łuczniczka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69D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dojazdy od ul. Toruńskiej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2C0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F89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7 750</w:t>
            </w:r>
          </w:p>
        </w:tc>
      </w:tr>
      <w:tr w:rsidR="00063BFA" w:rsidRPr="00471A52" w14:paraId="12652D3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4C37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B1E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Hubala Dobrzańskiego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184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wzdłuż płotu szpitala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0F7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0BA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2 870</w:t>
            </w:r>
          </w:p>
        </w:tc>
      </w:tr>
      <w:tr w:rsidR="00063BFA" w:rsidRPr="00471A52" w14:paraId="7C75A07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58C1F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D70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420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A0E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B8E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13020</w:t>
            </w:r>
          </w:p>
        </w:tc>
      </w:tr>
      <w:tr w:rsidR="00063BFA" w:rsidRPr="00471A52" w14:paraId="4922A7E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95529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4E9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36F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89D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DD5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9 371</w:t>
            </w:r>
          </w:p>
        </w:tc>
      </w:tr>
      <w:tr w:rsidR="00063BFA" w:rsidRPr="00471A52" w14:paraId="60E2AAA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FA5C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795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Kazimierza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D1F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0E7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179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1 176</w:t>
            </w:r>
          </w:p>
        </w:tc>
      </w:tr>
      <w:tr w:rsidR="00063BFA" w:rsidRPr="00471A52" w14:paraId="745A706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A0BB4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FF1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Pawła II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9DD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 podjazdem do W. Polskiego + dojazdy do lotniska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694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E46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46 900</w:t>
            </w:r>
          </w:p>
        </w:tc>
      </w:tr>
      <w:tr w:rsidR="00063BFA" w:rsidRPr="00471A52" w14:paraId="291C3FE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70E89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85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Jezuicka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254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10D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A98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768</w:t>
            </w:r>
          </w:p>
        </w:tc>
      </w:tr>
      <w:tr w:rsidR="00063BFA" w:rsidRPr="00471A52" w14:paraId="1F200EF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C6E7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694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Kazimierza Wielkiego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D2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F6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BB7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5 565</w:t>
            </w:r>
          </w:p>
        </w:tc>
      </w:tr>
      <w:tr w:rsidR="00063BFA" w:rsidRPr="00471A52" w14:paraId="1DBCEEE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A3793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2DE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Kielecka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2C4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00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61E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8 271</w:t>
            </w:r>
          </w:p>
        </w:tc>
      </w:tr>
      <w:tr w:rsidR="00063BFA" w:rsidRPr="00471A52" w14:paraId="2FF2313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62E0B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14E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Konopnickiej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15A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53E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92A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8 442</w:t>
            </w:r>
          </w:p>
        </w:tc>
      </w:tr>
      <w:tr w:rsidR="007C368C" w:rsidRPr="00471A52" w14:paraId="44E43F5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70A81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AE65C" w14:textId="298534F1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Kręta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415B0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0D89A" w14:textId="7D8C3CDE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279B8" w14:textId="14C2C879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275</w:t>
            </w:r>
          </w:p>
        </w:tc>
      </w:tr>
      <w:tr w:rsidR="00063BFA" w:rsidRPr="00471A52" w14:paraId="31E5B69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734E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5F3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Ks. Kordeckiego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36C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M. Focha do Św. Trójcy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8C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F5B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1 040</w:t>
            </w:r>
          </w:p>
        </w:tc>
      </w:tr>
      <w:tr w:rsidR="00063BFA" w:rsidRPr="00471A52" w14:paraId="40CFF85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B3D3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91A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Ks. Skorupki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432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Inowrocławskiej do Żuławy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344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20C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5 570</w:t>
            </w:r>
          </w:p>
        </w:tc>
      </w:tr>
      <w:tr w:rsidR="00063BFA" w:rsidRPr="00471A52" w14:paraId="3E0387C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6E4D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4FD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Ks. Skorupki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038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ul. Ugory do Stromej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097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463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4 540</w:t>
            </w:r>
          </w:p>
        </w:tc>
      </w:tr>
      <w:tr w:rsidR="00063BFA" w:rsidRPr="00471A52" w14:paraId="50C87CE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D87B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CFC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200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D93D6" w14:textId="77777777" w:rsidR="00063BFA" w:rsidRPr="00471A52" w:rsidRDefault="00C36C6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D829D" w14:textId="77777777" w:rsidR="00063BFA" w:rsidRPr="00471A52" w:rsidRDefault="00C36C6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12060</w:t>
            </w:r>
          </w:p>
        </w:tc>
      </w:tr>
      <w:tr w:rsidR="00063BFA" w:rsidRPr="00471A52" w14:paraId="3333EA5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C88C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812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Leszczyńskiego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9F0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Żuławy do Bielickiej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A5B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4B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3 360</w:t>
            </w:r>
          </w:p>
        </w:tc>
      </w:tr>
      <w:tr w:rsidR="00063BFA" w:rsidRPr="00471A52" w14:paraId="21FC6F8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1D09D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FC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DDF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EAE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79E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3 390</w:t>
            </w:r>
          </w:p>
        </w:tc>
      </w:tr>
      <w:tr w:rsidR="00063BFA" w:rsidRPr="00471A52" w14:paraId="7F22250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0657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065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Madalińskiego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4B57A" w14:textId="77777777" w:rsidR="00063BFA" w:rsidRPr="00471A52" w:rsidRDefault="002621C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Stawowej z pętlą autobusową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2C0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FC8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3150</w:t>
            </w:r>
          </w:p>
        </w:tc>
      </w:tr>
      <w:tr w:rsidR="00063BFA" w:rsidRPr="00471A52" w14:paraId="3B81D6F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386BC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4CA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DCD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4EA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715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9 908</w:t>
            </w:r>
          </w:p>
        </w:tc>
      </w:tr>
      <w:tr w:rsidR="007C368C" w:rsidRPr="00471A52" w14:paraId="2ED27E5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30E22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22590" w14:textId="145719CE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Mennica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7DEC7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A4D7C" w14:textId="5CB032A7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B7C0B" w14:textId="3EA50487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1830</w:t>
            </w:r>
          </w:p>
        </w:tc>
      </w:tr>
      <w:tr w:rsidR="00063BFA" w:rsidRPr="00471A52" w14:paraId="5F4F043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0D556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53E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Modrakowa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866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8C1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875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A1A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8 925</w:t>
            </w:r>
          </w:p>
        </w:tc>
      </w:tr>
      <w:tr w:rsidR="00063BFA" w:rsidRPr="00471A52" w14:paraId="6BB0798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67F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B0D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Mokra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EA1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 pętlą A-63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77A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0A5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8680</w:t>
            </w:r>
          </w:p>
        </w:tc>
      </w:tr>
      <w:tr w:rsidR="00063BFA" w:rsidRPr="00471A52" w14:paraId="63AB1A4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EF08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D4E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B4C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R</w:t>
            </w:r>
            <w:r w:rsidR="00C36C6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onda Grunwaldzkiego do wiaduktu kolejowego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ACF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8 368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834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50 928</w:t>
            </w:r>
          </w:p>
        </w:tc>
      </w:tr>
      <w:tr w:rsidR="00063BFA" w:rsidRPr="00471A52" w14:paraId="4FADADA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B16D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901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Niedźwiedzia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1A7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F1F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B49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337</w:t>
            </w:r>
          </w:p>
        </w:tc>
      </w:tr>
      <w:tr w:rsidR="00063BFA" w:rsidRPr="00471A52" w14:paraId="38A0FCB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B903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A9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Nowokielecka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E44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ACB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043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3920</w:t>
            </w:r>
          </w:p>
        </w:tc>
      </w:tr>
      <w:tr w:rsidR="00063BFA" w:rsidRPr="00471A52" w14:paraId="20F32EE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AD13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A01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C0A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77F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8 600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38E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60 200</w:t>
            </w:r>
          </w:p>
        </w:tc>
      </w:tr>
      <w:tr w:rsidR="00063BFA" w:rsidRPr="00471A52" w14:paraId="2F2497C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BE05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928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565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943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280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4 073</w:t>
            </w:r>
          </w:p>
        </w:tc>
      </w:tr>
      <w:tr w:rsidR="00063BFA" w:rsidRPr="00471A52" w14:paraId="72A2EFC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0900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162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Objazdowa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A6C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Nowotoruńskiej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Smoleńskiej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BE8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26F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2 400</w:t>
            </w:r>
          </w:p>
        </w:tc>
      </w:tr>
      <w:tr w:rsidR="00063BFA" w:rsidRPr="00471A52" w14:paraId="272CA03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54CA1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9A4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Orla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F8E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F68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37A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3 060</w:t>
            </w:r>
          </w:p>
        </w:tc>
      </w:tr>
      <w:tr w:rsidR="00063BFA" w:rsidRPr="00471A52" w14:paraId="474FA34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A24A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E1F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Bydgoskich Przemysłowców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88C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  <w:p w14:paraId="737EB9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Glinek do Petersona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0DF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834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17535</w:t>
            </w:r>
          </w:p>
        </w:tc>
      </w:tr>
      <w:tr w:rsidR="00063BFA" w:rsidRPr="00471A52" w14:paraId="22DA03A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762F6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C49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Petersona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C1D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  <w:p w14:paraId="73FAD5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Bydgoskich Przemysłowców do drogi krajowej nr 10 z pętlą autobusową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6F4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2690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847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18830</w:t>
            </w:r>
          </w:p>
        </w:tc>
      </w:tr>
      <w:tr w:rsidR="00063BFA" w:rsidRPr="00471A52" w14:paraId="37C4A61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B004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658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Paciorkiewicza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841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  <w:p w14:paraId="258848DD" w14:textId="77777777" w:rsidR="00063BFA" w:rsidRPr="00471A52" w:rsidRDefault="002621C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Bydgoskich Przemysłowców do Raczkowskiego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01C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F24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3976</w:t>
            </w:r>
          </w:p>
        </w:tc>
      </w:tr>
      <w:tr w:rsidR="00063BFA" w:rsidRPr="00471A52" w14:paraId="3857C31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80F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38D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Raczkowskiego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522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  <w:p w14:paraId="4D1BBA3E" w14:textId="77777777" w:rsidR="00063BFA" w:rsidRPr="00471A52" w:rsidRDefault="002621C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lastRenderedPageBreak/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Paciorkiewicza do Dyrekcji Parku Przemysłowego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4CC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lastRenderedPageBreak/>
              <w:t>790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959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5530</w:t>
            </w:r>
          </w:p>
        </w:tc>
      </w:tr>
      <w:tr w:rsidR="00063BFA" w:rsidRPr="00471A52" w14:paraId="598E2414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39E6D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16C00" w14:textId="08C7300F" w:rsidR="00063BFA" w:rsidRPr="00471A52" w:rsidRDefault="0090730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Wulffa</w:t>
            </w:r>
            <w:proofErr w:type="spellEnd"/>
            <w:r w:rsidR="008439D3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, Eberhardta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922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  <w:r w:rsidR="0090730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Wojska Polskiego do Hutniczej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BD4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B66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15505</w:t>
            </w:r>
          </w:p>
        </w:tc>
      </w:tr>
      <w:tr w:rsidR="00063BFA" w:rsidRPr="00471A52" w14:paraId="6F3E0B4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B066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28AC4" w14:textId="77777777" w:rsidR="00063BFA" w:rsidRPr="00471A52" w:rsidRDefault="00481C8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Petersona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275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  <w:r w:rsidR="00481C8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Wojska Polskiego do Bydgoskich Przemysłowców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3D9BD" w14:textId="77777777" w:rsidR="00063BFA" w:rsidRPr="00471A52" w:rsidRDefault="00481C8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4F955" w14:textId="77777777" w:rsidR="00063BFA" w:rsidRPr="00471A52" w:rsidRDefault="0090730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8785</w:t>
            </w:r>
          </w:p>
        </w:tc>
      </w:tr>
      <w:tr w:rsidR="0090730E" w:rsidRPr="00471A52" w14:paraId="46832C4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3244B" w14:textId="77777777" w:rsidR="0090730E" w:rsidRPr="00471A52" w:rsidRDefault="0090730E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41D00" w14:textId="77777777" w:rsidR="0090730E" w:rsidRPr="00471A52" w:rsidRDefault="0090730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Dziatkiewicza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954FB" w14:textId="77777777" w:rsidR="0090730E" w:rsidRPr="00471A52" w:rsidRDefault="0090730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 od Wojska Polskiego do Bydgoskich Przemysłowców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DDBB4" w14:textId="77777777" w:rsidR="0090730E" w:rsidRPr="00471A52" w:rsidRDefault="0090730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25CE8" w14:textId="77777777" w:rsidR="0090730E" w:rsidRPr="00471A52" w:rsidRDefault="0090730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9660</w:t>
            </w:r>
          </w:p>
        </w:tc>
      </w:tr>
      <w:tr w:rsidR="00063BFA" w:rsidRPr="00471A52" w14:paraId="4D4157A0" w14:textId="77777777" w:rsidTr="00F76E5A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6DDF6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E00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082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  <w:p w14:paraId="7441AB44" w14:textId="77777777" w:rsidR="00063BFA" w:rsidRPr="00471A52" w:rsidRDefault="002621C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Łukasiewicza do pętli autobusowej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445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97B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3360</w:t>
            </w:r>
          </w:p>
        </w:tc>
      </w:tr>
      <w:tr w:rsidR="00063BFA" w:rsidRPr="00471A52" w14:paraId="45A5F67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B7183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E87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Piękna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E18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F05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BE1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5 690</w:t>
            </w:r>
          </w:p>
        </w:tc>
      </w:tr>
      <w:tr w:rsidR="00063BFA" w:rsidRPr="00471A52" w14:paraId="7C5A0ED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E139F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378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Pińczowska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17A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453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215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649</w:t>
            </w:r>
          </w:p>
        </w:tc>
      </w:tr>
      <w:tr w:rsidR="00063BFA" w:rsidRPr="00471A52" w14:paraId="2FDD383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817B9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2D5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pl. Poznański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9FE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977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B1F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1 073</w:t>
            </w:r>
          </w:p>
        </w:tc>
      </w:tr>
      <w:tr w:rsidR="00063BFA" w:rsidRPr="00471A52" w14:paraId="5EB8F9C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F29D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55511" w14:textId="3C04FE62" w:rsidR="00063BFA" w:rsidRPr="00471A52" w:rsidRDefault="008439D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D33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BF7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14D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1 693</w:t>
            </w:r>
          </w:p>
        </w:tc>
      </w:tr>
      <w:tr w:rsidR="00063BFA" w:rsidRPr="00471A52" w14:paraId="4BF539C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251A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36D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4F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Toruńskiej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Nowotoruńskiej</w:t>
            </w:r>
            <w:proofErr w:type="spellEnd"/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CF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3EE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8 400</w:t>
            </w:r>
          </w:p>
        </w:tc>
      </w:tr>
      <w:tr w:rsidR="007C368C" w:rsidRPr="00471A52" w14:paraId="4CEC275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E0123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E5D20" w14:textId="7A576D71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Podwale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7846B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FD702" w14:textId="43962A9F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85546" w14:textId="41BB271F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956</w:t>
            </w:r>
          </w:p>
        </w:tc>
      </w:tr>
      <w:tr w:rsidR="007C368C" w:rsidRPr="00471A52" w14:paraId="7EF8352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F6E9F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3C7B7" w14:textId="352E0469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Blankami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19E48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21217" w14:textId="25480712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CBF6A" w14:textId="25251B3E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1325</w:t>
            </w:r>
          </w:p>
        </w:tc>
      </w:tr>
      <w:tr w:rsidR="00063BFA" w:rsidRPr="00471A52" w14:paraId="42D6BFF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5503F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43E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Połtyna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C74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8AE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653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3 050</w:t>
            </w:r>
          </w:p>
        </w:tc>
      </w:tr>
      <w:tr w:rsidR="00063BFA" w:rsidRPr="00471A52" w14:paraId="5D983F9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45D1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629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Poznańska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8FD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F7C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DA7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4 087</w:t>
            </w:r>
          </w:p>
        </w:tc>
      </w:tr>
      <w:tr w:rsidR="007C368C" w:rsidRPr="00471A52" w14:paraId="5BD180B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B05E8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E7D49" w14:textId="0434A6F2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Przyrzecze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9117E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0DC8E" w14:textId="45A4E850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9D587" w14:textId="674D728D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268</w:t>
            </w:r>
          </w:p>
        </w:tc>
      </w:tr>
      <w:tr w:rsidR="00063BFA" w:rsidRPr="00471A52" w14:paraId="670A9AA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D8151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6D0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 Zamczysku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666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775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9B3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1 432</w:t>
            </w:r>
          </w:p>
        </w:tc>
      </w:tr>
      <w:tr w:rsidR="00063BFA" w:rsidRPr="00471A52" w14:paraId="013340C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C27ED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483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Bernardyńskie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45A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90F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C89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917</w:t>
            </w:r>
          </w:p>
        </w:tc>
      </w:tr>
      <w:tr w:rsidR="00063BFA" w:rsidRPr="00471A52" w14:paraId="720045E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8C6E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306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585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BEF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3B4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3 375</w:t>
            </w:r>
          </w:p>
        </w:tc>
      </w:tr>
      <w:tr w:rsidR="00063BFA" w:rsidRPr="00471A52" w14:paraId="252314E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679A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4A6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79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A98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26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2 325</w:t>
            </w:r>
          </w:p>
        </w:tc>
      </w:tr>
      <w:tr w:rsidR="00063BFA" w:rsidRPr="00471A52" w14:paraId="14C98C5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4A6E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391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Sandomierska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ED0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5D9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884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919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5 660</w:t>
            </w:r>
          </w:p>
        </w:tc>
      </w:tr>
      <w:tr w:rsidR="00063BFA" w:rsidRPr="00471A52" w14:paraId="69C1C91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8837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88B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Schulza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ABA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E1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4C5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3 290</w:t>
            </w:r>
          </w:p>
        </w:tc>
      </w:tr>
      <w:tr w:rsidR="00063BFA" w:rsidRPr="00471A52" w14:paraId="5AE711E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C0F0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98F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Seminaryjna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0F9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73E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461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6DB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2 779</w:t>
            </w:r>
          </w:p>
        </w:tc>
      </w:tr>
      <w:tr w:rsidR="00063BFA" w:rsidRPr="00471A52" w14:paraId="354A3AA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6CDBE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FD1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Słoneczna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165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E42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D77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50115CB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82B3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E0E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EA9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Kieleckiej do Objazdowej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9EC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39B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6 300</w:t>
            </w:r>
          </w:p>
        </w:tc>
      </w:tr>
      <w:tr w:rsidR="00063BFA" w:rsidRPr="00471A52" w14:paraId="4B03CF5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E4AB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458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Solskiego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D0A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Kujawskiej do Pięknej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77E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762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16 933</w:t>
            </w:r>
          </w:p>
        </w:tc>
      </w:tr>
      <w:tr w:rsidR="00063BFA" w:rsidRPr="00471A52" w14:paraId="5455D19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4FCA3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CEB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Spokojna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2A7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751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ED6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1 466</w:t>
            </w:r>
          </w:p>
        </w:tc>
      </w:tr>
      <w:tr w:rsidR="00063BFA" w:rsidRPr="00471A52" w14:paraId="48C3718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7ABD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807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4ED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EA7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FB3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6 650</w:t>
            </w:r>
          </w:p>
        </w:tc>
      </w:tr>
      <w:tr w:rsidR="00063BFA" w:rsidRPr="00471A52" w14:paraId="64B976E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674B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8B7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Stary Rynek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A17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Jana Kazimierza do Krętej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770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0B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36695AA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39A7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9AE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Stary Rynek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A69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Jana Kazimierza do Ratusza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EC2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1D5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550</w:t>
            </w:r>
          </w:p>
        </w:tc>
      </w:tr>
      <w:tr w:rsidR="00063BFA" w:rsidRPr="00471A52" w14:paraId="3A55AFD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8BFB9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CF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Stawowa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55F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A2E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DA8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10 248</w:t>
            </w:r>
          </w:p>
        </w:tc>
      </w:tr>
      <w:tr w:rsidR="00063BFA" w:rsidRPr="00471A52" w14:paraId="5C4D89C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751D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BD9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100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F13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A5A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5 544</w:t>
            </w:r>
          </w:p>
        </w:tc>
      </w:tr>
      <w:tr w:rsidR="00063BFA" w:rsidRPr="00471A52" w14:paraId="381441C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C5897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F5E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AAB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3C0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B4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7 800</w:t>
            </w:r>
          </w:p>
        </w:tc>
      </w:tr>
      <w:tr w:rsidR="00063BFA" w:rsidRPr="00471A52" w14:paraId="3953C53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B8DF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1F2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Szubińska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0CF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C9E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329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36 868</w:t>
            </w:r>
          </w:p>
        </w:tc>
      </w:tr>
      <w:tr w:rsidR="00063BFA" w:rsidRPr="00471A52" w14:paraId="325CD0BB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0CABB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E51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Św. Floriana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11F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EFE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E0E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1 320</w:t>
            </w:r>
          </w:p>
        </w:tc>
      </w:tr>
      <w:tr w:rsidR="00063BFA" w:rsidRPr="00471A52" w14:paraId="2A202F5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05AF2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DB4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Świetlicowa- Spółdzielcza-Pionierów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47F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502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E58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4 880</w:t>
            </w:r>
          </w:p>
        </w:tc>
      </w:tr>
      <w:tr w:rsidR="00410166" w:rsidRPr="00471A52" w14:paraId="73BA7EF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93CDC" w14:textId="77777777" w:rsidR="00410166" w:rsidRPr="00471A52" w:rsidRDefault="00410166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09092" w14:textId="2E70611E" w:rsidR="00410166" w:rsidRPr="00471A52" w:rsidRDefault="0041016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Teskowej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72A47" w14:textId="77777777" w:rsidR="00410166" w:rsidRPr="00471A52" w:rsidRDefault="0041016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D9539" w14:textId="319BC6C6" w:rsidR="00410166" w:rsidRPr="00471A52" w:rsidRDefault="0041016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341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284B9" w14:textId="3DC5F828" w:rsidR="00410166" w:rsidRPr="00471A52" w:rsidRDefault="0041016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2 436</w:t>
            </w:r>
          </w:p>
        </w:tc>
      </w:tr>
      <w:tr w:rsidR="007C368C" w:rsidRPr="00471A52" w14:paraId="3BD0B07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37002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CC0E9" w14:textId="6B040AD2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Tamka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18FBA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38752" w14:textId="0DA0AC74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B29D4" w14:textId="4BF8821A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1475</w:t>
            </w:r>
          </w:p>
        </w:tc>
      </w:tr>
      <w:tr w:rsidR="00063BFA" w:rsidRPr="00471A52" w14:paraId="20AA7EC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427A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AA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494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ronda Bernardyńskiego do granicy miasta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46C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10 962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76D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71 392</w:t>
            </w:r>
          </w:p>
        </w:tc>
      </w:tr>
      <w:tr w:rsidR="00063B13" w:rsidRPr="00471A52" w14:paraId="4858D3E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E0F14" w14:textId="77777777" w:rsidR="00063B13" w:rsidRPr="00471A52" w:rsidRDefault="00063B13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53EFE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E701C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Wojska Polskiego do Glinki z dojazdami do Jana Pawła II, Ujejskiego i Glinek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FDA35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2FCCC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3 800</w:t>
            </w:r>
          </w:p>
        </w:tc>
      </w:tr>
      <w:tr w:rsidR="007C368C" w:rsidRPr="00471A52" w14:paraId="315B792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91EA8" w14:textId="77777777" w:rsidR="007C368C" w:rsidRPr="00471A52" w:rsidRDefault="007C368C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9D843" w14:textId="4E8DF74B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Trybunalska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A7C40" w14:textId="77777777" w:rsidR="007C368C" w:rsidRPr="00471A52" w:rsidRDefault="007C368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D6B1B" w14:textId="4F7C0017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2CC11" w14:textId="371C1B93" w:rsidR="007C368C" w:rsidRPr="00471A52" w:rsidRDefault="007C368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425</w:t>
            </w:r>
          </w:p>
        </w:tc>
      </w:tr>
      <w:tr w:rsidR="00063BFA" w:rsidRPr="00471A52" w14:paraId="393AA4A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6552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DAC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Ugory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639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4D8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63E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3 820</w:t>
            </w:r>
          </w:p>
        </w:tc>
      </w:tr>
      <w:tr w:rsidR="00063BFA" w:rsidRPr="00471A52" w14:paraId="13B7A7BB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C9954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2F7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Ujejskiego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D7D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A6A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678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12 717</w:t>
            </w:r>
          </w:p>
        </w:tc>
      </w:tr>
      <w:tr w:rsidR="00063BFA" w:rsidRPr="00471A52" w14:paraId="11084BC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A649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0A1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Wały Jagiellońskie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2BC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6DA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83650" w14:textId="77777777" w:rsidR="00063BFA" w:rsidRPr="00471A52" w:rsidRDefault="00063B1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6 671</w:t>
            </w:r>
          </w:p>
        </w:tc>
      </w:tr>
      <w:tr w:rsidR="00063BFA" w:rsidRPr="00471A52" w14:paraId="11250E1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F7A9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ECB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Wełniany Rynek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8FC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6D2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E57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1 658</w:t>
            </w:r>
          </w:p>
        </w:tc>
      </w:tr>
      <w:tr w:rsidR="00063BFA" w:rsidRPr="00471A52" w14:paraId="01875AE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A1671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BCC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Wierzbickiego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460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D79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E0D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395</w:t>
            </w:r>
          </w:p>
        </w:tc>
      </w:tr>
      <w:tr w:rsidR="00063BFA" w:rsidRPr="00471A52" w14:paraId="32EEB19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662FA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FD7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Władysława IV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16F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FB2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F72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4 683</w:t>
            </w:r>
          </w:p>
        </w:tc>
      </w:tr>
      <w:tr w:rsidR="00063BFA" w:rsidRPr="00471A52" w14:paraId="5FC3FB9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F5AAD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665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0EA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95B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CA2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102 250</w:t>
            </w:r>
          </w:p>
        </w:tc>
      </w:tr>
      <w:tr w:rsidR="00063BFA" w:rsidRPr="00471A52" w14:paraId="411759A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71230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B4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Wrocławska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EA1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34B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9BB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2 500</w:t>
            </w:r>
          </w:p>
        </w:tc>
      </w:tr>
      <w:tr w:rsidR="00063BFA" w:rsidRPr="00471A52" w14:paraId="45A9A6F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6565F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C4F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Wysoka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0BB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7DB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4F2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1 695</w:t>
            </w:r>
          </w:p>
        </w:tc>
      </w:tr>
      <w:tr w:rsidR="00063BFA" w:rsidRPr="00471A52" w14:paraId="4E25A26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795F8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11A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1E9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E05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13E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3 193</w:t>
            </w:r>
          </w:p>
        </w:tc>
      </w:tr>
      <w:tr w:rsidR="00063BFA" w:rsidRPr="00471A52" w14:paraId="7DD1A42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3A4B5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267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Żuławy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954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655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7B7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768</w:t>
            </w:r>
          </w:p>
        </w:tc>
      </w:tr>
      <w:tr w:rsidR="00063BFA" w:rsidRPr="00471A52" w14:paraId="5D3AA54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254E3" w14:textId="77777777" w:rsidR="00063BFA" w:rsidRPr="00471A52" w:rsidRDefault="00063BFA" w:rsidP="00063BFA">
            <w:pPr>
              <w:numPr>
                <w:ilvl w:val="0"/>
                <w:numId w:val="30"/>
              </w:num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F6C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Żwirki i Wigury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7CA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646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1 066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D9C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8 387</w:t>
            </w:r>
          </w:p>
        </w:tc>
      </w:tr>
      <w:tr w:rsidR="00063BFA" w:rsidRPr="00471A52" w14:paraId="7925F7A3" w14:textId="77777777" w:rsidTr="002621C2">
        <w:trPr>
          <w:trHeight w:val="4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2E1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C01A7" w14:textId="35F3AAB0" w:rsidR="00497F6F" w:rsidRPr="00471A52" w:rsidRDefault="00410166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117 </w:t>
            </w:r>
            <w:r w:rsidR="00DC4F9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624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861A0" w14:textId="7A263E98" w:rsidR="00497F6F" w:rsidRPr="00471A52" w:rsidRDefault="00410166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88</w:t>
            </w:r>
            <w:r w:rsidR="00DC4F9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5 418</w:t>
            </w:r>
          </w:p>
        </w:tc>
      </w:tr>
    </w:tbl>
    <w:p w14:paraId="409A111D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25FFA3E4" w14:textId="4A091BA8" w:rsidR="00063BFA" w:rsidRPr="00471A52" w:rsidRDefault="00063BFA" w:rsidP="007C368C">
      <w:pPr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 (wzniesienia)</w:t>
      </w:r>
    </w:p>
    <w:p w14:paraId="5B3F2EC7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07639154" w14:textId="77777777" w:rsidTr="002621C2">
        <w:trPr>
          <w:trHeight w:val="330"/>
          <w:jc w:val="center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277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D7F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21B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51E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CD2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01EB3504" w14:textId="77777777" w:rsidTr="002621C2">
        <w:trPr>
          <w:trHeight w:val="360"/>
          <w:jc w:val="center"/>
        </w:trPr>
        <w:tc>
          <w:tcPr>
            <w:tcW w:w="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AF2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2E7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4C4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562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4D4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7599D12C" w14:textId="77777777" w:rsidTr="002621C2">
        <w:trPr>
          <w:trHeight w:val="345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D7D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251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0C9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A7C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7D7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4E5374E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A68CA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2E5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Cz. Krzyża</w:t>
            </w:r>
          </w:p>
        </w:tc>
        <w:tc>
          <w:tcPr>
            <w:tcW w:w="396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CCB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498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282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2 870</w:t>
            </w:r>
          </w:p>
        </w:tc>
      </w:tr>
      <w:tr w:rsidR="00063BFA" w:rsidRPr="00471A52" w14:paraId="1DE5D04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88F64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1E8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Hutnicza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D2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ul. Toruńskiej do ul. Smoleńskiej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104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220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3 324</w:t>
            </w:r>
          </w:p>
        </w:tc>
      </w:tr>
      <w:tr w:rsidR="00063BFA" w:rsidRPr="00471A52" w14:paraId="1FEDBF8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2DC14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1A0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Jana Pawła II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70C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podjazd do Wojska Polskiego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874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8DB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2 700</w:t>
            </w:r>
          </w:p>
        </w:tc>
      </w:tr>
      <w:tr w:rsidR="00063BFA" w:rsidRPr="00471A52" w14:paraId="0C2B361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90730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5AD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Kruszwicka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56B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9B1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6A5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8 100</w:t>
            </w:r>
          </w:p>
        </w:tc>
      </w:tr>
      <w:tr w:rsidR="00063BFA" w:rsidRPr="00471A52" w14:paraId="109602A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6F787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2FA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Kujawska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CF8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Zbożowego  Rynku do Konopnickiej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CA2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95F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8 350</w:t>
            </w:r>
          </w:p>
        </w:tc>
      </w:tr>
      <w:tr w:rsidR="00063BFA" w:rsidRPr="00471A52" w14:paraId="75CC4D0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0229F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D0D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Lubelska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805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68B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AB2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2 748</w:t>
            </w:r>
          </w:p>
        </w:tc>
      </w:tr>
      <w:tr w:rsidR="00063BFA" w:rsidRPr="00471A52" w14:paraId="7615CFB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4C7F6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7F2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 Wzgórze Dąbrowskiego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F17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E07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DC5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690</w:t>
            </w:r>
          </w:p>
        </w:tc>
      </w:tr>
      <w:tr w:rsidR="00063BFA" w:rsidRPr="00471A52" w14:paraId="0333431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D9B28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630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Nasypowa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EAA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394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F8F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5 020</w:t>
            </w:r>
          </w:p>
        </w:tc>
      </w:tr>
      <w:tr w:rsidR="00063BFA" w:rsidRPr="00471A52" w14:paraId="59E2438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07D2D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F02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pl. Poznański-Stroma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895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F98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71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11 073</w:t>
            </w:r>
          </w:p>
        </w:tc>
      </w:tr>
      <w:tr w:rsidR="00063BFA" w:rsidRPr="00471A52" w14:paraId="17F3717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5EA36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6F4BC" w14:textId="773FB567" w:rsidR="00063BFA" w:rsidRPr="00471A52" w:rsidRDefault="00A068C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7E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F1C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3B8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5 100</w:t>
            </w:r>
          </w:p>
        </w:tc>
      </w:tr>
      <w:tr w:rsidR="00063BFA" w:rsidRPr="00471A52" w14:paraId="44E6A58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5B5BA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9A1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Podgórna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DBC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29B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D23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2 025</w:t>
            </w:r>
          </w:p>
        </w:tc>
      </w:tr>
      <w:tr w:rsidR="00063BFA" w:rsidRPr="00471A52" w14:paraId="16C2E74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82266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C89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Różana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039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1C1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5E5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1 032</w:t>
            </w:r>
          </w:p>
        </w:tc>
      </w:tr>
      <w:tr w:rsidR="00063BFA" w:rsidRPr="00471A52" w14:paraId="5436F3C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6662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7A4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Seminaryjna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AE5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D70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8AB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1 200</w:t>
            </w:r>
          </w:p>
        </w:tc>
      </w:tr>
      <w:tr w:rsidR="00063BFA" w:rsidRPr="00471A52" w14:paraId="453BD13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35B6E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77D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Sieroca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354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Kujawskiej do Chołoniewskiego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8A5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28D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551B86E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73D92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1E2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Słoneczna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DE3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912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642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1 750</w:t>
            </w:r>
          </w:p>
        </w:tc>
      </w:tr>
      <w:tr w:rsidR="00063BFA" w:rsidRPr="00471A52" w14:paraId="351355FC" w14:textId="77777777" w:rsidTr="00E95155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32576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0D5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Stawowa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1C4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Nakielskiej do ul. Na Wzgórzu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147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3D2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1 813</w:t>
            </w:r>
          </w:p>
        </w:tc>
      </w:tr>
      <w:tr w:rsidR="00063BFA" w:rsidRPr="00471A52" w14:paraId="7C26C84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66EA7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FC8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02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A40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385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AA7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2 310</w:t>
            </w:r>
          </w:p>
        </w:tc>
      </w:tr>
      <w:tr w:rsidR="00063BFA" w:rsidRPr="00471A52" w14:paraId="10800C6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F2F7A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D55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Szubińska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CBF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pl. Poznańskiego do Pięknej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BF3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B8F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8 500</w:t>
            </w:r>
          </w:p>
        </w:tc>
      </w:tr>
      <w:tr w:rsidR="00063BFA" w:rsidRPr="00471A52" w14:paraId="3F23E0E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8DCEF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07D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Ujejskiego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DD4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ronda Toruńskiego do Wojska Polskiego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7C8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608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7 600</w:t>
            </w:r>
          </w:p>
        </w:tc>
      </w:tr>
      <w:tr w:rsidR="00063BFA" w:rsidRPr="00471A52" w14:paraId="6D12FB8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6BABA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66B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Ułańska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7B6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23F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437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A42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2 571</w:t>
            </w:r>
          </w:p>
        </w:tc>
      </w:tr>
      <w:tr w:rsidR="00063BFA" w:rsidRPr="00471A52" w14:paraId="65C21BA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76EA4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C4D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Ustronie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2F6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27A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D8A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895</w:t>
            </w:r>
          </w:p>
        </w:tc>
      </w:tr>
      <w:tr w:rsidR="00063BFA" w:rsidRPr="00471A52" w14:paraId="329097C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BB7E6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AD1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Wiatrakowa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0A7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E4F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CFF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1 878</w:t>
            </w:r>
          </w:p>
        </w:tc>
      </w:tr>
      <w:tr w:rsidR="00063BFA" w:rsidRPr="00471A52" w14:paraId="565680A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B2D71" w14:textId="77777777" w:rsidR="00063BFA" w:rsidRPr="00471A52" w:rsidRDefault="00063BFA" w:rsidP="00063BFA">
            <w:pPr>
              <w:numPr>
                <w:ilvl w:val="0"/>
                <w:numId w:val="3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B2F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Zdob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Wału Pomorskiego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6A1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F4C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3B4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7 679</w:t>
            </w:r>
          </w:p>
        </w:tc>
      </w:tr>
      <w:tr w:rsidR="00063BFA" w:rsidRPr="00471A52" w14:paraId="1E161823" w14:textId="77777777" w:rsidTr="002621C2">
        <w:trPr>
          <w:trHeight w:val="4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339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07725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10 690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7B4F6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89 828</w:t>
            </w:r>
          </w:p>
        </w:tc>
      </w:tr>
    </w:tbl>
    <w:p w14:paraId="50A8B73A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24D66098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F632D4B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FDCF806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D7E574F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466CEA72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31D86F39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D6D5E59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38A14F8" w14:textId="572FBCDD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lastRenderedPageBreak/>
        <w:t>Ogółem Rejon południowy</w:t>
      </w:r>
    </w:p>
    <w:p w14:paraId="13535353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2465"/>
        <w:gridCol w:w="1498"/>
        <w:gridCol w:w="1725"/>
      </w:tblGrid>
      <w:tr w:rsidR="00063BFA" w:rsidRPr="00471A52" w14:paraId="6FE3395F" w14:textId="77777777" w:rsidTr="005B608E">
        <w:trPr>
          <w:trHeight w:val="322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7EB059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4E7639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2465" w:type="dxa"/>
            <w:vMerge w:val="restart"/>
            <w:shd w:val="clear" w:color="auto" w:fill="auto"/>
            <w:vAlign w:val="center"/>
          </w:tcPr>
          <w:p w14:paraId="289364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498" w:type="dxa"/>
            <w:shd w:val="clear" w:color="auto" w:fill="auto"/>
            <w:vAlign w:val="center"/>
          </w:tcPr>
          <w:p w14:paraId="397521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5DA076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3BFC0CDE" w14:textId="77777777" w:rsidTr="005B608E">
        <w:trPr>
          <w:trHeight w:val="350"/>
          <w:jc w:val="center"/>
        </w:trPr>
        <w:tc>
          <w:tcPr>
            <w:tcW w:w="75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1CF0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384D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46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0E0A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4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BCF1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982C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14C31CD4" w14:textId="77777777" w:rsidTr="005B608E">
        <w:trPr>
          <w:trHeight w:val="336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F866A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2A8FB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246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7B2A9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49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C229C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6D3C1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5B608E" w:rsidRPr="00471A52" w14:paraId="47AE47AF" w14:textId="77777777" w:rsidTr="005B608E">
        <w:trPr>
          <w:trHeight w:val="283"/>
          <w:jc w:val="center"/>
        </w:trPr>
        <w:tc>
          <w:tcPr>
            <w:tcW w:w="75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35BD4C" w14:textId="77777777" w:rsidR="005B608E" w:rsidRPr="00471A52" w:rsidRDefault="005B608E" w:rsidP="005B608E">
            <w:pPr>
              <w:numPr>
                <w:ilvl w:val="0"/>
                <w:numId w:val="39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ABBCA3" w14:textId="77777777" w:rsidR="005B608E" w:rsidRPr="00471A52" w:rsidRDefault="005B608E" w:rsidP="005B60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Ulice</w:t>
            </w:r>
          </w:p>
        </w:tc>
        <w:tc>
          <w:tcPr>
            <w:tcW w:w="246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70A39D" w14:textId="77777777" w:rsidR="005B608E" w:rsidRPr="00471A52" w:rsidRDefault="005B608E" w:rsidP="005B608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II</w:t>
            </w:r>
          </w:p>
        </w:tc>
        <w:tc>
          <w:tcPr>
            <w:tcW w:w="149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</w:tcPr>
          <w:p w14:paraId="0B41952E" w14:textId="1EA737A5" w:rsidR="005B608E" w:rsidRPr="00471A52" w:rsidRDefault="005B608E" w:rsidP="005B608E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F01F7C">
              <w:t xml:space="preserve">117 </w:t>
            </w:r>
            <w:r w:rsidR="00DC4F9F">
              <w:t>624</w:t>
            </w:r>
          </w:p>
        </w:tc>
        <w:tc>
          <w:tcPr>
            <w:tcW w:w="172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</w:tcPr>
          <w:p w14:paraId="6E04C2B3" w14:textId="2F8695F9" w:rsidR="005B608E" w:rsidRPr="00471A52" w:rsidRDefault="005B608E" w:rsidP="005B608E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F01F7C">
              <w:t>88</w:t>
            </w:r>
            <w:r w:rsidR="00DC4F9F">
              <w:t>5 418</w:t>
            </w:r>
          </w:p>
        </w:tc>
      </w:tr>
      <w:tr w:rsidR="00063BFA" w:rsidRPr="00471A52" w14:paraId="22A63A7C" w14:textId="77777777" w:rsidTr="005B608E">
        <w:trPr>
          <w:trHeight w:val="283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400EBC1" w14:textId="77777777" w:rsidR="00063BFA" w:rsidRPr="00471A52" w:rsidRDefault="00063BFA" w:rsidP="00063BFA">
            <w:pPr>
              <w:numPr>
                <w:ilvl w:val="0"/>
                <w:numId w:val="39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26103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Wzniesienia</w:t>
            </w:r>
          </w:p>
        </w:tc>
        <w:tc>
          <w:tcPr>
            <w:tcW w:w="246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EC310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II</w:t>
            </w:r>
          </w:p>
        </w:tc>
        <w:tc>
          <w:tcPr>
            <w:tcW w:w="149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C6227C4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10 690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C9C48EB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89 828</w:t>
            </w:r>
          </w:p>
        </w:tc>
      </w:tr>
      <w:tr w:rsidR="00063BFA" w:rsidRPr="00471A52" w14:paraId="0D7C0B0F" w14:textId="77777777" w:rsidTr="005B608E">
        <w:trPr>
          <w:trHeight w:val="454"/>
          <w:jc w:val="center"/>
        </w:trPr>
        <w:tc>
          <w:tcPr>
            <w:tcW w:w="6464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E1E7C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49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28B5E6A" w14:textId="762932CE" w:rsidR="00497F6F" w:rsidRPr="00471A52" w:rsidRDefault="006932F8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128</w:t>
            </w:r>
            <w:r w:rsidR="00DC4F9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314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7B1DD1A" w14:textId="477FD66D" w:rsidR="00497F6F" w:rsidRPr="00471A52" w:rsidRDefault="00755D49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97</w:t>
            </w:r>
            <w:r w:rsidR="00DC4F9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5 246</w:t>
            </w:r>
          </w:p>
        </w:tc>
      </w:tr>
    </w:tbl>
    <w:p w14:paraId="76B8A2BF" w14:textId="77777777" w:rsidR="00DC4F9F" w:rsidRDefault="00DC4F9F" w:rsidP="007C368C">
      <w:pPr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3A450487" w14:textId="789B13FA" w:rsidR="00063BFA" w:rsidRPr="00471A52" w:rsidRDefault="00063BFA" w:rsidP="008767AB">
      <w:pPr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  <w:t>Rejon wschodni</w:t>
      </w:r>
    </w:p>
    <w:p w14:paraId="04CB91F4" w14:textId="352DF91D" w:rsidR="00063BFA" w:rsidRDefault="009A6372" w:rsidP="00497F6F">
      <w:pPr>
        <w:tabs>
          <w:tab w:val="left" w:pos="518"/>
          <w:tab w:val="left" w:pos="3437"/>
          <w:tab w:val="center" w:pos="4819"/>
          <w:tab w:val="left" w:pos="6210"/>
          <w:tab w:val="left" w:pos="7142"/>
          <w:tab w:val="left" w:pos="8544"/>
          <w:tab w:val="left" w:pos="1020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</w:t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</w:p>
    <w:p w14:paraId="7283AFC8" w14:textId="77777777" w:rsidR="008767AB" w:rsidRPr="00471A52" w:rsidRDefault="008767AB" w:rsidP="00497F6F">
      <w:pPr>
        <w:tabs>
          <w:tab w:val="left" w:pos="518"/>
          <w:tab w:val="left" w:pos="3437"/>
          <w:tab w:val="center" w:pos="4819"/>
          <w:tab w:val="left" w:pos="6210"/>
          <w:tab w:val="left" w:pos="7142"/>
          <w:tab w:val="left" w:pos="8544"/>
          <w:tab w:val="left" w:pos="1020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6523D901" w14:textId="77777777" w:rsidTr="002621C2">
        <w:trPr>
          <w:trHeight w:val="270"/>
          <w:jc w:val="center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AE8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7ED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60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7C8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145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7C02E89C" w14:textId="77777777" w:rsidTr="002621C2">
        <w:trPr>
          <w:trHeight w:val="270"/>
          <w:jc w:val="center"/>
        </w:trPr>
        <w:tc>
          <w:tcPr>
            <w:tcW w:w="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8E1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528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000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207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DF1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2C8325AF" w14:textId="77777777" w:rsidTr="002E09DC">
        <w:trPr>
          <w:trHeight w:val="16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2B3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ED7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09C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3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E50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4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0E0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5 </w:t>
            </w:r>
          </w:p>
        </w:tc>
      </w:tr>
      <w:tr w:rsidR="00063BFA" w:rsidRPr="00471A52" w14:paraId="2923463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9805E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E6F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</w:t>
            </w:r>
          </w:p>
        </w:tc>
        <w:tc>
          <w:tcPr>
            <w:tcW w:w="396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B70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4B6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2 750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2A1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21 033</w:t>
            </w:r>
          </w:p>
        </w:tc>
      </w:tr>
      <w:tr w:rsidR="00063BFA" w:rsidRPr="00471A52" w14:paraId="01E5F76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88E42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646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Ametystowa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202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3CA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951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2CF6347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0BA1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503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3A3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F91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D71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36713</w:t>
            </w:r>
          </w:p>
        </w:tc>
      </w:tr>
      <w:tr w:rsidR="00063BFA" w:rsidRPr="00471A52" w14:paraId="438A537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8B7E3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71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 Piłsudskiego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1CCDE" w14:textId="77777777" w:rsidR="00063BFA" w:rsidRPr="00471A52" w:rsidRDefault="00E9515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ętla autobusowa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D43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430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1500</w:t>
            </w:r>
          </w:p>
        </w:tc>
      </w:tr>
      <w:tr w:rsidR="00063BFA" w:rsidRPr="00471A52" w14:paraId="176CA9A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00F5C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A19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– Wyzwolenia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4F4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autobusowa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6A0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01A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1 470</w:t>
            </w:r>
          </w:p>
        </w:tc>
      </w:tr>
      <w:tr w:rsidR="00063BFA" w:rsidRPr="00471A52" w14:paraId="1D1F7A5B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64696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EC2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Bora Komorowskiego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C48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20E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FCE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8 500</w:t>
            </w:r>
          </w:p>
        </w:tc>
      </w:tr>
      <w:tr w:rsidR="00063BFA" w:rsidRPr="00471A52" w14:paraId="6F20C8E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5C3E2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892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EFF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Andersa do Fordońskiej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DE8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522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14 388</w:t>
            </w:r>
          </w:p>
        </w:tc>
      </w:tr>
      <w:tr w:rsidR="00063BFA" w:rsidRPr="00471A52" w14:paraId="3F8F2B8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80F46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EC3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 – Fordońska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596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autobusowa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CE7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085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1 050</w:t>
            </w:r>
          </w:p>
        </w:tc>
      </w:tr>
      <w:tr w:rsidR="00063BFA" w:rsidRPr="00471A52" w14:paraId="44C177C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6E31D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3CB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E9E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313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F30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3 369</w:t>
            </w:r>
          </w:p>
        </w:tc>
      </w:tr>
      <w:tr w:rsidR="00063BFA" w:rsidRPr="00471A52" w14:paraId="7395887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DC1C6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F9B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Dowbór - Muśnickiego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31D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07E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28E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1 800</w:t>
            </w:r>
          </w:p>
        </w:tc>
      </w:tr>
      <w:tr w:rsidR="00063BFA" w:rsidRPr="00471A52" w14:paraId="492BBC4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7D45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FAE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506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Wiaduktów Warszawskich do Bydgoskiej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07D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12 936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835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92 575</w:t>
            </w:r>
          </w:p>
        </w:tc>
      </w:tr>
      <w:tr w:rsidR="00063BFA" w:rsidRPr="00471A52" w14:paraId="73FBE60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37F7C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E83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Geodetów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D5B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417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4E6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3 850</w:t>
            </w:r>
          </w:p>
        </w:tc>
      </w:tr>
      <w:tr w:rsidR="00063BFA" w:rsidRPr="00471A52" w14:paraId="743EB9D2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5CFAD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CED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Inwalidów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33A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301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2 596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EBC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15 576</w:t>
            </w:r>
          </w:p>
        </w:tc>
      </w:tr>
      <w:tr w:rsidR="00063BFA" w:rsidRPr="00471A52" w14:paraId="2F4F35C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B978A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152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658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Fordońskiej do Akademickiej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117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CC5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6 339</w:t>
            </w:r>
          </w:p>
        </w:tc>
      </w:tr>
      <w:tr w:rsidR="00063BFA" w:rsidRPr="00471A52" w14:paraId="057EC09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FF21C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7E0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F87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Fordońskiej do Akademickiej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79F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EC7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7560</w:t>
            </w:r>
          </w:p>
        </w:tc>
      </w:tr>
      <w:tr w:rsidR="00063BFA" w:rsidRPr="00471A52" w14:paraId="2E569B5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02A8A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CD2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Kasztelańska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F18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14A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723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5CC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5 061</w:t>
            </w:r>
          </w:p>
        </w:tc>
      </w:tr>
      <w:tr w:rsidR="00063BFA" w:rsidRPr="00471A52" w14:paraId="2B1EB09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1121F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102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Kleeberga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2A7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Andersa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1BB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617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2 450</w:t>
            </w:r>
          </w:p>
        </w:tc>
      </w:tr>
      <w:tr w:rsidR="00063BFA" w:rsidRPr="00471A52" w14:paraId="3F0CE6B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84307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03E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Konduktorska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08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120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496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A52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3 522</w:t>
            </w:r>
          </w:p>
        </w:tc>
      </w:tr>
      <w:tr w:rsidR="00063BFA" w:rsidRPr="00471A52" w14:paraId="0C98CC7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C05EB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C09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29E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Akademickiej do Pod Skarpą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5D7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691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4 900</w:t>
            </w:r>
          </w:p>
        </w:tc>
      </w:tr>
      <w:tr w:rsidR="00063BFA" w:rsidRPr="00471A52" w14:paraId="167B9A7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986B0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0FF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Korfantego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206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autobusowa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5BE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0EA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3 400</w:t>
            </w:r>
          </w:p>
        </w:tc>
      </w:tr>
      <w:tr w:rsidR="00063BFA" w:rsidRPr="00471A52" w14:paraId="584F858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1DFA3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D35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Lewińskiego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FB0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Jasinieckiej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Inwalidów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B0A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585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14 721</w:t>
            </w:r>
          </w:p>
        </w:tc>
      </w:tr>
      <w:tr w:rsidR="00063BFA" w:rsidRPr="00471A52" w14:paraId="2F7B9D26" w14:textId="77777777" w:rsidTr="00E95155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323F9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7F8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Łoskoń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Geodetów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BCA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autobusowa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17B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42B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2 500</w:t>
            </w:r>
          </w:p>
        </w:tc>
      </w:tr>
      <w:tr w:rsidR="00063BFA" w:rsidRPr="00471A52" w14:paraId="0E05207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89A7D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B85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Łowicka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E56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Witebskiej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87A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965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5AB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4 930</w:t>
            </w:r>
          </w:p>
        </w:tc>
      </w:tr>
      <w:tr w:rsidR="00063BFA" w:rsidRPr="00471A52" w14:paraId="528B255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B2867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9F9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Matki Teresy z Kalkuty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67C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5EE11" w14:textId="77777777" w:rsidR="00063BFA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AD3C6" w14:textId="77777777" w:rsidR="00063BFA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500</w:t>
            </w:r>
          </w:p>
        </w:tc>
      </w:tr>
      <w:tr w:rsidR="00063BFA" w:rsidRPr="00471A52" w14:paraId="6363921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4C00B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831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Pelplińska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AFF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wraz z pętlą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3D5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1 542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213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13 120</w:t>
            </w:r>
          </w:p>
        </w:tc>
      </w:tr>
      <w:tr w:rsidR="00063BFA" w:rsidRPr="00471A52" w14:paraId="02334A8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81574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BFD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BC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wraz z pętlą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B0B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6C0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6 420</w:t>
            </w:r>
          </w:p>
        </w:tc>
      </w:tr>
      <w:tr w:rsidR="00063BFA" w:rsidRPr="00471A52" w14:paraId="1C8341ED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F3C6B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D95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Pod Skarpą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72F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376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49C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9 600</w:t>
            </w:r>
          </w:p>
        </w:tc>
      </w:tr>
      <w:tr w:rsidR="0004138D" w:rsidRPr="00471A52" w14:paraId="58D68EC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4E0EF" w14:textId="77777777" w:rsidR="0004138D" w:rsidRPr="00471A52" w:rsidRDefault="0004138D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627BC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F3B53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Jasinieckiej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Matki Teresy z Kalkuty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3CBE0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1195A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5650</w:t>
            </w:r>
          </w:p>
        </w:tc>
      </w:tr>
      <w:tr w:rsidR="0004138D" w:rsidRPr="00471A52" w14:paraId="1268A13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F3BA9" w14:textId="77777777" w:rsidR="0004138D" w:rsidRPr="00471A52" w:rsidRDefault="0004138D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0890D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69C94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Pod Skarpy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19FFA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2F4DD" w14:textId="77777777" w:rsidR="0004138D" w:rsidRPr="00471A52" w:rsidRDefault="00693982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2920</w:t>
            </w:r>
          </w:p>
        </w:tc>
      </w:tr>
      <w:tr w:rsidR="00063BFA" w:rsidRPr="00471A52" w14:paraId="450A31B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C080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EE2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Produkcyjna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696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od Brzechwy do Przy Tartaku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5D9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245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5C4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1 470</w:t>
            </w:r>
          </w:p>
        </w:tc>
      </w:tr>
      <w:tr w:rsidR="00063BFA" w:rsidRPr="00471A52" w14:paraId="648968A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334B2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94F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Rataja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8B7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79B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D1D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564893A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13FA4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30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722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FFF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B0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17 183</w:t>
            </w:r>
          </w:p>
        </w:tc>
      </w:tr>
      <w:tr w:rsidR="00063BFA" w:rsidRPr="00471A52" w14:paraId="5E8CE7F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5148E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26F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Roentgena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966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627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CEA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207EAF66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C3AE9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CD5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Romanowskiej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206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64B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998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63ECC09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BAA35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D78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Skandynawska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2E7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0D1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B4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2 330</w:t>
            </w:r>
          </w:p>
        </w:tc>
      </w:tr>
      <w:tr w:rsidR="00063BFA" w:rsidRPr="00471A52" w14:paraId="69D33EF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5C384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A64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Skarżyńskiego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258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Brzechwy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C83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707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9 561</w:t>
            </w:r>
          </w:p>
        </w:tc>
      </w:tr>
      <w:tr w:rsidR="00063BFA" w:rsidRPr="00471A52" w14:paraId="6336EA6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2FDAA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59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BF9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429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031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26 168</w:t>
            </w:r>
          </w:p>
        </w:tc>
      </w:tr>
      <w:tr w:rsidR="00063BFA" w:rsidRPr="00471A52" w14:paraId="0532EDF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B8F71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ABE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Więcka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CC6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C5C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1DF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3 700</w:t>
            </w:r>
          </w:p>
        </w:tc>
      </w:tr>
      <w:tr w:rsidR="00063BFA" w:rsidRPr="00471A52" w14:paraId="7B5DE528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019B7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734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Wiślana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4EE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40B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BEA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3 810</w:t>
            </w:r>
          </w:p>
        </w:tc>
      </w:tr>
      <w:tr w:rsidR="00063BFA" w:rsidRPr="00471A52" w14:paraId="2A7E716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D2ED6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AA0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EA3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01C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1478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B49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8868</w:t>
            </w:r>
          </w:p>
        </w:tc>
      </w:tr>
      <w:tr w:rsidR="00063BFA" w:rsidRPr="00471A52" w14:paraId="259D37E7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0E0B2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8DE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Wyszogrodzka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F02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5EC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84E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9 100</w:t>
            </w:r>
          </w:p>
        </w:tc>
      </w:tr>
      <w:tr w:rsidR="00063BFA" w:rsidRPr="00471A52" w14:paraId="6111B100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6626D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AAA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i Sudecka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5B5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ul. Rynek do granic miasta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BD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2 934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CA6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14 648</w:t>
            </w:r>
          </w:p>
        </w:tc>
      </w:tr>
      <w:tr w:rsidR="00063BFA" w:rsidRPr="00471A52" w14:paraId="63C090A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03B84" w14:textId="77777777" w:rsidR="00063BFA" w:rsidRPr="00471A52" w:rsidRDefault="00063BFA" w:rsidP="00063BFA">
            <w:pPr>
              <w:numPr>
                <w:ilvl w:val="0"/>
                <w:numId w:val="3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834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Zamczysko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2F0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Pod Skarpą do Armii Krajowej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72D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98A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13 260</w:t>
            </w:r>
          </w:p>
        </w:tc>
      </w:tr>
      <w:tr w:rsidR="00063BFA" w:rsidRPr="00471A52" w14:paraId="139B8076" w14:textId="77777777" w:rsidTr="002E09DC">
        <w:trPr>
          <w:trHeight w:val="2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95C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2AAA1" w14:textId="77777777" w:rsidR="00497F6F" w:rsidRPr="00471A52" w:rsidRDefault="00497F6F" w:rsidP="0049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60 175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8DA4D" w14:textId="77777777" w:rsidR="00497F6F" w:rsidRPr="00471A52" w:rsidRDefault="00497F6F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426 315</w:t>
            </w:r>
          </w:p>
        </w:tc>
      </w:tr>
    </w:tbl>
    <w:p w14:paraId="4F9BE317" w14:textId="77777777" w:rsidR="00AD7970" w:rsidRPr="00471A52" w:rsidRDefault="00AD7970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1BD44BC4" w14:textId="77777777" w:rsidR="00F65E48" w:rsidRDefault="00F65E48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2A63DA59" w14:textId="0C4DB2E2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 (wzniesienia)</w:t>
      </w:r>
    </w:p>
    <w:p w14:paraId="53BC5EE0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5593A7F3" w14:textId="77777777" w:rsidTr="002621C2">
        <w:trPr>
          <w:trHeight w:val="330"/>
          <w:jc w:val="center"/>
        </w:trPr>
        <w:tc>
          <w:tcPr>
            <w:tcW w:w="624" w:type="dxa"/>
            <w:vMerge w:val="restart"/>
            <w:shd w:val="clear" w:color="auto" w:fill="auto"/>
            <w:vAlign w:val="center"/>
          </w:tcPr>
          <w:p w14:paraId="7C9089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shd w:val="clear" w:color="auto" w:fill="auto"/>
            <w:vAlign w:val="center"/>
          </w:tcPr>
          <w:p w14:paraId="4FF1EA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shd w:val="clear" w:color="auto" w:fill="auto"/>
            <w:vAlign w:val="center"/>
          </w:tcPr>
          <w:p w14:paraId="0EB3BD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07E04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7611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214CA777" w14:textId="77777777" w:rsidTr="002621C2">
        <w:trPr>
          <w:trHeight w:val="360"/>
          <w:jc w:val="center"/>
        </w:trPr>
        <w:tc>
          <w:tcPr>
            <w:tcW w:w="62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9EED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1465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95FF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73B3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BB73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2E8884FA" w14:textId="77777777" w:rsidTr="002621C2">
        <w:trPr>
          <w:trHeight w:val="345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4C13F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4A9E4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4A64D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B0885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10096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6BE0F90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6623D04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1CBA6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</w:t>
            </w:r>
          </w:p>
        </w:tc>
        <w:tc>
          <w:tcPr>
            <w:tcW w:w="396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CB609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wiaduktem drogowym</w:t>
            </w: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E9FA6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DB88C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3 500</w:t>
            </w:r>
          </w:p>
        </w:tc>
      </w:tr>
      <w:tr w:rsidR="00063BFA" w:rsidRPr="00471A52" w14:paraId="48E47F9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0BD7CFF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07110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Bieszczadzka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C86DB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1C9424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5278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3 750</w:t>
            </w:r>
          </w:p>
        </w:tc>
      </w:tr>
      <w:tr w:rsidR="00063BFA" w:rsidRPr="00471A52" w14:paraId="3BD019A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0FEADC7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55D65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B0951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wiaduktem kolejowym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F9142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2A8AB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3 500</w:t>
            </w:r>
          </w:p>
        </w:tc>
      </w:tr>
      <w:tr w:rsidR="00063BFA" w:rsidRPr="00471A52" w14:paraId="393B714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9748F15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7A1DE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Grussa</w:t>
            </w:r>
            <w:proofErr w:type="spellEnd"/>
          </w:p>
        </w:tc>
        <w:tc>
          <w:tcPr>
            <w:tcW w:w="3969" w:type="dxa"/>
            <w:shd w:val="clear" w:color="auto" w:fill="auto"/>
            <w:vAlign w:val="center"/>
          </w:tcPr>
          <w:p w14:paraId="27E8D9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2AE951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667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3FA02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4 000</w:t>
            </w:r>
          </w:p>
        </w:tc>
      </w:tr>
      <w:tr w:rsidR="00063BFA" w:rsidRPr="00471A52" w14:paraId="4983DC6F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8748ECC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A970D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FE1C5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Fordońskiej do ATR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36487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A61B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2 800</w:t>
            </w:r>
          </w:p>
        </w:tc>
      </w:tr>
      <w:tr w:rsidR="00063BFA" w:rsidRPr="00471A52" w14:paraId="40CAE76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2AC6AEF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B8F40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19CA5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wiaduktem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191AB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C7D5F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2 800</w:t>
            </w:r>
          </w:p>
        </w:tc>
      </w:tr>
      <w:tr w:rsidR="00063BFA" w:rsidRPr="00471A52" w14:paraId="5CD8602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31D1A10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E7DAD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Sudecka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662ED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5C38AE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95BF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2 437</w:t>
            </w:r>
          </w:p>
        </w:tc>
      </w:tr>
      <w:tr w:rsidR="00063BFA" w:rsidRPr="00471A52" w14:paraId="3EDD2EF9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EDDC68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2D87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Swobodna</w:t>
            </w: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C667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8E9E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711F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2 554</w:t>
            </w:r>
          </w:p>
        </w:tc>
      </w:tr>
      <w:tr w:rsidR="00063BFA" w:rsidRPr="00471A52" w14:paraId="0FD1C913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65FCEEA" w14:textId="77777777" w:rsidR="00063BFA" w:rsidRPr="00471A52" w:rsidRDefault="00063BFA" w:rsidP="00063BFA">
            <w:pPr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491B3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497CD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EC34E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455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595D3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2 700</w:t>
            </w:r>
          </w:p>
        </w:tc>
      </w:tr>
      <w:tr w:rsidR="00063BFA" w:rsidRPr="00471A52" w14:paraId="47CD0BA4" w14:textId="77777777" w:rsidTr="002621C2">
        <w:trPr>
          <w:trHeight w:val="4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E1B8B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1D6113A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4 399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C5F870F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28 041</w:t>
            </w:r>
          </w:p>
        </w:tc>
      </w:tr>
    </w:tbl>
    <w:p w14:paraId="20445E19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45BB0CC8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9DAB33B" w14:textId="3A6B697F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Rejon wschodni</w:t>
      </w:r>
    </w:p>
    <w:p w14:paraId="561AC994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2465"/>
        <w:gridCol w:w="1498"/>
        <w:gridCol w:w="1725"/>
      </w:tblGrid>
      <w:tr w:rsidR="00063BFA" w:rsidRPr="00471A52" w14:paraId="6F0BD092" w14:textId="77777777" w:rsidTr="002621C2">
        <w:trPr>
          <w:trHeight w:val="322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429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436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24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4B7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3E0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803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5A6747F4" w14:textId="77777777" w:rsidTr="002621C2">
        <w:trPr>
          <w:trHeight w:val="350"/>
          <w:jc w:val="center"/>
        </w:trPr>
        <w:tc>
          <w:tcPr>
            <w:tcW w:w="7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D6E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C6D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4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80C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6A4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D69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14E4D767" w14:textId="77777777" w:rsidTr="002621C2">
        <w:trPr>
          <w:trHeight w:val="336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034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C62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274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12D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E91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7EE9B2D4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85A12" w14:textId="77777777" w:rsidR="00063BFA" w:rsidRPr="00471A52" w:rsidRDefault="00063BFA" w:rsidP="00063BFA">
            <w:pPr>
              <w:numPr>
                <w:ilvl w:val="0"/>
                <w:numId w:val="4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41B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Ulice</w:t>
            </w:r>
          </w:p>
        </w:tc>
        <w:tc>
          <w:tcPr>
            <w:tcW w:w="24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5BD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III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62550" w14:textId="77777777" w:rsidR="00497F6F" w:rsidRPr="00471A52" w:rsidRDefault="00497F6F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60 175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24C66" w14:textId="77777777" w:rsidR="00497F6F" w:rsidRPr="00471A52" w:rsidRDefault="00497F6F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426 315</w:t>
            </w:r>
          </w:p>
        </w:tc>
      </w:tr>
      <w:tr w:rsidR="00063BFA" w:rsidRPr="00471A52" w14:paraId="43509AFB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E5DAF" w14:textId="77777777" w:rsidR="00063BFA" w:rsidRPr="00471A52" w:rsidRDefault="00063BFA" w:rsidP="00063BFA">
            <w:pPr>
              <w:numPr>
                <w:ilvl w:val="0"/>
                <w:numId w:val="4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CE7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Wzniesienia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44D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III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64223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4 399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41759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28 041</w:t>
            </w:r>
          </w:p>
        </w:tc>
      </w:tr>
      <w:tr w:rsidR="00063BFA" w:rsidRPr="00471A52" w14:paraId="0F26247B" w14:textId="77777777" w:rsidTr="002621C2">
        <w:trPr>
          <w:trHeight w:val="454"/>
          <w:jc w:val="center"/>
        </w:trPr>
        <w:tc>
          <w:tcPr>
            <w:tcW w:w="646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66D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E955A" w14:textId="77777777" w:rsidR="00497F6F" w:rsidRPr="00471A52" w:rsidRDefault="00497F6F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64 574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46E3F" w14:textId="77777777" w:rsidR="00497F6F" w:rsidRPr="00471A52" w:rsidRDefault="00497F6F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454 356</w:t>
            </w:r>
          </w:p>
        </w:tc>
      </w:tr>
    </w:tbl>
    <w:p w14:paraId="455241FF" w14:textId="77777777" w:rsidR="006A58D8" w:rsidRPr="00471A52" w:rsidRDefault="006A58D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0D83FFA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3DD7656F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4118EEF9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4469BC0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440C12F2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C5B1A0C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7089017B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6133CA16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1EAEEA5D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3C5ABB7B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7D96CB91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300035E" w14:textId="77777777" w:rsidR="00F65E48" w:rsidRDefault="00F65E48" w:rsidP="008767AB">
      <w:pPr>
        <w:suppressAutoHyphens/>
        <w:spacing w:after="0" w:line="240" w:lineRule="auto"/>
        <w:ind w:right="141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086AC63E" w14:textId="77777777" w:rsidR="00F65E48" w:rsidRDefault="00F65E48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</w:pPr>
    </w:p>
    <w:p w14:paraId="7FBAC021" w14:textId="328DE3D9" w:rsidR="00063BFA" w:rsidRPr="00471A52" w:rsidRDefault="00063BFA" w:rsidP="00063BFA">
      <w:pPr>
        <w:suppressAutoHyphens/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ar-SA"/>
        </w:rPr>
        <w:t>Rejon zachodni</w:t>
      </w:r>
    </w:p>
    <w:p w14:paraId="3A69B2CA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3FCD284" w14:textId="77777777" w:rsidR="00C36C6E" w:rsidRPr="00471A52" w:rsidRDefault="00C36C6E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1524D158" w14:textId="40FB8E08" w:rsidR="00063BFA" w:rsidRPr="00471A52" w:rsidRDefault="008A4079" w:rsidP="008A4079">
      <w:pPr>
        <w:tabs>
          <w:tab w:val="left" w:pos="518"/>
          <w:tab w:val="left" w:pos="3437"/>
          <w:tab w:val="center" w:pos="4819"/>
          <w:tab w:val="left" w:pos="6120"/>
          <w:tab w:val="left" w:pos="7142"/>
          <w:tab w:val="left" w:pos="8544"/>
          <w:tab w:val="left" w:pos="1020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  <w:r w:rsidR="00063BFA"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</w:t>
      </w: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</w:p>
    <w:p w14:paraId="407FEA12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629DC3B4" w14:textId="77777777" w:rsidTr="002621C2">
        <w:trPr>
          <w:trHeight w:val="270"/>
          <w:jc w:val="center"/>
        </w:trPr>
        <w:tc>
          <w:tcPr>
            <w:tcW w:w="624" w:type="dxa"/>
            <w:vMerge w:val="restart"/>
            <w:shd w:val="clear" w:color="auto" w:fill="auto"/>
            <w:vAlign w:val="center"/>
          </w:tcPr>
          <w:p w14:paraId="06438A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shd w:val="clear" w:color="auto" w:fill="auto"/>
            <w:vAlign w:val="center"/>
          </w:tcPr>
          <w:p w14:paraId="6832D6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shd w:val="clear" w:color="auto" w:fill="auto"/>
            <w:vAlign w:val="center"/>
          </w:tcPr>
          <w:p w14:paraId="016E83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7AB11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DD08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3BD235C5" w14:textId="77777777" w:rsidTr="002621C2">
        <w:trPr>
          <w:trHeight w:val="270"/>
          <w:jc w:val="center"/>
        </w:trPr>
        <w:tc>
          <w:tcPr>
            <w:tcW w:w="62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69B4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43F9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B943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4C32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4AF6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6A3C8649" w14:textId="77777777" w:rsidTr="002621C2">
        <w:trPr>
          <w:trHeight w:val="270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A65AD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9B311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5AD01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3 </w:t>
            </w:r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92C30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4 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F45F7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5 </w:t>
            </w:r>
          </w:p>
        </w:tc>
      </w:tr>
      <w:tr w:rsidR="00063BFA" w:rsidRPr="00471A52" w14:paraId="79C28E8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EF88CE4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041CF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Biwakowa</w:t>
            </w:r>
          </w:p>
        </w:tc>
        <w:tc>
          <w:tcPr>
            <w:tcW w:w="396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7C84F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A914C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34218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4 350</w:t>
            </w:r>
          </w:p>
        </w:tc>
      </w:tr>
      <w:tr w:rsidR="00063BFA" w:rsidRPr="00471A52" w14:paraId="768BACF2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7E3338D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23D85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Bronikowskiego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D48EA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162FD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AD90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6 672</w:t>
            </w:r>
          </w:p>
        </w:tc>
      </w:tr>
      <w:tr w:rsidR="00063BFA" w:rsidRPr="00471A52" w14:paraId="77857653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776B4F3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008C3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Chełmżyńska - Rzepeckiego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B53A8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Nad Torem do Wiejskiej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37291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390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4E7F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3 300</w:t>
            </w:r>
          </w:p>
        </w:tc>
      </w:tr>
      <w:tr w:rsidR="00A068C3" w:rsidRPr="00471A52" w14:paraId="5ED71A9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28FFEE1" w14:textId="77777777" w:rsidR="00A068C3" w:rsidRPr="00471A52" w:rsidRDefault="00A068C3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931C585" w14:textId="6CD4517C" w:rsidR="00A068C3" w:rsidRPr="00471A52" w:rsidRDefault="00A068C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Chmurna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573599A" w14:textId="2792C067" w:rsidR="00A068C3" w:rsidRPr="00471A52" w:rsidRDefault="00A068C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Nad Torem do Siedleckiej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541646E" w14:textId="70943421" w:rsidR="00A068C3" w:rsidRPr="00471A52" w:rsidRDefault="00A068C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8B690A1" w14:textId="61D68806" w:rsidR="00A068C3" w:rsidRPr="00471A52" w:rsidRDefault="00A068C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1 345</w:t>
            </w:r>
          </w:p>
        </w:tc>
      </w:tr>
      <w:tr w:rsidR="00063BFA" w:rsidRPr="00471A52" w14:paraId="73E293B7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61943DD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24D5C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CF238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436E68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BA6C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12 750</w:t>
            </w:r>
          </w:p>
        </w:tc>
      </w:tr>
      <w:tr w:rsidR="00063BFA" w:rsidRPr="00471A52" w14:paraId="2763325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649CC7D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836BE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Filtrowa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7401E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11E46C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32116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10 000</w:t>
            </w:r>
          </w:p>
        </w:tc>
      </w:tr>
      <w:tr w:rsidR="00063BFA" w:rsidRPr="00471A52" w14:paraId="0654593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390186B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A058A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Flisacka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19786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D00CD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2E0D4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4 427</w:t>
            </w:r>
          </w:p>
        </w:tc>
      </w:tr>
      <w:tr w:rsidR="00063BFA" w:rsidRPr="00471A52" w14:paraId="522A947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CEF6EC4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87959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26EE5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Węzła Zachodniego do granic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35E8C18" w14:textId="77777777" w:rsidR="00063BFA" w:rsidRPr="00471A52" w:rsidRDefault="00063B1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7 790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312A25" w14:textId="77777777" w:rsidR="00063BFA" w:rsidRPr="00471A52" w:rsidRDefault="00063B1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70 400</w:t>
            </w:r>
          </w:p>
        </w:tc>
      </w:tr>
      <w:tr w:rsidR="008B5E84" w:rsidRPr="00471A52" w14:paraId="38DBE6F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A9EA6BC" w14:textId="77777777" w:rsidR="008B5E84" w:rsidRPr="00471A52" w:rsidRDefault="008B5E84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36F40CE" w14:textId="0D5286BF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Jeziorna- Łowiskowa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E15F5C0" w14:textId="7C6F9C56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Połączenie od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Rekinowej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Zalew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B81BB90" w14:textId="2195041F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05640C" w14:textId="3FA9519D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633DE16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68EC74A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E8039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Karolewska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8381D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BC1AE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060F9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1 940</w:t>
            </w:r>
          </w:p>
        </w:tc>
      </w:tr>
      <w:tr w:rsidR="00063BFA" w:rsidRPr="00471A52" w14:paraId="6120793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7FCE2D1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B9640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Kobaltowa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E418A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367BA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496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7D0B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3 830</w:t>
            </w:r>
          </w:p>
        </w:tc>
      </w:tr>
      <w:tr w:rsidR="00063BFA" w:rsidRPr="00471A52" w14:paraId="09B76E7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5D7A586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2CF5DE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F61A4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00108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2C0CE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7 311</w:t>
            </w:r>
          </w:p>
        </w:tc>
      </w:tr>
      <w:tr w:rsidR="008B5E84" w:rsidRPr="00471A52" w14:paraId="08DCE606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1D86212" w14:textId="77777777" w:rsidR="008B5E84" w:rsidRPr="00471A52" w:rsidRDefault="008B5E84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5374FD1" w14:textId="73196FA5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Koronowska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5FDC166" w14:textId="130C4E88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Nad Torem do granicy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2F10991" w14:textId="42E19C71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40903A0" w14:textId="22AF872D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26 100</w:t>
            </w:r>
          </w:p>
        </w:tc>
      </w:tr>
      <w:tr w:rsidR="00063BFA" w:rsidRPr="00471A52" w14:paraId="44BC5A2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D167751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1EC4A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Koronowska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0EC1B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Chełmżyńskiej do Nad Torem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CDC9D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A2F5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3 700</w:t>
            </w:r>
          </w:p>
        </w:tc>
      </w:tr>
      <w:tr w:rsidR="00063BFA" w:rsidRPr="00471A52" w14:paraId="0BA5B549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8DAF86A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378AC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Krajeńska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76F91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E2BDC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3B5AC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3 700</w:t>
            </w:r>
          </w:p>
        </w:tc>
      </w:tr>
      <w:tr w:rsidR="00063BFA" w:rsidRPr="00471A52" w14:paraId="308F842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F286E82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D246B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Kruszyńska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94BA4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65EA16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1 445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657D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8 948</w:t>
            </w:r>
          </w:p>
        </w:tc>
      </w:tr>
      <w:tr w:rsidR="00063BFA" w:rsidRPr="00471A52" w14:paraId="7601DFB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CCDFA3B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5055B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Ludwikowo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9824B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Żeglarskiej do trasy W-Z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26992D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738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D753F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5 555</w:t>
            </w:r>
          </w:p>
        </w:tc>
      </w:tr>
      <w:tr w:rsidR="00063BFA" w:rsidRPr="00471A52" w14:paraId="3EFF9790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0EF8C0D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0DCA7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Łochowska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C07B0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 granic miasta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E03C3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1 065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17F62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9 048</w:t>
            </w:r>
          </w:p>
        </w:tc>
      </w:tr>
      <w:tr w:rsidR="00063BFA" w:rsidRPr="00471A52" w14:paraId="442C2C2E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E6657D6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74495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Maciaszka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D27DA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0CEB48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2 050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5670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10 250</w:t>
            </w:r>
          </w:p>
        </w:tc>
      </w:tr>
      <w:tr w:rsidR="00063BFA" w:rsidRPr="00471A52" w14:paraId="7636164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6DA7AA10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43421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Meysnera</w:t>
            </w:r>
            <w:proofErr w:type="spellEnd"/>
          </w:p>
        </w:tc>
        <w:tc>
          <w:tcPr>
            <w:tcW w:w="3969" w:type="dxa"/>
            <w:shd w:val="clear" w:color="auto" w:fill="auto"/>
            <w:vAlign w:val="center"/>
          </w:tcPr>
          <w:p w14:paraId="6EF01E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wraz z pętlą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CD9DB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788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C615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2 449</w:t>
            </w:r>
          </w:p>
        </w:tc>
      </w:tr>
      <w:tr w:rsidR="00063BFA" w:rsidRPr="00471A52" w14:paraId="4A0438F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401308F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CB089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Mińska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B8BA2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Bronikowskiego do Kruszyńskiej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6E5B4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1 993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549C4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13 176</w:t>
            </w:r>
          </w:p>
        </w:tc>
      </w:tr>
      <w:tr w:rsidR="00063BFA" w:rsidRPr="00471A52" w14:paraId="61D0D5DD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F0A4D19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93C8B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2B148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cała + Koronowska (od Chmurnej do granic miasta)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62AB7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6 033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FBFF2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49 850</w:t>
            </w:r>
          </w:p>
        </w:tc>
      </w:tr>
      <w:tr w:rsidR="00063BFA" w:rsidRPr="00471A52" w14:paraId="68F2453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3A973E0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6CF24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3A9D1F7" w14:textId="77777777" w:rsidR="00063BFA" w:rsidRPr="00471A52" w:rsidRDefault="00E9515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 wiaduktów kolejowych do Łochowskiej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4E8D1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3 280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BE48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22 960</w:t>
            </w:r>
          </w:p>
        </w:tc>
      </w:tr>
      <w:tr w:rsidR="00063BFA" w:rsidRPr="00471A52" w14:paraId="5C3BBB64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156B383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663182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46B47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29DFF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24D58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3 600</w:t>
            </w:r>
          </w:p>
        </w:tc>
      </w:tr>
      <w:tr w:rsidR="00063BFA" w:rsidRPr="00471A52" w14:paraId="20ECB67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A90C264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1E7E79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Ołowiana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4F7CC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Spiżowej do Niklowej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176F5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BC0DD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2 500</w:t>
            </w:r>
          </w:p>
        </w:tc>
      </w:tr>
      <w:tr w:rsidR="00063BFA" w:rsidRPr="00471A52" w14:paraId="48B90931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34214B1A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C4AE3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</w:p>
        </w:tc>
        <w:tc>
          <w:tcPr>
            <w:tcW w:w="3969" w:type="dxa"/>
            <w:shd w:val="clear" w:color="auto" w:fill="auto"/>
            <w:vAlign w:val="center"/>
          </w:tcPr>
          <w:p w14:paraId="600D96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44442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9A7E2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22 680</w:t>
            </w:r>
          </w:p>
        </w:tc>
      </w:tr>
      <w:tr w:rsidR="008B5E84" w:rsidRPr="00471A52" w14:paraId="407BE2BC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B176A08" w14:textId="77777777" w:rsidR="008B5E84" w:rsidRPr="00471A52" w:rsidRDefault="008B5E84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C4B9543" w14:textId="5F2C37BC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Przejście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AAA1BCE" w14:textId="409433B9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dwie jezdnie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4AF9A053" w14:textId="72D01DFF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887EF8" w14:textId="2B619081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4 650</w:t>
            </w:r>
          </w:p>
        </w:tc>
      </w:tr>
      <w:tr w:rsidR="00063BFA" w:rsidRPr="00471A52" w14:paraId="7091AA9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DA28300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E888D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3969" w:type="dxa"/>
            <w:shd w:val="clear" w:color="auto" w:fill="auto"/>
            <w:vAlign w:val="center"/>
          </w:tcPr>
          <w:p w14:paraId="37B907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Wielorybiej do Jeziornej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0683E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870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2460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6090</w:t>
            </w:r>
          </w:p>
        </w:tc>
      </w:tr>
      <w:tr w:rsidR="00A068C3" w:rsidRPr="00471A52" w14:paraId="2EF9263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545F0BE6" w14:textId="77777777" w:rsidR="00A068C3" w:rsidRPr="00471A52" w:rsidRDefault="00A068C3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5D584C59" w14:textId="130E49B5" w:rsidR="00A068C3" w:rsidRPr="00471A52" w:rsidRDefault="00A068C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F75CB59" w14:textId="3BF79F10" w:rsidR="00A068C3" w:rsidRPr="00471A52" w:rsidRDefault="00A068C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Chmurnej do Koronowskiej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0506E715" w14:textId="310D826C" w:rsidR="00A068C3" w:rsidRPr="00471A52" w:rsidRDefault="00A068C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1 617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4DBCA9F" w14:textId="419FF883" w:rsidR="00A068C3" w:rsidRPr="00471A52" w:rsidRDefault="00A068C3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9 947</w:t>
            </w:r>
          </w:p>
        </w:tc>
      </w:tr>
      <w:tr w:rsidR="00063BFA" w:rsidRPr="00471A52" w14:paraId="6AAD323F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F4A8F1E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0A613C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F4D7E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6AF084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2 262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0534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16 866</w:t>
            </w:r>
          </w:p>
        </w:tc>
      </w:tr>
      <w:tr w:rsidR="00063BFA" w:rsidRPr="00471A52" w14:paraId="32EF713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116D8271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131DD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Skośna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10E36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795D28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E165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1 574</w:t>
            </w:r>
          </w:p>
        </w:tc>
      </w:tr>
      <w:tr w:rsidR="00063BFA" w:rsidRPr="00471A52" w14:paraId="6A8B419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26D7AA6B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3AB197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A0902CF" w14:textId="77777777" w:rsidR="00063BFA" w:rsidRPr="00471A52" w:rsidRDefault="00E9515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 Życińskiej do Biwakowej 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6BD9D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3 625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345DF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27 725</w:t>
            </w:r>
          </w:p>
        </w:tc>
      </w:tr>
      <w:tr w:rsidR="008B5E84" w:rsidRPr="00471A52" w14:paraId="56AFA5EB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457016C8" w14:textId="77777777" w:rsidR="008B5E84" w:rsidRPr="00471A52" w:rsidRDefault="008B5E84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7826C1CE" w14:textId="675F7631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Spiżowa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1E60329" w14:textId="77777777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shd w:val="clear" w:color="auto" w:fill="auto"/>
            <w:vAlign w:val="center"/>
          </w:tcPr>
          <w:p w14:paraId="7013F12A" w14:textId="0D5CA768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530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17DE15" w14:textId="7EEE9293" w:rsidR="008B5E84" w:rsidRPr="00471A52" w:rsidRDefault="008B5E84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3 180</w:t>
            </w:r>
          </w:p>
        </w:tc>
      </w:tr>
      <w:tr w:rsidR="00063BFA" w:rsidRPr="00471A52" w14:paraId="36810898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7B609426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32062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Srebrna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C709E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176E0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6C0E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3 429</w:t>
            </w:r>
          </w:p>
        </w:tc>
      </w:tr>
      <w:tr w:rsidR="00063BFA" w:rsidRPr="00471A52" w14:paraId="07DCFE8A" w14:textId="77777777" w:rsidTr="002621C2">
        <w:trPr>
          <w:trHeight w:val="283"/>
          <w:jc w:val="center"/>
        </w:trPr>
        <w:tc>
          <w:tcPr>
            <w:tcW w:w="624" w:type="dxa"/>
            <w:shd w:val="clear" w:color="auto" w:fill="auto"/>
            <w:vAlign w:val="center"/>
          </w:tcPr>
          <w:p w14:paraId="0F33908E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14:paraId="483D49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Stalowa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22D99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linia MZK A-71</w:t>
            </w:r>
          </w:p>
        </w:tc>
        <w:tc>
          <w:tcPr>
            <w:tcW w:w="1191" w:type="dxa"/>
            <w:shd w:val="clear" w:color="auto" w:fill="auto"/>
            <w:vAlign w:val="center"/>
          </w:tcPr>
          <w:p w14:paraId="5A6EF5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620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C05D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3 774</w:t>
            </w:r>
          </w:p>
        </w:tc>
      </w:tr>
      <w:tr w:rsidR="00063BFA" w:rsidRPr="00471A52" w14:paraId="6A50190E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1DAA4E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1B58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Wiejska</w:t>
            </w: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2636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02A8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1832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9 800</w:t>
            </w:r>
          </w:p>
        </w:tc>
      </w:tr>
      <w:tr w:rsidR="00063BFA" w:rsidRPr="00471A52" w14:paraId="716E4005" w14:textId="77777777" w:rsidTr="002621C2">
        <w:trPr>
          <w:trHeight w:val="283"/>
          <w:jc w:val="center"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DDE2C31" w14:textId="77777777" w:rsidR="00063BFA" w:rsidRPr="00471A52" w:rsidRDefault="00063BFA" w:rsidP="00063BFA">
            <w:pPr>
              <w:numPr>
                <w:ilvl w:val="0"/>
                <w:numId w:val="3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F5222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Wielorybia</w:t>
            </w:r>
          </w:p>
        </w:tc>
        <w:tc>
          <w:tcPr>
            <w:tcW w:w="396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CF5F20A" w14:textId="77777777" w:rsidR="00063BFA" w:rsidRPr="00471A52" w:rsidRDefault="00E95155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 Kolbego do </w:t>
            </w:r>
            <w:proofErr w:type="spellStart"/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Rekinowej</w:t>
            </w:r>
            <w:proofErr w:type="spellEnd"/>
          </w:p>
        </w:tc>
        <w:tc>
          <w:tcPr>
            <w:tcW w:w="119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2532D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1 400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C0330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9 800</w:t>
            </w:r>
          </w:p>
        </w:tc>
      </w:tr>
      <w:tr w:rsidR="00063BFA" w:rsidRPr="00471A52" w14:paraId="495C156F" w14:textId="77777777" w:rsidTr="004F7FA3">
        <w:trPr>
          <w:trHeight w:val="321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D9AF9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D5CBD26" w14:textId="6AA0EBA1" w:rsidR="00063BFA" w:rsidRPr="00471A52" w:rsidRDefault="008B5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55 082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9D13145" w14:textId="48CEAE82" w:rsidR="00063BFA" w:rsidRPr="00471A52" w:rsidRDefault="008B5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408 276</w:t>
            </w:r>
          </w:p>
        </w:tc>
      </w:tr>
    </w:tbl>
    <w:p w14:paraId="6CAF1658" w14:textId="77777777" w:rsidR="00063BFA" w:rsidRPr="00471A52" w:rsidRDefault="00063BFA" w:rsidP="00063BFA">
      <w:pPr>
        <w:tabs>
          <w:tab w:val="left" w:pos="518"/>
          <w:tab w:val="left" w:pos="3437"/>
          <w:tab w:val="left" w:pos="7142"/>
          <w:tab w:val="left" w:pos="8544"/>
          <w:tab w:val="left" w:pos="1020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3C24C525" w14:textId="77777777" w:rsidR="00F65E48" w:rsidRDefault="00F65E48" w:rsidP="008767AB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027637F7" w14:textId="77777777" w:rsidR="00F65E48" w:rsidRDefault="00F65E48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p w14:paraId="13F911B4" w14:textId="69ABE4D2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>I STANDARD (wzniesienia)</w:t>
      </w:r>
    </w:p>
    <w:p w14:paraId="5528D0E0" w14:textId="77777777" w:rsidR="00063BFA" w:rsidRPr="00471A52" w:rsidRDefault="00063BFA" w:rsidP="00063BFA">
      <w:pPr>
        <w:tabs>
          <w:tab w:val="left" w:pos="456"/>
          <w:tab w:val="left" w:pos="3291"/>
          <w:tab w:val="left" w:pos="7118"/>
          <w:tab w:val="left" w:pos="8394"/>
          <w:tab w:val="left" w:pos="9953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624"/>
        <w:gridCol w:w="2211"/>
        <w:gridCol w:w="3969"/>
        <w:gridCol w:w="1191"/>
        <w:gridCol w:w="1418"/>
      </w:tblGrid>
      <w:tr w:rsidR="00063BFA" w:rsidRPr="00471A52" w14:paraId="14709C8B" w14:textId="77777777" w:rsidTr="002621C2">
        <w:trPr>
          <w:trHeight w:val="330"/>
          <w:jc w:val="center"/>
        </w:trPr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1FA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2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0DF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354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18A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152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1F2C50E5" w14:textId="77777777" w:rsidTr="002621C2">
        <w:trPr>
          <w:trHeight w:val="360"/>
          <w:jc w:val="center"/>
        </w:trPr>
        <w:tc>
          <w:tcPr>
            <w:tcW w:w="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23F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E35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74D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256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C52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5521E6DF" w14:textId="77777777" w:rsidTr="00F65E48">
        <w:trPr>
          <w:trHeight w:val="190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82D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24B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886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BB4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613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356EB7B3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2DE2B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1D3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396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581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6F8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440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731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3 300</w:t>
            </w:r>
          </w:p>
        </w:tc>
      </w:tr>
      <w:tr w:rsidR="00063BFA" w:rsidRPr="00471A52" w14:paraId="110CE1F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A16DB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BBE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Karolewska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EDB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734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09E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1 060</w:t>
            </w:r>
          </w:p>
        </w:tc>
      </w:tr>
      <w:tr w:rsidR="00063BFA" w:rsidRPr="00471A52" w14:paraId="48AA21E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5C13C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2E1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Kolbego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423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od Kormoranów do pętli A-71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2F9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A58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4 200</w:t>
            </w:r>
          </w:p>
        </w:tc>
      </w:tr>
      <w:tr w:rsidR="00063BFA" w:rsidRPr="00471A52" w14:paraId="7C76C829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31034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175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Meysnera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D59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FA3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AD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2 351</w:t>
            </w:r>
          </w:p>
        </w:tc>
      </w:tr>
      <w:tr w:rsidR="00063B13" w:rsidRPr="00471A52" w14:paraId="630A592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9BFE8" w14:textId="77777777" w:rsidR="00063B13" w:rsidRPr="00471A52" w:rsidRDefault="00063B13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42097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Pijarów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31DB2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6EB2A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87842" w14:textId="77777777" w:rsidR="00063B13" w:rsidRPr="00471A52" w:rsidRDefault="00063B1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2 894</w:t>
            </w:r>
          </w:p>
        </w:tc>
      </w:tr>
      <w:tr w:rsidR="00063BFA" w:rsidRPr="00471A52" w14:paraId="01CA009C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C5EC8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CD8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949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150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AA6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3 980</w:t>
            </w:r>
          </w:p>
        </w:tc>
      </w:tr>
      <w:tr w:rsidR="00063BFA" w:rsidRPr="00471A52" w14:paraId="0FF86685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61C17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079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Trentowskiego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C5C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ul. Nakielskiej do ul. Osada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6FE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035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2832</w:t>
            </w:r>
          </w:p>
        </w:tc>
      </w:tr>
      <w:tr w:rsidR="00063BFA" w:rsidRPr="00471A52" w14:paraId="593ED354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1B6AF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A44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Tuńczykowa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380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podjazd od Wielorybiej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Kleniowej</w:t>
            </w:r>
            <w:proofErr w:type="spellEnd"/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A15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CE6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firstLine="20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420</w:t>
            </w:r>
          </w:p>
        </w:tc>
      </w:tr>
      <w:tr w:rsidR="00063BFA" w:rsidRPr="00471A52" w14:paraId="67DB5BB1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E316E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B22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Widok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04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0CE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FC1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2 408</w:t>
            </w:r>
          </w:p>
        </w:tc>
      </w:tr>
      <w:tr w:rsidR="00063BFA" w:rsidRPr="00471A52" w14:paraId="11FE54BA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97608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1FD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Wielorybia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472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959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CED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700</w:t>
            </w:r>
          </w:p>
        </w:tc>
      </w:tr>
      <w:tr w:rsidR="00063BFA" w:rsidRPr="00471A52" w14:paraId="305D88B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530F8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48C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Wierzbowa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69F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od ul. Nakielskiej do ul. Maciaszka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074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343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509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2 401</w:t>
            </w:r>
          </w:p>
        </w:tc>
      </w:tr>
      <w:tr w:rsidR="00063BFA" w:rsidRPr="00471A52" w14:paraId="7A4AB3EE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3BDDD" w14:textId="77777777" w:rsidR="00063BFA" w:rsidRPr="00471A52" w:rsidRDefault="00063BFA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77C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Wiśniowa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AF9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ul. Nakielskiej do ul. Czorsztyńskiej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012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06E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2 372</w:t>
            </w:r>
          </w:p>
        </w:tc>
      </w:tr>
      <w:tr w:rsidR="008B5E84" w:rsidRPr="00471A52" w14:paraId="2D8E40DF" w14:textId="77777777" w:rsidTr="002621C2">
        <w:trPr>
          <w:trHeight w:val="283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A84AD" w14:textId="77777777" w:rsidR="008B5E84" w:rsidRPr="00471A52" w:rsidRDefault="008B5E84" w:rsidP="00063BFA">
            <w:pPr>
              <w:numPr>
                <w:ilvl w:val="0"/>
                <w:numId w:val="3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08C15" w14:textId="56E72CE8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Zalew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AD40E" w14:textId="77777777" w:rsidR="008B5E84" w:rsidRPr="00471A52" w:rsidRDefault="008B5E84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5C911" w14:textId="31AFC170" w:rsidR="008B5E84" w:rsidRPr="00471A52" w:rsidRDefault="008B5E84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F82EA" w14:textId="3868EB3B" w:rsidR="008B5E84" w:rsidRPr="00471A52" w:rsidRDefault="008B5E84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2 200</w:t>
            </w:r>
          </w:p>
        </w:tc>
      </w:tr>
      <w:tr w:rsidR="00063BFA" w:rsidRPr="00471A52" w14:paraId="40B868E7" w14:textId="77777777" w:rsidTr="002621C2">
        <w:trPr>
          <w:trHeight w:val="454"/>
          <w:jc w:val="center"/>
        </w:trPr>
        <w:tc>
          <w:tcPr>
            <w:tcW w:w="680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5BD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19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2237F" w14:textId="6F637E7A" w:rsidR="00063BFA" w:rsidRPr="00471A52" w:rsidRDefault="008B5E84" w:rsidP="008B5E8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4 996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8B945" w14:textId="1FAA9D5B" w:rsidR="00063BFA" w:rsidRPr="00471A52" w:rsidRDefault="008B5E84" w:rsidP="008B5E8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31 118</w:t>
            </w:r>
          </w:p>
        </w:tc>
      </w:tr>
    </w:tbl>
    <w:p w14:paraId="5F938FBD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461BEB5C" w14:textId="77777777" w:rsidR="00F65E48" w:rsidRDefault="00F65E48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14F163A9" w14:textId="3AFE3AA0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Rejon zachodni</w:t>
      </w:r>
    </w:p>
    <w:p w14:paraId="0B890152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68" w:type="dxa"/>
          <w:right w:w="68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2465"/>
        <w:gridCol w:w="1498"/>
        <w:gridCol w:w="1725"/>
      </w:tblGrid>
      <w:tr w:rsidR="00063BFA" w:rsidRPr="00471A52" w14:paraId="510E8A21" w14:textId="77777777" w:rsidTr="002621C2">
        <w:trPr>
          <w:trHeight w:val="322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45F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98A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Nazwa ulicy</w:t>
            </w:r>
          </w:p>
        </w:tc>
        <w:tc>
          <w:tcPr>
            <w:tcW w:w="24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3D2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Uwagi dodatkowe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6FD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Długość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0C6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4DA11B57" w14:textId="77777777" w:rsidTr="002621C2">
        <w:trPr>
          <w:trHeight w:val="350"/>
          <w:jc w:val="center"/>
        </w:trPr>
        <w:tc>
          <w:tcPr>
            <w:tcW w:w="7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5E4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EE0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4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270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016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[m]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F3E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52F17510" w14:textId="77777777" w:rsidTr="002621C2">
        <w:trPr>
          <w:trHeight w:val="336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2AE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AF8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46A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34B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4 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239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5 </w:t>
            </w:r>
          </w:p>
        </w:tc>
      </w:tr>
      <w:tr w:rsidR="00063BFA" w:rsidRPr="00471A52" w14:paraId="222BBC64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4CC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D3B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Ulice</w:t>
            </w:r>
          </w:p>
        </w:tc>
        <w:tc>
          <w:tcPr>
            <w:tcW w:w="24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8B0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IV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202B9" w14:textId="1FB956E8" w:rsidR="00063BFA" w:rsidRPr="00471A52" w:rsidRDefault="008B5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55 082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F5C7B" w14:textId="7B175E9D" w:rsidR="00063BFA" w:rsidRPr="00471A52" w:rsidRDefault="008B5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408 276</w:t>
            </w:r>
          </w:p>
        </w:tc>
      </w:tr>
      <w:tr w:rsidR="00063BFA" w:rsidRPr="00471A52" w14:paraId="505655FB" w14:textId="77777777" w:rsidTr="002621C2">
        <w:trPr>
          <w:trHeight w:val="283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71C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7A6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Wzniesienia</w:t>
            </w:r>
          </w:p>
        </w:tc>
        <w:tc>
          <w:tcPr>
            <w:tcW w:w="24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F57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IV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D06D8" w14:textId="06747040" w:rsidR="00063BFA" w:rsidRPr="00471A52" w:rsidRDefault="008B5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4 996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C6689" w14:textId="5465EA1E" w:rsidR="00063BFA" w:rsidRPr="00471A52" w:rsidRDefault="008B5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31 118</w:t>
            </w:r>
          </w:p>
        </w:tc>
      </w:tr>
      <w:tr w:rsidR="00063BFA" w:rsidRPr="00471A52" w14:paraId="046D78DD" w14:textId="77777777" w:rsidTr="002621C2">
        <w:trPr>
          <w:trHeight w:val="454"/>
          <w:jc w:val="center"/>
        </w:trPr>
        <w:tc>
          <w:tcPr>
            <w:tcW w:w="646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D71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4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AE3C1" w14:textId="1D5D9C4C" w:rsidR="00063BFA" w:rsidRPr="00471A52" w:rsidRDefault="008B5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60 078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0244D" w14:textId="5F99E098" w:rsidR="00063BFA" w:rsidRPr="00471A52" w:rsidRDefault="008B5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439 394</w:t>
            </w:r>
          </w:p>
        </w:tc>
      </w:tr>
    </w:tbl>
    <w:p w14:paraId="76C2766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D45F9A8" w14:textId="77777777" w:rsidR="00063BFA" w:rsidRPr="00471A52" w:rsidRDefault="00063BFA" w:rsidP="00063BFA">
      <w:pPr>
        <w:tabs>
          <w:tab w:val="left" w:pos="9072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0877594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7B6768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DEEB325" w14:textId="376C2305" w:rsidR="00063BFA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A884CAF" w14:textId="69F2B58E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F2BFC94" w14:textId="75857422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BC5294D" w14:textId="75CE26A4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0AD6036" w14:textId="1650AA32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F9E0AF2" w14:textId="5D16AF88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A58CCC9" w14:textId="4BB50B0B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B757E88" w14:textId="658429EE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A49797D" w14:textId="0FC664B7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9126BB7" w14:textId="62BB1DE6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F76F944" w14:textId="5245711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D100221" w14:textId="7A2E7B1C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435DA2E" w14:textId="00FFFE0B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7C18B9D" w14:textId="5715F8E6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0FA8678" w14:textId="26056730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8545BC1" w14:textId="1750CCC0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1CBA470" w14:textId="4C70297D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5F48139" w14:textId="100E0EE6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65E40F6" w14:textId="68EEC1B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95B8DEC" w14:textId="548AF6E0" w:rsidR="00063BFA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4D31AF3B" w14:textId="6C4738C1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035927D9" w14:textId="480D360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DDE4BD0" w14:textId="5DA7D86D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FD57239" w14:textId="15B7946B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EC58C7C" w14:textId="67F4062F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179E3023" w14:textId="602A993F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5D45FFA5" w14:textId="5A9F609C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F4A2EBE" w14:textId="1FCBAEE8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401CE46" w14:textId="003B286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889565F" w14:textId="4F05FC85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33B56970" w14:textId="681819F7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6F9A33F1" w14:textId="2316310D" w:rsidR="00204BBA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25648855" w14:textId="77777777" w:rsidR="00204BBA" w:rsidRPr="00471A52" w:rsidRDefault="00204BB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p w14:paraId="79BCC612" w14:textId="77777777" w:rsidR="008A080F" w:rsidRPr="008A080F" w:rsidRDefault="005815AA" w:rsidP="005815AA">
      <w:pPr>
        <w:pStyle w:val="Nagwek1"/>
        <w:tabs>
          <w:tab w:val="clear" w:pos="0"/>
        </w:tabs>
        <w:ind w:left="0" w:firstLine="0"/>
        <w:rPr>
          <w:sz w:val="48"/>
          <w:szCs w:val="48"/>
        </w:rPr>
      </w:pPr>
      <w:bookmarkStart w:id="12" w:name="_Toc84398377"/>
      <w:r w:rsidRPr="00E84F6C">
        <w:rPr>
          <w:caps w:val="0"/>
          <w:sz w:val="48"/>
          <w:szCs w:val="48"/>
        </w:rPr>
        <w:t>ZAŁĄCZNIK</w:t>
      </w:r>
      <w:r>
        <w:rPr>
          <w:caps w:val="0"/>
          <w:sz w:val="48"/>
          <w:szCs w:val="48"/>
        </w:rPr>
        <w:t xml:space="preserve"> </w:t>
      </w:r>
      <w:r w:rsidRPr="00E84F6C">
        <w:rPr>
          <w:caps w:val="0"/>
          <w:sz w:val="48"/>
          <w:szCs w:val="48"/>
        </w:rPr>
        <w:t>NR</w:t>
      </w:r>
      <w:r>
        <w:rPr>
          <w:caps w:val="0"/>
          <w:sz w:val="48"/>
          <w:szCs w:val="48"/>
        </w:rPr>
        <w:t xml:space="preserve"> </w:t>
      </w:r>
      <w:r w:rsidRPr="00E84F6C">
        <w:rPr>
          <w:caps w:val="0"/>
          <w:sz w:val="48"/>
          <w:szCs w:val="48"/>
        </w:rPr>
        <w:t xml:space="preserve">2 </w:t>
      </w:r>
    </w:p>
    <w:p w14:paraId="06A23137" w14:textId="1EB0A529" w:rsidR="00063BFA" w:rsidRPr="00E84F6C" w:rsidRDefault="005815AA" w:rsidP="005815AA">
      <w:pPr>
        <w:pStyle w:val="Nagwek1"/>
        <w:tabs>
          <w:tab w:val="clear" w:pos="0"/>
        </w:tabs>
        <w:ind w:left="0" w:firstLine="0"/>
        <w:rPr>
          <w:sz w:val="48"/>
          <w:szCs w:val="48"/>
        </w:rPr>
      </w:pPr>
      <w:r>
        <w:rPr>
          <w:caps w:val="0"/>
          <w:sz w:val="48"/>
          <w:szCs w:val="48"/>
        </w:rPr>
        <w:br/>
      </w:r>
      <w:r w:rsidRPr="00E84F6C">
        <w:rPr>
          <w:caps w:val="0"/>
          <w:sz w:val="48"/>
          <w:szCs w:val="48"/>
        </w:rPr>
        <w:t>WYKAZ CHODNIKÓW,  PRZEJŚĆ ULICZNYCH,  STREFY  PŁATNEGO PARKOWANIA,  PRZYSTANKÓW  TRANSPORTU  ZBIOROWEGO I TRAS ROWEROWYCH</w:t>
      </w:r>
      <w:bookmarkEnd w:id="12"/>
    </w:p>
    <w:p w14:paraId="1746B970" w14:textId="77777777" w:rsidR="00063BFA" w:rsidRPr="00471A52" w:rsidRDefault="00063BFA" w:rsidP="00063BFA">
      <w:pPr>
        <w:suppressAutoHyphens/>
        <w:spacing w:before="240" w:after="0" w:line="240" w:lineRule="auto"/>
        <w:ind w:left="547" w:hanging="547"/>
        <w:rPr>
          <w:rFonts w:ascii="Courier New" w:eastAsia="Times New Roman" w:hAnsi="Courier New" w:cs="Times New Roman"/>
          <w:sz w:val="48"/>
          <w:szCs w:val="48"/>
          <w:lang w:val="x-none" w:eastAsia="ar-SA"/>
        </w:rPr>
      </w:pPr>
    </w:p>
    <w:p w14:paraId="0F44C8D8" w14:textId="77777777" w:rsidR="00063BFA" w:rsidRPr="00471A52" w:rsidRDefault="00063BFA" w:rsidP="00063BFA">
      <w:pPr>
        <w:suppressAutoHyphens/>
        <w:spacing w:after="0" w:line="240" w:lineRule="auto"/>
        <w:ind w:hanging="547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CD9C110" w14:textId="77777777" w:rsidR="00063BFA" w:rsidRPr="00471A52" w:rsidRDefault="00063BFA" w:rsidP="00063BFA">
      <w:pPr>
        <w:suppressAutoHyphens/>
        <w:spacing w:after="0" w:line="240" w:lineRule="auto"/>
        <w:ind w:hanging="547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28D05E4D" w14:textId="77777777" w:rsidR="00063BFA" w:rsidRPr="00471A52" w:rsidRDefault="00063BFA" w:rsidP="00063BFA">
      <w:pPr>
        <w:suppressAutoHyphens/>
        <w:spacing w:after="0" w:line="240" w:lineRule="auto"/>
        <w:ind w:hanging="547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CBE817E" w14:textId="77777777" w:rsidR="00063BFA" w:rsidRPr="00471A52" w:rsidRDefault="00063BFA" w:rsidP="00063BFA">
      <w:pPr>
        <w:suppressAutoHyphens/>
        <w:spacing w:after="0" w:line="240" w:lineRule="auto"/>
        <w:ind w:hanging="547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37AB098" w14:textId="77777777" w:rsidR="00063BFA" w:rsidRPr="00471A52" w:rsidRDefault="00063BFA" w:rsidP="00063BFA">
      <w:pPr>
        <w:suppressAutoHyphens/>
        <w:spacing w:after="0" w:line="240" w:lineRule="auto"/>
        <w:ind w:hanging="547"/>
        <w:rPr>
          <w:rFonts w:ascii="Times New Roman" w:eastAsia="Times New Roman" w:hAnsi="Times New Roman" w:cs="Times New Roman"/>
          <w:sz w:val="48"/>
          <w:szCs w:val="20"/>
          <w:lang w:val="x-none" w:eastAsia="ar-SA"/>
        </w:rPr>
      </w:pPr>
    </w:p>
    <w:p w14:paraId="69E9A627" w14:textId="77777777" w:rsidR="00063BFA" w:rsidRPr="00471A52" w:rsidRDefault="00063BFA" w:rsidP="00063BFA">
      <w:pPr>
        <w:suppressAutoHyphens/>
        <w:spacing w:after="0" w:line="240" w:lineRule="auto"/>
        <w:rPr>
          <w:rFonts w:ascii="Courier New" w:eastAsia="Times New Roman" w:hAnsi="Courier New" w:cs="Times New Roman"/>
          <w:sz w:val="24"/>
          <w:szCs w:val="20"/>
          <w:lang w:eastAsia="ar-SA"/>
        </w:rPr>
        <w:sectPr w:rsidR="00063BFA" w:rsidRPr="00471A52" w:rsidSect="002621C2">
          <w:pgSz w:w="11906" w:h="16838" w:code="9"/>
          <w:pgMar w:top="1077" w:right="1134" w:bottom="1055" w:left="1134" w:header="709" w:footer="998" w:gutter="0"/>
          <w:cols w:space="708"/>
          <w:docGrid w:linePitch="360"/>
        </w:sectPr>
      </w:pPr>
    </w:p>
    <w:p w14:paraId="43981F8D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3DFF47F4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  <w:sectPr w:rsidR="00063BFA" w:rsidRPr="00471A52" w:rsidSect="002621C2">
          <w:pgSz w:w="16838" w:h="11906" w:orient="landscape"/>
          <w:pgMar w:top="1134" w:right="1077" w:bottom="1134" w:left="1054" w:header="709" w:footer="998" w:gutter="0"/>
          <w:cols w:space="708"/>
          <w:docGrid w:linePitch="360"/>
        </w:sectPr>
      </w:pPr>
      <w:r w:rsidRPr="00471A5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4870AAFA" wp14:editId="255C0B51">
            <wp:extent cx="9191625" cy="5819775"/>
            <wp:effectExtent l="0" t="0" r="9525" b="9525"/>
            <wp:docPr id="1" name="Obraz 1" descr="chodn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hodniki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CB100" w14:textId="0D84A4D9" w:rsidR="00063BFA" w:rsidRPr="00471A52" w:rsidRDefault="00063BFA" w:rsidP="00FF728F">
      <w:pPr>
        <w:keepNext/>
        <w:keepLines/>
        <w:suppressAutoHyphens/>
        <w:spacing w:after="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z w:val="28"/>
          <w:szCs w:val="28"/>
          <w:lang w:eastAsia="ar-SA"/>
        </w:rPr>
      </w:pPr>
      <w:bookmarkStart w:id="13" w:name="_Toc84397809"/>
      <w:bookmarkStart w:id="14" w:name="_Toc84398378"/>
      <w:r w:rsidRPr="00471A52">
        <w:rPr>
          <w:rFonts w:ascii="Arial" w:eastAsia="Times New Roman" w:hAnsi="Arial" w:cs="Arial"/>
          <w:b/>
          <w:caps/>
          <w:sz w:val="28"/>
          <w:szCs w:val="28"/>
          <w:lang w:eastAsia="ar-SA"/>
        </w:rPr>
        <w:lastRenderedPageBreak/>
        <w:t>ZADANIE NR 1</w:t>
      </w:r>
      <w:r w:rsidR="00FF728F" w:rsidRPr="00471A52">
        <w:rPr>
          <w:rFonts w:ascii="Arial" w:eastAsia="Times New Roman" w:hAnsi="Arial" w:cs="Arial"/>
          <w:b/>
          <w:caps/>
          <w:sz w:val="28"/>
          <w:szCs w:val="28"/>
          <w:lang w:eastAsia="ar-SA"/>
        </w:rPr>
        <w:br/>
      </w:r>
      <w:bookmarkEnd w:id="13"/>
      <w:bookmarkEnd w:id="14"/>
    </w:p>
    <w:p w14:paraId="0F2F4CAE" w14:textId="77777777" w:rsidR="00C36C6E" w:rsidRPr="00471A52" w:rsidRDefault="00C36C6E" w:rsidP="00063BFA">
      <w:pPr>
        <w:suppressAutoHyphens/>
        <w:spacing w:after="0" w:line="240" w:lineRule="auto"/>
        <w:ind w:right="141" w:firstLine="708"/>
        <w:jc w:val="right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tbl>
      <w:tblPr>
        <w:tblW w:w="10177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10"/>
        <w:gridCol w:w="6705"/>
        <w:gridCol w:w="1134"/>
        <w:gridCol w:w="1628"/>
      </w:tblGrid>
      <w:tr w:rsidR="00063BFA" w:rsidRPr="00471A52" w14:paraId="1236E299" w14:textId="77777777" w:rsidTr="008B5E84">
        <w:trPr>
          <w:cantSplit/>
          <w:trHeight w:val="51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9D76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D6A978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15" w:name="_Toc84397810"/>
            <w:bookmarkStart w:id="16" w:name="_Toc84398379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15"/>
            <w:bookmarkEnd w:id="16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302C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001C5E92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64C9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449E913E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71F23095" w14:textId="77777777" w:rsidTr="008B5E84">
        <w:trPr>
          <w:trHeight w:val="283"/>
        </w:trPr>
        <w:tc>
          <w:tcPr>
            <w:tcW w:w="71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E9FD0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70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416BA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70709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3F325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51C7227C" w14:textId="77777777" w:rsidTr="008B5E84">
        <w:trPr>
          <w:trHeight w:hRule="exact" w:val="340"/>
        </w:trPr>
        <w:tc>
          <w:tcPr>
            <w:tcW w:w="71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3EADDA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70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A069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przy przejściach przez ul. Fordońską na skrzyżowaniach z: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F93D5D" w14:textId="4208A835" w:rsidR="00063BFA" w:rsidRPr="00471A52" w:rsidRDefault="008B5E84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877</w:t>
            </w:r>
          </w:p>
        </w:tc>
        <w:tc>
          <w:tcPr>
            <w:tcW w:w="162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B3C630" w14:textId="27325F4E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3 </w:t>
            </w:r>
            <w:r w:rsidR="008B5E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624</w:t>
            </w:r>
          </w:p>
        </w:tc>
      </w:tr>
      <w:tr w:rsidR="00063BFA" w:rsidRPr="00471A52" w14:paraId="393775A6" w14:textId="77777777" w:rsidTr="008B5E84">
        <w:trPr>
          <w:trHeight w:hRule="exact" w:val="283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82E369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5B10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Wyszyńskiego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8F4B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160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4C67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838</w:t>
            </w:r>
          </w:p>
        </w:tc>
      </w:tr>
      <w:tr w:rsidR="00063BFA" w:rsidRPr="00471A52" w14:paraId="6532F3CF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A9280A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71CD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Gajową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D5D3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102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2B67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66D1544B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C03D1D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F577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Polanka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F533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BA07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53</w:t>
            </w:r>
          </w:p>
        </w:tc>
      </w:tr>
      <w:tr w:rsidR="00063BFA" w:rsidRPr="00471A52" w14:paraId="770BF392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9BA3DB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E9BD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Bałtycką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18F4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78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631A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348</w:t>
            </w:r>
          </w:p>
        </w:tc>
      </w:tr>
      <w:tr w:rsidR="00063BFA" w:rsidRPr="00471A52" w14:paraId="68A305EA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F687AB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BF62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Łęczycką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211F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BACE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215</w:t>
            </w:r>
          </w:p>
        </w:tc>
      </w:tr>
      <w:tr w:rsidR="00063BFA" w:rsidRPr="00471A52" w14:paraId="2618A580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26CB95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5CEA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Szajnochy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971C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2539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262</w:t>
            </w:r>
          </w:p>
        </w:tc>
      </w:tr>
      <w:tr w:rsidR="00063BFA" w:rsidRPr="00471A52" w14:paraId="0EBE2749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91DAFF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8B24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Fabryczną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D0A07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96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CD30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380</w:t>
            </w:r>
          </w:p>
        </w:tc>
      </w:tr>
      <w:tr w:rsidR="00063BFA" w:rsidRPr="00471A52" w14:paraId="2FB33FC4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F5D571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0A13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Towarową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8EE8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76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8170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312</w:t>
            </w:r>
          </w:p>
        </w:tc>
      </w:tr>
      <w:tr w:rsidR="00063BFA" w:rsidRPr="00471A52" w14:paraId="1A84DD42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A214DA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06B0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Wyścigową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9DFB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57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B34C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4B7F4A4C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628E82B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5FA6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Sporną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8306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27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A762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74</w:t>
            </w:r>
          </w:p>
        </w:tc>
      </w:tr>
      <w:tr w:rsidR="00063BFA" w:rsidRPr="00471A52" w14:paraId="1C1A291A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522BF5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6D5A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Kapliczną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4338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EDE2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C870826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A77C0D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E4EBB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Sochaczewską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814F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E33C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31</w:t>
            </w:r>
          </w:p>
        </w:tc>
      </w:tr>
      <w:tr w:rsidR="00063BFA" w:rsidRPr="00471A52" w14:paraId="4257F906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504FD4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1350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Wiślaną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0172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99A4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63</w:t>
            </w:r>
          </w:p>
        </w:tc>
      </w:tr>
      <w:tr w:rsidR="00063BFA" w:rsidRPr="00471A52" w14:paraId="7D7FF911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F9437B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9E99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Łowicką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74B3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1EA3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43</w:t>
            </w:r>
          </w:p>
        </w:tc>
      </w:tr>
      <w:tr w:rsidR="00063BFA" w:rsidRPr="00471A52" w14:paraId="4F5A9AC7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830773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C18D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Black-Red-White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5BC0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E86A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41</w:t>
            </w:r>
          </w:p>
        </w:tc>
      </w:tr>
      <w:tr w:rsidR="00063BFA" w:rsidRPr="00471A52" w14:paraId="2D5E4B8C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F0A33A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B2C7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Kaliskiego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091F0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B630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65</w:t>
            </w:r>
          </w:p>
        </w:tc>
      </w:tr>
      <w:tr w:rsidR="00063BFA" w:rsidRPr="00471A52" w14:paraId="5BD80B9B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85181F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FB24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Brzechwy oraz północny chodnik pomiędzy ul. Brzechwy i Transportową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A392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69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49F2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71645B20" w14:textId="77777777" w:rsidTr="008B5E84">
        <w:trPr>
          <w:trHeight w:hRule="exact" w:val="283"/>
        </w:trPr>
        <w:tc>
          <w:tcPr>
            <w:tcW w:w="71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A421134" w14:textId="77777777" w:rsidR="00063BFA" w:rsidRPr="00471A52" w:rsidRDefault="00063BFA" w:rsidP="00D92FFD">
            <w:pPr>
              <w:pStyle w:val="Akapitzlist"/>
              <w:numPr>
                <w:ilvl w:val="0"/>
                <w:numId w:val="4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39AAD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Bydgoską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00BE2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62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2FF26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14</w:t>
            </w:r>
          </w:p>
        </w:tc>
      </w:tr>
      <w:tr w:rsidR="00063BFA" w:rsidRPr="00471A52" w14:paraId="2981376F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3208D941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tabs>
                <w:tab w:val="left" w:pos="404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18836B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Wyszyńskiego od ronda Toruńskiego do ronda Fordońskiego - obie strony ulicy wraz ze schodami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C1F1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774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1F5561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2 270</w:t>
            </w:r>
          </w:p>
        </w:tc>
      </w:tr>
      <w:tr w:rsidR="00063BFA" w:rsidRPr="00471A52" w14:paraId="582D13CD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5D386CF9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58B969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– ul. Fordońska – od r. Fordońskiego do Gajowej , str. północna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11DD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3473C3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843</w:t>
            </w:r>
          </w:p>
        </w:tc>
      </w:tr>
      <w:tr w:rsidR="00063BFA" w:rsidRPr="00471A52" w14:paraId="04FAD388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545D939C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24F4B6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na wiadukcie w ul. Skarżyńskiego wraz ze schodami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do ul. Andersa - obie strony z dojściami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040C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455911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942</w:t>
            </w:r>
          </w:p>
        </w:tc>
      </w:tr>
      <w:tr w:rsidR="00063BFA" w:rsidRPr="00471A52" w14:paraId="0C976B9D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2591C03B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638857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 ul. Andersa- dojście do przystanku od ul. Andersena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88E8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1F5EA2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54748CE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2808114F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588CC6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Andersa- dojście do przystanku  od strony ul. Dubois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A500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7418C4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</w:tr>
      <w:tr w:rsidR="00AD6A7E" w:rsidRPr="00471A52" w14:paraId="24F86328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4AC0F428" w14:textId="77777777" w:rsidR="00AD6A7E" w:rsidRPr="00471A52" w:rsidRDefault="00AD6A7E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67637CF8" w14:textId="77777777" w:rsidR="00AD6A7E" w:rsidRPr="00471A52" w:rsidRDefault="008E56A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</w:t>
            </w:r>
            <w:r w:rsidR="00AD6A7E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Bora Komorowskiego na wysokości szkoły z przejściami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BE1925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0DD7A598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440</w:t>
            </w:r>
          </w:p>
        </w:tc>
      </w:tr>
      <w:tr w:rsidR="00063BFA" w:rsidRPr="00471A52" w14:paraId="2DE65534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6800AC14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7CD65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Andersa dojście do przystanku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6E4AE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4E18F1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153</w:t>
            </w:r>
          </w:p>
        </w:tc>
      </w:tr>
      <w:tr w:rsidR="00063BFA" w:rsidRPr="00471A52" w14:paraId="05BD58D8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785F6ECC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002A90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Brzechwy obie strony od ul. Fordońskiej do ul. Szelburg-Zarembiny (strona zachodnia ulicy od pętli autobusowej)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EA09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C6E12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1 919</w:t>
            </w:r>
          </w:p>
        </w:tc>
      </w:tr>
      <w:tr w:rsidR="00063BFA" w:rsidRPr="00471A52" w14:paraId="4A6A6D8C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4C0604ED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1DF7C3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Brzechwy- schody od ul. Transportowej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0A4F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378D7F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1E52FC5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6FF95F4F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4CCA56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wiadukcie Warszawskim - obie strony z dojściami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666A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2 005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3912D0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3 410</w:t>
            </w:r>
          </w:p>
        </w:tc>
      </w:tr>
      <w:tr w:rsidR="00063BFA" w:rsidRPr="00471A52" w14:paraId="6B889589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70666A16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2400BF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dla pieszych przez ul. Wyszyńskiego w okolicy cmentarza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CB3E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44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4F32D0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242</w:t>
            </w:r>
          </w:p>
        </w:tc>
      </w:tr>
      <w:tr w:rsidR="00063BFA" w:rsidRPr="00471A52" w14:paraId="71925F7F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71DD8CDF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5B723A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wzdłuż ul. Wyszyńskiego od ronda Fordońskiego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do ul. Powstańców Wlkp.- obie strony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3FF0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1 672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7F874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4 566</w:t>
            </w:r>
          </w:p>
        </w:tc>
      </w:tr>
      <w:tr w:rsidR="00063BFA" w:rsidRPr="00471A52" w14:paraId="1637D4E8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17668DD1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545B36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wzdłuż ul. Powstańców Wielkopolskich od ul. Wyszyńskiego do KW Policji- strona północna (wraz z przejściami)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33D5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419542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1400</w:t>
            </w:r>
          </w:p>
        </w:tc>
      </w:tr>
      <w:tr w:rsidR="00063BFA" w:rsidRPr="00471A52" w14:paraId="56CB35A0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76EF7875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5BED18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Rondo Skrzetuskie - przejścia poprzeczne przez skrzyżowanie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DEBF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194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49582D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896</w:t>
            </w:r>
          </w:p>
        </w:tc>
      </w:tr>
      <w:tr w:rsidR="00063BFA" w:rsidRPr="00471A52" w14:paraId="33B72755" w14:textId="77777777" w:rsidTr="008B5E84">
        <w:trPr>
          <w:trHeight w:val="340"/>
        </w:trPr>
        <w:tc>
          <w:tcPr>
            <w:tcW w:w="71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CD52021" w14:textId="77777777" w:rsidR="00063BFA" w:rsidRPr="00471A52" w:rsidRDefault="006A58D8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br w:type="page"/>
            </w:r>
          </w:p>
        </w:tc>
        <w:tc>
          <w:tcPr>
            <w:tcW w:w="670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3E66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kładce w okolicy ul. Morskiej wraz ze schodami i dojściami do peronów kolei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FE0FF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112</w:t>
            </w:r>
          </w:p>
        </w:tc>
        <w:tc>
          <w:tcPr>
            <w:tcW w:w="162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5B74A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390</w:t>
            </w:r>
          </w:p>
        </w:tc>
      </w:tr>
      <w:tr w:rsidR="00063BFA" w:rsidRPr="00471A52" w14:paraId="34673C1E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146CB2BC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29119B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Spornej – strona wschodnia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82C4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965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6AAE1B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2900</w:t>
            </w:r>
          </w:p>
        </w:tc>
      </w:tr>
      <w:tr w:rsidR="00063BFA" w:rsidRPr="00471A52" w14:paraId="39B4D654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777A270F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243954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w ul. Witebskiej - obie strony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64C0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224B31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41EEC9F" w14:textId="77777777" w:rsidTr="008B5E84">
        <w:trPr>
          <w:trHeight w:val="510"/>
        </w:trPr>
        <w:tc>
          <w:tcPr>
            <w:tcW w:w="710" w:type="dxa"/>
            <w:shd w:val="clear" w:color="auto" w:fill="auto"/>
            <w:vAlign w:val="center"/>
          </w:tcPr>
          <w:p w14:paraId="698F2E47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34EF4A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na wiadukcie w Starym Fordonie w ciągu ul. Fordońskiej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(strona północna od posesji nr 467 do ul. Ametystowej)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17B7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143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37E4EB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372</w:t>
            </w:r>
          </w:p>
        </w:tc>
      </w:tr>
      <w:tr w:rsidR="00063BFA" w:rsidRPr="00471A52" w14:paraId="1DDE1282" w14:textId="77777777" w:rsidTr="008B5E84">
        <w:trPr>
          <w:trHeight w:hRule="exact" w:val="34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687059" w14:textId="77777777" w:rsidR="00063BFA" w:rsidRPr="00471A52" w:rsidRDefault="00063BFA" w:rsidP="00E95155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AABE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Kamiennej (od Fordońskiej do Gdańskiej)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6D62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3 250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79CD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11 375</w:t>
            </w:r>
          </w:p>
        </w:tc>
      </w:tr>
      <w:tr w:rsidR="00063BFA" w:rsidRPr="00471A52" w14:paraId="4A45F7D0" w14:textId="77777777" w:rsidTr="008B5E84">
        <w:trPr>
          <w:trHeight w:val="340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78C00B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6C56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przy przejściach przez ul. Kamienną na skrzyżowaniach z: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3AFF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605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682A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1 815</w:t>
            </w:r>
          </w:p>
        </w:tc>
      </w:tr>
      <w:tr w:rsidR="00063BFA" w:rsidRPr="00471A52" w14:paraId="08E2150D" w14:textId="77777777" w:rsidTr="008B5E84">
        <w:trPr>
          <w:trHeight w:val="283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40C079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24E0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Wyszyńskiego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D712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F5A5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4491E85E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4E4B78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B219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Gajową, Pułaskiego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95AE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5B53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390</w:t>
            </w:r>
          </w:p>
        </w:tc>
      </w:tr>
      <w:tr w:rsidR="00063BFA" w:rsidRPr="00471A52" w14:paraId="6EFEE7AD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8C38E3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6F35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Bałtycką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5242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C2BD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1F591953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0AB91B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6C11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Morską z dojściem do kładki PKP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F9B2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540B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180</w:t>
            </w:r>
          </w:p>
        </w:tc>
      </w:tr>
      <w:tr w:rsidR="00063BFA" w:rsidRPr="00471A52" w14:paraId="66217646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2D436B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8037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Łęczycką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DF70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ED3B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622097BF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C34096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9176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Fabryczną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70C6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45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7D7C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135</w:t>
            </w:r>
          </w:p>
        </w:tc>
      </w:tr>
      <w:tr w:rsidR="00063BFA" w:rsidRPr="00471A52" w14:paraId="326CEB28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6A68C2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41A3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Wyścigowa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22D6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8A08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544ABF42" w14:textId="77777777" w:rsidTr="008B5E84">
        <w:trPr>
          <w:trHeight w:val="283"/>
        </w:trPr>
        <w:tc>
          <w:tcPr>
            <w:tcW w:w="71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7862311" w14:textId="77777777" w:rsidR="00063BFA" w:rsidRPr="00471A52" w:rsidRDefault="00063BFA" w:rsidP="00D92FFD">
            <w:pPr>
              <w:pStyle w:val="Akapitzlist"/>
              <w:numPr>
                <w:ilvl w:val="0"/>
                <w:numId w:val="4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FC0C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Fordońską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6E11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80</w:t>
            </w:r>
          </w:p>
        </w:tc>
        <w:tc>
          <w:tcPr>
            <w:tcW w:w="162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092A1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752F5139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5298284F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shd w:val="clear" w:color="auto" w:fill="auto"/>
            <w:vAlign w:val="center"/>
          </w:tcPr>
          <w:p w14:paraId="324F36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Chodnik- ul. Romanowskiej – od Akademickiej do szpitala , str. zachodnia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F0FB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374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6EDB7B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1 039</w:t>
            </w:r>
          </w:p>
        </w:tc>
      </w:tr>
      <w:tr w:rsidR="00063BFA" w:rsidRPr="00471A52" w14:paraId="706679D6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334BF537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18</w:t>
            </w:r>
          </w:p>
        </w:tc>
        <w:tc>
          <w:tcPr>
            <w:tcW w:w="6705" w:type="dxa"/>
            <w:shd w:val="clear" w:color="auto" w:fill="auto"/>
            <w:vAlign w:val="center"/>
          </w:tcPr>
          <w:p w14:paraId="040AFC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– ul. Romanowskiej – od Akademickiej do szkoły, str. wschodnia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433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68ED3D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536</w:t>
            </w:r>
          </w:p>
        </w:tc>
      </w:tr>
      <w:tr w:rsidR="00063BFA" w:rsidRPr="00471A52" w14:paraId="5CEC2E54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265D0273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19</w:t>
            </w:r>
          </w:p>
        </w:tc>
        <w:tc>
          <w:tcPr>
            <w:tcW w:w="6705" w:type="dxa"/>
            <w:shd w:val="clear" w:color="auto" w:fill="auto"/>
            <w:vAlign w:val="center"/>
          </w:tcPr>
          <w:p w14:paraId="5933CB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Kładka dla pieszych wraz z dojściami – ul. Wiślana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0FB9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380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7D450C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1 130</w:t>
            </w:r>
          </w:p>
        </w:tc>
      </w:tr>
      <w:tr w:rsidR="00063BFA" w:rsidRPr="00471A52" w14:paraId="16F635E6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6BBA4406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6705" w:type="dxa"/>
            <w:shd w:val="clear" w:color="auto" w:fill="auto"/>
            <w:vAlign w:val="center"/>
          </w:tcPr>
          <w:p w14:paraId="63D08F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na ul. Skłodowskiej-Curie strona południowa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1EA6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2 235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9D9E3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6 705</w:t>
            </w:r>
          </w:p>
        </w:tc>
      </w:tr>
      <w:tr w:rsidR="00063BFA" w:rsidRPr="00471A52" w14:paraId="7858271B" w14:textId="77777777" w:rsidTr="008B5E84">
        <w:trPr>
          <w:trHeight w:val="340"/>
        </w:trPr>
        <w:tc>
          <w:tcPr>
            <w:tcW w:w="710" w:type="dxa"/>
            <w:shd w:val="clear" w:color="auto" w:fill="auto"/>
            <w:vAlign w:val="center"/>
          </w:tcPr>
          <w:p w14:paraId="7E7E6A9A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6705" w:type="dxa"/>
            <w:shd w:val="clear" w:color="auto" w:fill="auto"/>
            <w:vAlign w:val="center"/>
          </w:tcPr>
          <w:p w14:paraId="52CCA3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na ul. Jurasza strona wschodnia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976B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360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3EFC83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900</w:t>
            </w:r>
          </w:p>
        </w:tc>
      </w:tr>
      <w:tr w:rsidR="00063BFA" w:rsidRPr="00471A52" w14:paraId="1615547A" w14:textId="77777777" w:rsidTr="008B5E84">
        <w:trPr>
          <w:trHeight w:val="34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8E13164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30A9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na ul. Kaliskiego od  ul. Fordońskiej do przystanku autobusowego - str. wschodnia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FE1EF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724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AB27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2 300</w:t>
            </w:r>
          </w:p>
        </w:tc>
      </w:tr>
      <w:tr w:rsidR="00063BFA" w:rsidRPr="00471A52" w14:paraId="65BC117C" w14:textId="77777777" w:rsidTr="008B5E84">
        <w:trPr>
          <w:trHeight w:val="34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567CCC" w14:textId="77777777" w:rsidR="00063BFA" w:rsidRPr="00471A52" w:rsidRDefault="00063BFA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FE8B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na ul. Kaliskiego od ul. Andersa do ul. Akademickiej-  str. zachodnia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4BF4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631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EC92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1 800</w:t>
            </w:r>
          </w:p>
        </w:tc>
      </w:tr>
      <w:tr w:rsidR="006614A9" w:rsidRPr="00471A52" w14:paraId="1E41970B" w14:textId="77777777" w:rsidTr="008B5E84">
        <w:trPr>
          <w:trHeight w:val="34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7A6F7D" w14:textId="77777777" w:rsidR="006614A9" w:rsidRPr="00471A52" w:rsidRDefault="006614A9" w:rsidP="00FA7DAA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13F837" w14:textId="55A1F509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Parking Przylesie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25F560" w14:textId="77777777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4341D7" w14:textId="6F889C61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7 620</w:t>
            </w:r>
          </w:p>
        </w:tc>
      </w:tr>
      <w:tr w:rsidR="006614A9" w:rsidRPr="00471A52" w14:paraId="1F22B909" w14:textId="77777777" w:rsidTr="008B5E84">
        <w:trPr>
          <w:trHeight w:val="340"/>
        </w:trPr>
        <w:tc>
          <w:tcPr>
            <w:tcW w:w="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299076" w14:textId="3E9C068C" w:rsidR="006614A9" w:rsidRPr="00471A52" w:rsidRDefault="006614A9" w:rsidP="006614A9">
            <w:pPr>
              <w:pStyle w:val="Akapitzlist"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-</w:t>
            </w:r>
          </w:p>
        </w:tc>
        <w:tc>
          <w:tcPr>
            <w:tcW w:w="67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97D08B" w14:textId="2156EDCB" w:rsidR="006614A9" w:rsidRDefault="006614A9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miejsca parkingowe z dojazdami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281786" w14:textId="77777777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1B3DE8" w14:textId="7153F3DE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6 650</w:t>
            </w:r>
          </w:p>
        </w:tc>
      </w:tr>
      <w:tr w:rsidR="006614A9" w:rsidRPr="00471A52" w14:paraId="7F7ECD6F" w14:textId="77777777" w:rsidTr="008B5E84">
        <w:trPr>
          <w:trHeight w:val="340"/>
        </w:trPr>
        <w:tc>
          <w:tcPr>
            <w:tcW w:w="71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5C1EE4B" w14:textId="77777777" w:rsidR="006614A9" w:rsidRPr="00471A52" w:rsidRDefault="006614A9" w:rsidP="006614A9">
            <w:pPr>
              <w:pStyle w:val="Akapitzlist"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70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BDF8D3C" w14:textId="5DB4FA3F" w:rsidR="006614A9" w:rsidRDefault="006614A9" w:rsidP="00063BFA">
            <w:pPr>
              <w:suppressAutoHyphens/>
              <w:snapToGrid w:val="0"/>
              <w:spacing w:after="0" w:line="240" w:lineRule="auto"/>
              <w:ind w:right="254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chodniki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A3A1669" w14:textId="77777777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17A64ED" w14:textId="2A339EEF" w:rsidR="006614A9" w:rsidRPr="00471A52" w:rsidRDefault="006614A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970</w:t>
            </w:r>
          </w:p>
        </w:tc>
      </w:tr>
      <w:tr w:rsidR="00063BFA" w:rsidRPr="00471A52" w14:paraId="1EB03BAE" w14:textId="77777777" w:rsidTr="00AD6A7E">
        <w:trPr>
          <w:trHeight w:val="340"/>
        </w:trPr>
        <w:tc>
          <w:tcPr>
            <w:tcW w:w="7415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AF7A0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8D93CFE" w14:textId="75768820" w:rsidR="00063BFA" w:rsidRPr="00471A52" w:rsidRDefault="008E56AB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17 </w:t>
            </w:r>
            <w:r w:rsidR="008B5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855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105984B" w14:textId="1443411E" w:rsidR="00063BFA" w:rsidRPr="00471A52" w:rsidRDefault="006614A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59 </w:t>
            </w:r>
            <w:r w:rsidR="008B5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802</w:t>
            </w:r>
          </w:p>
        </w:tc>
      </w:tr>
    </w:tbl>
    <w:p w14:paraId="69EE5228" w14:textId="77777777" w:rsidR="00063BFA" w:rsidRPr="00471A52" w:rsidRDefault="00063BFA" w:rsidP="006A58D8">
      <w:pPr>
        <w:keepNext/>
        <w:keepLines/>
        <w:suppressAutoHyphens/>
        <w:spacing w:before="360" w:after="12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17" w:name="_Toc84397811"/>
      <w:bookmarkStart w:id="18" w:name="_Toc84398380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tRASY rowerowe DO ZADANIA 1</w:t>
      </w:r>
      <w:bookmarkEnd w:id="17"/>
      <w:bookmarkEnd w:id="18"/>
    </w:p>
    <w:tbl>
      <w:tblPr>
        <w:tblW w:w="13278" w:type="dxa"/>
        <w:tblInd w:w="-34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  <w:gridCol w:w="1628"/>
        <w:gridCol w:w="1628"/>
      </w:tblGrid>
      <w:tr w:rsidR="00063BFA" w:rsidRPr="00471A52" w14:paraId="06F16B25" w14:textId="77777777" w:rsidTr="002621C2">
        <w:trPr>
          <w:gridAfter w:val="2"/>
          <w:wAfter w:w="3256" w:type="dxa"/>
          <w:cantSplit/>
          <w:trHeight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2C1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4D284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19" w:name="_Toc84397812"/>
            <w:bookmarkStart w:id="20" w:name="_Toc84398381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19"/>
            <w:bookmarkEnd w:id="20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D5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582A8379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2A3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6A3ED154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11FEB6EE" w14:textId="77777777" w:rsidTr="002621C2">
        <w:trPr>
          <w:gridAfter w:val="2"/>
          <w:wAfter w:w="3256" w:type="dxa"/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825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424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DCB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ECE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08A227FB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C82C1" w14:textId="77777777" w:rsidR="00063BFA" w:rsidRPr="00471A52" w:rsidRDefault="00063BFA" w:rsidP="00D92FFD">
            <w:pPr>
              <w:pStyle w:val="Akapitzlist"/>
              <w:numPr>
                <w:ilvl w:val="0"/>
                <w:numId w:val="4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9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10C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rondo Fordońskie – przejazdy rowerowe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9B0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350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289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628" w:type="dxa"/>
            <w:vAlign w:val="center"/>
          </w:tcPr>
          <w:p w14:paraId="328606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  <w:lang w:eastAsia="ar-SA"/>
              </w:rPr>
            </w:pPr>
          </w:p>
        </w:tc>
        <w:tc>
          <w:tcPr>
            <w:tcW w:w="1628" w:type="dxa"/>
            <w:vAlign w:val="center"/>
          </w:tcPr>
          <w:p w14:paraId="5AA50A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  <w:lang w:eastAsia="ar-SA"/>
              </w:rPr>
            </w:pPr>
          </w:p>
        </w:tc>
      </w:tr>
      <w:tr w:rsidR="00063BFA" w:rsidRPr="00471A52" w14:paraId="5DBFC18A" w14:textId="77777777" w:rsidTr="002621C2">
        <w:trPr>
          <w:gridAfter w:val="2"/>
          <w:wAfter w:w="3256" w:type="dxa"/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48CE4" w14:textId="77777777" w:rsidR="00063BFA" w:rsidRPr="00471A52" w:rsidRDefault="00063BFA" w:rsidP="00D92FFD">
            <w:pPr>
              <w:pStyle w:val="Akapitzlist"/>
              <w:numPr>
                <w:ilvl w:val="0"/>
                <w:numId w:val="4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DF6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Akademicka i Lewińskiego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F8C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2 400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ABC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4 800</w:t>
            </w:r>
          </w:p>
        </w:tc>
      </w:tr>
      <w:tr w:rsidR="00063BFA" w:rsidRPr="00471A52" w14:paraId="4197C38A" w14:textId="77777777" w:rsidTr="002621C2">
        <w:trPr>
          <w:gridAfter w:val="2"/>
          <w:wAfter w:w="3256" w:type="dxa"/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0A8F2" w14:textId="77777777" w:rsidR="00063BFA" w:rsidRPr="00471A52" w:rsidRDefault="00063BFA" w:rsidP="00D92FFD">
            <w:pPr>
              <w:pStyle w:val="Akapitzlist"/>
              <w:numPr>
                <w:ilvl w:val="0"/>
                <w:numId w:val="4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E0F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CD5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A97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2 000</w:t>
            </w:r>
          </w:p>
        </w:tc>
      </w:tr>
      <w:tr w:rsidR="00063BFA" w:rsidRPr="00471A52" w14:paraId="6CE6F01F" w14:textId="77777777" w:rsidTr="002621C2">
        <w:trPr>
          <w:gridAfter w:val="2"/>
          <w:wAfter w:w="3256" w:type="dxa"/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565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63C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3 750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559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7 500</w:t>
            </w:r>
          </w:p>
        </w:tc>
      </w:tr>
    </w:tbl>
    <w:p w14:paraId="7296C31B" w14:textId="5DEF48F2" w:rsidR="00063BFA" w:rsidRPr="00471A52" w:rsidRDefault="006A58D8" w:rsidP="006A58D8">
      <w:pPr>
        <w:keepNext/>
        <w:keepLines/>
        <w:suppressAutoHyphens/>
        <w:spacing w:before="360" w:after="12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21" w:name="_Toc84397813"/>
      <w:bookmarkStart w:id="22" w:name="_Toc84398382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RZYSTANKI TRANSPOR</w:t>
      </w:r>
      <w:r w:rsidR="00063BFA"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TU ZBIOROWEGO DO ZADANIA 1</w:t>
      </w:r>
      <w:bookmarkEnd w:id="21"/>
      <w:bookmarkEnd w:id="22"/>
    </w:p>
    <w:tbl>
      <w:tblPr>
        <w:tblW w:w="100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4C54EF09" w14:textId="77777777" w:rsidTr="002621C2">
        <w:trPr>
          <w:trHeight w:val="340"/>
        </w:trPr>
        <w:tc>
          <w:tcPr>
            <w:tcW w:w="648" w:type="dxa"/>
            <w:vMerge w:val="restart"/>
            <w:shd w:val="clear" w:color="auto" w:fill="auto"/>
            <w:vAlign w:val="center"/>
          </w:tcPr>
          <w:p w14:paraId="1CC7C7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shd w:val="clear" w:color="auto" w:fill="auto"/>
            <w:vAlign w:val="center"/>
          </w:tcPr>
          <w:p w14:paraId="37466AE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shd w:val="clear" w:color="auto" w:fill="auto"/>
            <w:vAlign w:val="center"/>
          </w:tcPr>
          <w:p w14:paraId="238050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shd w:val="clear" w:color="auto" w:fill="auto"/>
            <w:vAlign w:val="center"/>
          </w:tcPr>
          <w:p w14:paraId="0CAC6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319B889B" w14:textId="77777777" w:rsidTr="002621C2">
        <w:trPr>
          <w:trHeight w:val="340"/>
        </w:trPr>
        <w:tc>
          <w:tcPr>
            <w:tcW w:w="64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6308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3EAE3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AE99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54BF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48D1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7BA56D07" w14:textId="77777777" w:rsidTr="002621C2">
        <w:trPr>
          <w:trHeight w:val="340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6D464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D1698B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6EE21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88B67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71495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353AD160" w14:textId="77777777" w:rsidTr="00F76E5A">
        <w:trPr>
          <w:trHeight w:val="340"/>
        </w:trPr>
        <w:tc>
          <w:tcPr>
            <w:tcW w:w="64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5496B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259C3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(Wyszyńskiego)</w:t>
            </w:r>
          </w:p>
        </w:tc>
        <w:tc>
          <w:tcPr>
            <w:tcW w:w="227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E64E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M. C. Skłodowskiej</w:t>
            </w:r>
          </w:p>
        </w:tc>
        <w:tc>
          <w:tcPr>
            <w:tcW w:w="184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608B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CEFF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205</w:t>
            </w:r>
          </w:p>
        </w:tc>
      </w:tr>
      <w:tr w:rsidR="00063BFA" w:rsidRPr="00471A52" w14:paraId="2AE59E3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C7F0EA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16271D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(Wyszyńskiego)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8B616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77EA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F7E49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2A9116EA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5F2D36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A6190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(Jagiellońska)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21BC5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E7053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64470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4C23FF2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B28E64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17E2E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(Fordońska)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E6883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9BA8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0AD1C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69A8791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C00700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7D7B0B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(Jagiellońska)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8A317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DB8D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8DD37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9F1A83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F39ED3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C4D9DC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(Jagiellońska)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8ABF7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4D3E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658DB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B2153E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6CF0A5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CB921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(Wyszyńskiego)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FAFDC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Wschód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9D00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A2F14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431712B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9D61B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8BAB9A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 (Fordońska)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70B4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D114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1EFF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6E50EEB" w14:textId="77777777" w:rsidTr="00FA7DA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CF3B1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41AAB3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- Gajowa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27FA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EBD56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0A938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4A3E03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C7A4F3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3E1AD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- Lelewela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898A1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Wielkopolskie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8598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A4ADA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</w:t>
            </w:r>
          </w:p>
        </w:tc>
      </w:tr>
      <w:tr w:rsidR="00063BFA" w:rsidRPr="00471A52" w14:paraId="3568238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DDE117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B521BB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- Lelewela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7FE08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Wyszyńskiego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9932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B3618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2B5828A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727D88B" w14:textId="77777777" w:rsidR="00063BFA" w:rsidRPr="00DC4F9F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EAB38EB" w14:textId="77777777" w:rsidR="00063BFA" w:rsidRPr="00DC4F9F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</w:t>
            </w:r>
            <w:proofErr w:type="spellEnd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- Wyszyńskiego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9B362EB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E69928" w14:textId="37FC4D5F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68E4775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190</w:t>
            </w:r>
          </w:p>
        </w:tc>
      </w:tr>
      <w:tr w:rsidR="00063BFA" w:rsidRPr="00471A52" w14:paraId="777C4C9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01B42C9" w14:textId="77777777" w:rsidR="00063BFA" w:rsidRPr="00DC4F9F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0DE0FDB" w14:textId="77777777" w:rsidR="00063BFA" w:rsidRPr="00DC4F9F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</w:t>
            </w:r>
            <w:proofErr w:type="spellEnd"/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- Wyszyńskiego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21321B2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Gajowa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007B09" w14:textId="6530F952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47CEC25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</w:tr>
      <w:tr w:rsidR="00063BFA" w:rsidRPr="00471A52" w14:paraId="1704845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930E2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292CB2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Wyszyńskiego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48881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CB4F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9BE5D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4C5C42B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35564C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E0907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Skrzetuskie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B8302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Wielkopol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0A2A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D10E6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5176CD6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A77461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CC78B6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Skrzetuskie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E3C0C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B627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727EB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</w:tr>
      <w:tr w:rsidR="00063BFA" w:rsidRPr="00471A52" w14:paraId="46A9AB5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5B2EC8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C2866B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Gajowa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4F917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F549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707F0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290</w:t>
            </w:r>
          </w:p>
        </w:tc>
      </w:tr>
      <w:tr w:rsidR="00063BFA" w:rsidRPr="00471A52" w14:paraId="709FD3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1EF7C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D1573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Gajowa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AFAE5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Łęczycka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52DB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3A9B5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190</w:t>
            </w:r>
          </w:p>
        </w:tc>
      </w:tr>
      <w:tr w:rsidR="00063BFA" w:rsidRPr="00471A52" w14:paraId="6E8893E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8E4F7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48AA3C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B8E6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7734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53432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1EDF647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89FC1C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DA425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730DD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Łęczycka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B8D5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5E9A1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115</w:t>
            </w:r>
          </w:p>
        </w:tc>
      </w:tr>
      <w:tr w:rsidR="00063BFA" w:rsidRPr="00471A52" w14:paraId="4E47488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1F002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56A65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Jurasza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A3882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F9A7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8ADCA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190</w:t>
            </w:r>
          </w:p>
        </w:tc>
      </w:tr>
      <w:tr w:rsidR="00063BFA" w:rsidRPr="00471A52" w14:paraId="6F62E27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FB5CEF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CD1997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Skłodowskiej - Jurasza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FFA66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Bartodzieje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4362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828C6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7C3E385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F9777B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0D8FBE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Inwalidów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F44A4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7655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1B65D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139FCDE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A0378E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24325E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Inwalidów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51177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1570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38154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FF080A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4AA4FE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4C789D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5FEBC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7FBB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75917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5D87F5B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88576F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330CC5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21B5E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0ADF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F319E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1F2030E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3E9530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9240C1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6EFA2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415B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053EF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CAA91E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101A7B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78C43D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Wyszyńskiego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B127A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E1F9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E3BF1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703887B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AC55E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C68A34F" w14:textId="2BD44BF8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Kamienna – </w:t>
            </w:r>
            <w:r w:rsidR="00607AA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yszyńskiego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54DFB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BAC8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79D14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CCED64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3BB3320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FA51C93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Gajowa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C463E51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D1A0A3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E0C66C1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7D833FD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5FF254E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846EE0F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Głowackiego-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Gajowa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427B5A8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709958" w14:textId="22D9A764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4B777FF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63AE1A3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F35E40B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17A3D0F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Głowackiego-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Gajowa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98531BC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D19F22" w14:textId="12F770B0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5D2D123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097A1DE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9314691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26CE930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73ABF57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CB2B78" w14:textId="39AABCBF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44F83A4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437A9B3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CD9A293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43EA6B6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Głowackiego-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28E6EA1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370084" w14:textId="6617B6B0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21B7C42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5FF4AD9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1A1390A" w14:textId="77777777" w:rsidR="00063BFA" w:rsidRPr="00111507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11606FB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Bałtycka-</w:t>
            </w:r>
            <w:r w:rsidR="00F76E5A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5169690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9AE1D0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6D5B7B0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53830B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B4146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7EB29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Głowackiego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A9728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E732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7925E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00105E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7B1FC0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21D813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0F1EB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E737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0538A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16101C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24C85E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CB9A2A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8A07B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BBA4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CB2C5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0BBD72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18DE49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B866E2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M.C. Skłodowskiej- Łęczycka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F3BF7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A316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D9BE5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73310E3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139415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C8C887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M.C. Skłodowskiej- Łęczycka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65BF9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75D2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02053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5398C19E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FC8D8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CE925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Bałtycka- M.C. Skłodowskiej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D1F2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539D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C9AA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4FCC1E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648A77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C4D2FB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 - 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82D1F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15DAC9" w14:textId="7F608495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F770B64" w14:textId="5EB81BE8" w:rsidR="00063BFA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120</w:t>
            </w:r>
          </w:p>
        </w:tc>
      </w:tr>
      <w:tr w:rsidR="00063BFA" w:rsidRPr="00471A52" w14:paraId="577F4BA4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FA7E58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71D5CB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Fordońska-Bałtycka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C7B79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EA6E0B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8C96BB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59B476AA" w14:textId="77777777" w:rsidTr="00FA6F3E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985A5E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3A41C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Fordońska-Bałtycka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0FAEF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5BEF00D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90BEDF3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BEB154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394D7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05DDC2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BD352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Bydgoszcz Wschód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1006C2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12E024A9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6648C7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49B186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D0343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Fordońska-Kazimierza Wielkiego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1347A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555DF14" w14:textId="6DEC38EE" w:rsidR="00063BFA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</w:t>
            </w:r>
            <w:r w:rsidR="00063BFA"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A5BFF79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1D2242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A6C897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0E27FD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Fordońska-Kazimierza Wielkiego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C4EF3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Bydgoszcz Wschód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EFE9D6" w14:textId="5DCCCCF2" w:rsidR="00063BFA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</w:t>
            </w:r>
            <w:r w:rsidR="0017211E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DEABFF0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F555AEC" w14:textId="77777777" w:rsidTr="00FA7DA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C15DA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31E0B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Kazimierza Wielkiego - Fordońska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860C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9A12F8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D67BB9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FF56EB3" w14:textId="77777777" w:rsidTr="00FA7DA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88DED1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7CD980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Kazimierza Wielkiego - Toruńska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54CE9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2995D01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091AF0D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3FEA4CC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5A48ED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50972D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Łęczycka - Fordońska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687E2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0713AA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88A6250" w14:textId="2D0331FF" w:rsidR="00063BFA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 </w:t>
            </w:r>
            <w:r w:rsidR="00063BFA"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6464F45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A909DE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9075DF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Fordońska-Szajnochy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AABE6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B1EC6E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7C825F5" w14:textId="6EA1BBD5" w:rsidR="00063BFA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</w:t>
            </w:r>
            <w:r w:rsidR="00063BFA"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145</w:t>
            </w:r>
          </w:p>
        </w:tc>
      </w:tr>
      <w:tr w:rsidR="00063BFA" w:rsidRPr="00471A52" w14:paraId="15D09AB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FFF246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25032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Fordońska-Kazimierza Wielkiego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8F6A0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71499F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D223ED1" w14:textId="77777777" w:rsidR="00063BFA" w:rsidRPr="00DC4F9F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607AA6" w:rsidRPr="00471A52" w14:paraId="4EB655E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F65A568" w14:textId="77777777" w:rsidR="00607AA6" w:rsidRPr="00471A52" w:rsidRDefault="00607AA6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9877FB6" w14:textId="5225070C" w:rsidR="00607AA6" w:rsidRPr="00471A52" w:rsidRDefault="00607AA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Bałtycka- Curie Skłodowskiej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E3B6FE9" w14:textId="519C4785" w:rsidR="00607AA6" w:rsidRPr="00471A52" w:rsidRDefault="00607AA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413528" w14:textId="77777777" w:rsidR="00607AA6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5A10E81" w14:textId="40DE564C" w:rsidR="00607AA6" w:rsidRPr="00DC4F9F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C4F9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607AA6" w:rsidRPr="00471A52" w14:paraId="299AA15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40BA151" w14:textId="77777777" w:rsidR="00607AA6" w:rsidRPr="00471A52" w:rsidRDefault="00607AA6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D38850F" w14:textId="507CBFEB" w:rsidR="00607AA6" w:rsidRPr="00471A52" w:rsidRDefault="00607AA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Bałtycka- Fordońska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C5541C0" w14:textId="4B1F73F2" w:rsidR="00607AA6" w:rsidRPr="00471A52" w:rsidRDefault="00607AA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Curie Skłodowska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C85084" w14:textId="77777777" w:rsidR="00607AA6" w:rsidRPr="00471A52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8C5DC21" w14:textId="470A103C" w:rsidR="00607AA6" w:rsidRPr="00471A52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607AA6" w:rsidRPr="00471A52" w14:paraId="261E0D9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C2CB87D" w14:textId="77777777" w:rsidR="00607AA6" w:rsidRPr="00471A52" w:rsidRDefault="00607AA6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AE4F21" w14:textId="46F1ED52" w:rsidR="00607AA6" w:rsidRPr="00471A52" w:rsidRDefault="00607AA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 Bałtycka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C1E75EA" w14:textId="41F2EA2A" w:rsidR="00607AA6" w:rsidRPr="00471A52" w:rsidRDefault="00607AA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9E4C13" w14:textId="77777777" w:rsidR="00607AA6" w:rsidRPr="00471A52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ED96C56" w14:textId="7AC5745E" w:rsidR="00607AA6" w:rsidRPr="00471A52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607AA6" w:rsidRPr="00471A52" w14:paraId="67A6588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9FD08F0" w14:textId="77777777" w:rsidR="00607AA6" w:rsidRPr="00471A52" w:rsidRDefault="00607AA6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B4CD547" w14:textId="471BDD8B" w:rsidR="00607AA6" w:rsidRPr="00471A52" w:rsidRDefault="00607AA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Fordońska- </w:t>
            </w:r>
            <w:r w:rsidR="002C0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Łęczycka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D9EC276" w14:textId="7F0CC415" w:rsidR="00607AA6" w:rsidRPr="00471A52" w:rsidRDefault="00607AA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96EF27" w14:textId="77777777" w:rsidR="00607AA6" w:rsidRPr="00471A52" w:rsidRDefault="00607AA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F616D2E" w14:textId="0F058DAD" w:rsidR="00607AA6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</w:t>
            </w:r>
            <w:r w:rsidR="00607AA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56CCC50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ECB25B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2726D7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ADD56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3B0D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C9262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307A4DE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8AF098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E0DB9D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FA03F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Bydgoszcz  Wschód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A1D7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8CBE0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08F0F6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F0AEE6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167F52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C3595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B2DE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6F1195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E73A10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B4E9E9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226B4D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1F549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2468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1D048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09FB2DF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F61DC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0E2368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Fordońska-Kabel 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1520E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0E35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013FD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69CA3E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41EDD1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F152B2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A244E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D34A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DD81B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71BDA7A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247C41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63A2F3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1317B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60FA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D7021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063BFA" w:rsidRPr="00471A52" w14:paraId="2CD234F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3D4D56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70CC63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Fordońska-Kabel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01DCD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61A2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69C7F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BBE920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745FD6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17624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Fordońska-Sporna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3226C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B2E0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B6278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2360938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8F3CB6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BCF6AF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Fordońska-Sporna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F4653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F784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DAA8F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</w:tr>
      <w:tr w:rsidR="00063BFA" w:rsidRPr="00471A52" w14:paraId="19BD390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B0945E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DCB021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 Fordońska - Estakada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01CD4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Perony z dojściami i schodami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12D9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7357B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DAEC05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B4061B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F22DA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 – Fordońska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8CD6C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0BC863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1A6F9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BF2446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416CE4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9F39A5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 - Fordońska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1749F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5211E5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39CA8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B06657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838065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85895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95F70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kierunek Toruńska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7495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C8B67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1D9EE16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F6F491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B52EBE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Fordońska-Sochaczewska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73148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B9FD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246B5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12818AD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3399AA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3EF1D5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 Włościańska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74635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8CC7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2CCB6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45F7602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EB915A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D7F970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Fordońska-Sochaczewska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2D2DE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B0F2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545E8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063BFA" w:rsidRPr="00471A52" w14:paraId="0A38D0B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2FDC4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D23820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Fordońska-Wiślana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63F99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F3E9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86232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190</w:t>
            </w:r>
          </w:p>
        </w:tc>
      </w:tr>
      <w:tr w:rsidR="00063BFA" w:rsidRPr="00471A52" w14:paraId="30C4694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0ACB3E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C7DBB0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Fordońska-Wiślana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E7D7B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08E2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2F0F3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29B4E45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A071EF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E3C75B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07E16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2864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8A269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04BB3F8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BA84C2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27E1B4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AE96B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DF3E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A6C38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7AE88E3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E80B53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B41DE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 Onkologii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AEAE4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51CE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D6DDD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256BCFA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6A5A7C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C22739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 Onkologii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0B9D3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023F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5388C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79D94C0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40AE7E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170654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FE97F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DF5B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2D895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5AF9AC9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047CFA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F67C1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403FF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6847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38A48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5E10863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75F600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0F4668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Romanowskiej – Akademicka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B0D3A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Os. Eskulapa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5999A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0BC2C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19C0B8A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AFB18C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DF311E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Korfantego-Preisa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10232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497E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A7446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55D79F87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7780B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925F0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Korfantego-Preisa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5441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70CA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12A8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6433B7E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C0FD42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64A113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Łochowskiego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28438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8358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AF56B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063BFA" w:rsidRPr="00471A52" w14:paraId="1F70B50B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F23359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4CBDAC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Łochowskiego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B9557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50FE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D39DA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063BFA" w:rsidRPr="00471A52" w14:paraId="7BA76C3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1DE372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4F7541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Kleina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F6217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1945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190D0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2C827A5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0EE693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54765E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F76E5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Kleina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F1C4F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1303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872A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</w:tr>
      <w:tr w:rsidR="00063BFA" w:rsidRPr="00471A52" w14:paraId="7A33FA3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49CB42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AB7ED6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Thommee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D1B22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071D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D0B6B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330</w:t>
            </w:r>
          </w:p>
        </w:tc>
      </w:tr>
      <w:tr w:rsidR="00063BFA" w:rsidRPr="00471A52" w14:paraId="71324A9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7128F7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E164B0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Thommee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84834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1272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FAE6A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1960D91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165866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EE1488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Twardzickiego-Witosa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43A81E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9CD0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1FE07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6A76909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374DB4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50D658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Twardzickiego-Witosa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0DFB9B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7BA4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A5E9B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5C10786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195960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2A91B4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Powalisza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C8753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9B0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BBCFB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047B747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EE930E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3072F4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Powalisza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55AD3A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977E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BCA8C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AD6A7E" w:rsidRPr="00471A52" w14:paraId="62C18E5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F2EEA45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5DE1D07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Pelplińska- targowisko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0C65B8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A704F5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D75FEEC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AD6A7E" w:rsidRPr="00471A52" w14:paraId="62AD211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7F252E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6C233AC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Pelplińska- targowisko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3451EC9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BABB92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FBA8C81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38F847D2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DBE68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28454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Pelplińska -Taterników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F591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DCA3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74E1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190</w:t>
            </w:r>
          </w:p>
        </w:tc>
      </w:tr>
      <w:tr w:rsidR="00063BFA" w:rsidRPr="00471A52" w14:paraId="49580BD7" w14:textId="77777777" w:rsidTr="007F51C6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E8127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D1A1F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Pelplińska -Taterników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E250C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E5618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F4E7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4EB31A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1CB1A8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7C5D5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Pelplińska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Jarużyńska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7B8A76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FFBA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29D11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195</w:t>
            </w:r>
          </w:p>
        </w:tc>
      </w:tr>
      <w:tr w:rsidR="00063BFA" w:rsidRPr="00471A52" w14:paraId="398057A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191DB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696DCF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Pelplińska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Jarużyńska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4A89D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9C8A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783E1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03B6E09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BAFB83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3A532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B948B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B3F9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F75C2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480</w:t>
            </w:r>
          </w:p>
        </w:tc>
      </w:tr>
      <w:tr w:rsidR="00063BFA" w:rsidRPr="00471A52" w14:paraId="4E42646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9D3C4F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C393BE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ABD1C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043B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15D2A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063BFA" w:rsidRPr="00471A52" w14:paraId="7BDC0C7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11E65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DBF1A5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76210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231E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66AB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53B944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3D7CAA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886988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E9632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1999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81FC0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7BA211E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9B571D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0DD287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Igrzyskowa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F660B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C70B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70090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245</w:t>
            </w:r>
          </w:p>
        </w:tc>
      </w:tr>
      <w:tr w:rsidR="00063BFA" w:rsidRPr="00471A52" w14:paraId="45EB43F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3953E4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F82292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Igrzyskowa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F7128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30D7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3D74E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48B3727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D9B2EC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55F40A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Andersa-Kleeberga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240C4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AC12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9597A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2F9F1F4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73B262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334A29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Andersa-Kleeberga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54DE8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EB9C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1DD3D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724AFF7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680760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93CFF6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41FCF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6309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97681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1105586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237AE0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D1B4FA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BCC8E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18722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84A2F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5229E09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51CDB3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F1242C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Andersa-Wolna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A9924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1E5D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7FE4F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78A585C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B9A953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45A4E7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Andersa-Wolna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78036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B759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0FB6D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6D2E663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10AADF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1C0A1E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Andersa-Wyzwolenia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60F74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F191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35BA0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78190E4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814B72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DC4402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Andersa-Wyzwolenia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CDD9C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CA3B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56B15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75AC542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445C84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42244C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Swobodna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1B49A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859F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9567A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135</w:t>
            </w:r>
          </w:p>
        </w:tc>
      </w:tr>
      <w:tr w:rsidR="00063BFA" w:rsidRPr="00471A52" w14:paraId="3FD02DC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F251CD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CFE7E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Swobodna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C0153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DEDF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62B22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597EF85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078250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C311DD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527F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F5D6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83DE4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0C43738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7091A9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34DBA3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7ECD1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30E4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5AF2C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15A1CC4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2B37E3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AFE20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 - pętla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22EFF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1F79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28724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2F27C35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25C01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2481B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Fordońska-Traktorzystów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6576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900B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F118B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145</w:t>
            </w:r>
          </w:p>
        </w:tc>
      </w:tr>
      <w:tr w:rsidR="00063BFA" w:rsidRPr="00471A52" w14:paraId="62C9A98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37CA3A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F9E7A4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Fordońska-Traktorzystów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DC6F7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072D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F62F7D0" w14:textId="4954FDE9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063BFA" w:rsidRPr="00471A52" w14:paraId="23A4934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D7A488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73D801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D67E7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333C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69B01E6" w14:textId="676C4BF1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030D782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B2992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DAB4EC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FF922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A3A6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83562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09B5AC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C6CBA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3809A7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Kaliskiego- UTP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7B1D5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6380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351C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2D0A21C1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F6EE1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17F79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Kaliskiego- UTP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8227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3377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86F2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6DC0970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8BDC24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2D2FD7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Fordońska-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Zakł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Zbożowe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35309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A0B8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7CF7B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78933B7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06E480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1CCEFD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Fordońska-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Zakł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Zbożowe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E1A85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8C74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94DCBE1" w14:textId="77E87C20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5BB95B03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5C73E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D76FE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Fordońska-Brzechwy</w:t>
            </w:r>
          </w:p>
        </w:tc>
        <w:tc>
          <w:tcPr>
            <w:tcW w:w="22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ED15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5765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DC8A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67EA8FC3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0E5631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B187EB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Fordońska-Brzechwy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5C226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447CA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12EB5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5AFEFE2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C9A200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FCC885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Fordońska-Brzechwy  81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49812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F78F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C4415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36856EE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3692CC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4E6DB5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Brzechwy-Fordońska 81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779F3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7E32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62B9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6F9F36C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7FB9D6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D184C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2E0A2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BDAC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D8F5A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</w:tr>
      <w:tr w:rsidR="00063BFA" w:rsidRPr="00471A52" w14:paraId="5630571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A05F2A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13A89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Fordońska-Wiadukt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DAD1F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A4D6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FBD8F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66EF3F9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789010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F8C81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C224D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F160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9199E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2ED62DA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367B1E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C2135F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12074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2B43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7DC05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7060E69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9A17C3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28089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1DDD6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6C8B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D1E59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91AAF85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7A8FF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F296A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Brzechwy-Szafirowa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8B6C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D8C0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5AB691" w14:textId="776FD70E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2C0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063BFA" w:rsidRPr="00471A52" w14:paraId="23CFB0F6" w14:textId="77777777" w:rsidTr="007F51C6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FCC48C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B119EE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Brzechwy-Szafirowa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0950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65181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E9B4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6225B59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1C4894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BD4818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 – Zarembiny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279EC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66C6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3DDE1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63CEBE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BB4C62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122FE5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 – Zarembiny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6843B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EE6C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AD05A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A6F8C6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A329A1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4D4AE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Skarżyńskiego -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A3F59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6339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89440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125</w:t>
            </w:r>
          </w:p>
        </w:tc>
      </w:tr>
      <w:tr w:rsidR="00063BFA" w:rsidRPr="00471A52" w14:paraId="3B2E586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69A41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3C8859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Skarżyńskiego -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EBA6C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D568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60FE7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</w:tr>
      <w:tr w:rsidR="00063BFA" w:rsidRPr="00471A52" w14:paraId="6F4DC6F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C02416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94126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Skarżyńskiego-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49257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32B2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CF1B2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73F94DC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5D697F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48FEAF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Skarżyńskiego-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Twardzickiego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0035ED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E83D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B8D3A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6016C3C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28CC2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E2C51A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- Swobodna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5444B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0123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ECCC1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063BFA" w:rsidRPr="00471A52" w14:paraId="72CA897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624C2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A10C60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- Swobodna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8A65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59EB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CA436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74E945C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F08550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DB39DD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 Derdowskiego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EBA9A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B845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35E54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2E76279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42680F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42E5A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 Derdowskiego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16100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57EA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4C9D8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3FF0BD8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5DA648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64FC5F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Wyzwolenia-Pelplińska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D6997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D87C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A2DF3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7711A72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1A2A00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6E2262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Wyzwolenia-Pelplińska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CDE78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BF4B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EBEC1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72FB83E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46A62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060694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- Brzegowa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DB2A2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17AC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C39DD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11603E8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01221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486BF0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05B39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AB42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31CC2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063BFA" w:rsidRPr="00471A52" w14:paraId="4BA9068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44B16A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B0260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Łowicka-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Pilicka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3AFF1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C8DC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7B1D0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60EB775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E6BB77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5693A7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Łowicka-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Szkoła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F423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0E10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3A235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705EA07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44E50D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81560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Łowicka-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BCEFE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11BC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67137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7DC6AE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93E333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23FC44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Łowicka-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359EF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40FA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3E874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2F3FC9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DFE99E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B6224C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Witebska-Wschodnia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n.ż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F29D0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322D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A15D7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35007B4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52E766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2818B8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Witebska-Wschodnia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n.ż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ED20A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EE03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810BB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</w:t>
            </w:r>
          </w:p>
        </w:tc>
      </w:tr>
      <w:tr w:rsidR="00063BFA" w:rsidRPr="00471A52" w14:paraId="4989F32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E86902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B5468C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04481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1677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BFDFA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25229B0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C417FE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7D5646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0791A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EC60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750E3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71F3EFD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BA2FFD7" w14:textId="77777777" w:rsidR="0043739D" w:rsidRPr="00471A52" w:rsidRDefault="0043739D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73DA4D5" w14:textId="77777777" w:rsidR="0043739D" w:rsidRPr="00471A52" w:rsidRDefault="0043739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Witebska-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Gazbud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nż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2E97565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495A77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20589B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43739D" w:rsidRPr="00471A52" w14:paraId="4E2E315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44505D" w14:textId="77777777" w:rsidR="0043739D" w:rsidRPr="00471A52" w:rsidRDefault="0043739D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5CBCA09" w14:textId="77777777" w:rsidR="0043739D" w:rsidRPr="00471A52" w:rsidRDefault="0043739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Witebska-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Gazbud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nż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2612BBB3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B78264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12114B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1AD6C7A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D2831F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A12D77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Skandynawska – IKEA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FE16D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2C6C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147CE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80ECC6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CB6185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0D00D0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Skandynawska – IKEA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88FCB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8F71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CF7C3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239121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AC3A045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E85AA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Pilicka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5EA55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D120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6E4CA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F8BE4CA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7735A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5102F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Wyszogrodzka – Opalowa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EC38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3E18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2D6B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A4FE7A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4D5082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BA59F4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Wyszogrodzka – Opalowa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BDD01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80EC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4F587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A37051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67783E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20C2DA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Portowa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83F44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41C8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CA828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7AAC6BAC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BCBC41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2D58F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Portowa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DBB4D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59464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8F06D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51127E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3AB9FE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A22CCB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Tartak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4147A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A1AC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5583C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7E5FB23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E33F05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998921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</w:t>
            </w:r>
            <w:r w:rsidR="007F51C6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Tartak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D28B3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7C06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A1623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0AD2934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845C75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7FC63B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 Stolbud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8893B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AAE2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DB66F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559E231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B6873C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12EEF4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Przemysłowa- Stolbud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09EBA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6E71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C0136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0379483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EB4096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BD8D60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 – Os. Rzemieślnicze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896E9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8ED7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2F030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15DF57C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ED4752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79FD0E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91D34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839B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3E0E5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043A9C4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43851E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A9E89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Kapliczna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44E0B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1581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109E8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47B388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78B10A3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D0A0ED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Kapliczna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5E713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F67C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72228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27351B1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34D54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3E6179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 – Akademicka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D2516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 Onkologii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CD36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5AA74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145</w:t>
            </w:r>
          </w:p>
        </w:tc>
      </w:tr>
      <w:tr w:rsidR="00063BFA" w:rsidRPr="00471A52" w14:paraId="68F8BD7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B5DB8D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5890EB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Auchan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6071B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Os. 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A6FE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672B0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B4E1501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88951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CD0CB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 – Auchan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6DB5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D8D4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5A4D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3C82F66C" w14:textId="77777777" w:rsidTr="007F51C6">
        <w:trPr>
          <w:trHeight w:val="340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88804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AF325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 – Auchan</w:t>
            </w:r>
          </w:p>
        </w:tc>
        <w:tc>
          <w:tcPr>
            <w:tcW w:w="22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2AEC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CA58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B0ED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280</w:t>
            </w:r>
          </w:p>
        </w:tc>
      </w:tr>
      <w:tr w:rsidR="00063BFA" w:rsidRPr="00471A52" w14:paraId="0E73BFF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73459E4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692C5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Łowicka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3D6B5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EBF3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CE3E9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063BFA" w:rsidRPr="00471A52" w14:paraId="2481F00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997BE1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D6573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– Andersa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81AE5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 Rynek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F11D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F0316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2DEC991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7E3299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0BF844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Witebska – Frosta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E41C2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C4F4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DDC0D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4EF6ED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8B9CF36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B4F2BE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75301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66880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2265D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3C1C799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07B60E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84260D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 – pętla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58A75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BCE1F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D95EF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4291872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B715698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13DCA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30518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58086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EA74868" w14:textId="6B4B554A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063BFA" w:rsidRPr="00471A52" w14:paraId="2B04C4A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FA1CE2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D32FBC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7F17D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58FB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EAE97DD" w14:textId="4C216153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063BFA" w:rsidRPr="00471A52" w14:paraId="2FD6884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0F97D4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E471C1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90DE4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F42D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68678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7379A56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437D4A7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CE5ECF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Fabryczna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BC0F2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1BAE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50888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500C99A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CCBD1FD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243A1C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Geodetów-Bora Komorowskiego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7A1A1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B559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E3706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575C35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E6F518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F980BF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Geodetów-Bora Komorowskiego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7103E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Osiedle Leśne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37B5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546BA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6D6DC5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1D3B7C0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3CFDB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Bora Komorowskiego-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Kiedrowskiego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8DF36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33BF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A4792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75C7405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BD00611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859BC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Bora Komorowskiego-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Kiedrowskiego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EB721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93BC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8B8D4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0B6F40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7FC1AF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DA3CCD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Bora Komorowskiego-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2FF68D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A149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690165E" w14:textId="7D8935C3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510FA27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5BDAA1B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833B2A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Bora Komorowskiego-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259E9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718A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4CD3FA7" w14:textId="24B13570" w:rsidR="00063BFA" w:rsidRPr="00471A52" w:rsidRDefault="002C0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0901BB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FD87CEE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F3D9E2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Bora Komorowskiego-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Braci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Bażańskich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49E973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0938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8BA2A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7F64D7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28F71F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4148C5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Bora Komorowskiego-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Braci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Bażańskich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5358BD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Piłsudskiego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6A8D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8C426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AD6A7E" w:rsidRPr="00471A52" w14:paraId="378FAC3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F05E961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0D6F558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18F1946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C93FE9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8A5B14C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AD6A7E" w:rsidRPr="00471A52" w14:paraId="20A2832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DCF9520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98B4DB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 Przemysława II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5F134B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Osielsko/ Bożenkowo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740701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3D7447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AD6A7E" w:rsidRPr="00471A52" w14:paraId="507B5C1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58DAA29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6C5B591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 Przemysła II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9D3713E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Przylesie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AC0AD9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62910EE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AD6A7E" w:rsidRPr="00471A52" w14:paraId="64CBE3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788D232" w14:textId="77777777" w:rsidR="00AD6A7E" w:rsidRPr="00471A52" w:rsidRDefault="00AD6A7E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6F49AF6" w14:textId="77777777" w:rsidR="00AD6A7E" w:rsidRPr="00471A52" w:rsidRDefault="00AD6A7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Eskulapa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0E99E31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Początkowy- końcowy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669AF1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452BA90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32CA51F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CF01AB9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23E1BD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Żemojtela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43BE47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75D4FD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71E5C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274D30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6B69BEA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68822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Żemojtela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5F93B4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Auchan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7B77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BB5A4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0E9BED8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D0E8DF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7827C5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Stamma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3E9F5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317516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3DD5F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C97C3C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EF2F37C" w14:textId="77777777" w:rsidR="00063BFA" w:rsidRPr="00471A52" w:rsidRDefault="00063BFA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973A76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 Skarpą-</w:t>
            </w:r>
            <w:r w:rsidR="002E09D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Stamma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04EAD0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Auchan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3E1E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D19A9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43739D" w:rsidRPr="00471A52" w14:paraId="5F721B2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53F9B38" w14:textId="77777777" w:rsidR="0043739D" w:rsidRPr="00471A52" w:rsidRDefault="0043739D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4325DAE" w14:textId="77777777" w:rsidR="0043739D" w:rsidRPr="00471A52" w:rsidRDefault="0043739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Kalkuty- 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B40A7BD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6FDB18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3514F8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2920623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7877AD5" w14:textId="77777777" w:rsidR="0043739D" w:rsidRPr="00471A52" w:rsidRDefault="0043739D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3801FE8" w14:textId="77777777" w:rsidR="0043739D" w:rsidRPr="00471A52" w:rsidRDefault="0043739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Kalkuty- 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5550204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Jasińiecka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693B1B28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B8DC738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56BB4DA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A64E4FF" w14:textId="77777777" w:rsidR="0043739D" w:rsidRPr="00471A52" w:rsidRDefault="0043739D" w:rsidP="00063BFA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BB1DEA1" w14:textId="77777777" w:rsidR="0043739D" w:rsidRPr="00471A52" w:rsidRDefault="0043739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Kalkuty- Rydygiera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1B6B815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C0BF30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273922A" w14:textId="77777777" w:rsidR="0043739D" w:rsidRPr="00471A52" w:rsidRDefault="004373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118F1FB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A9F6F1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1749FC5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Kalkuty- Rydygiera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221EBB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1A5C5FD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4D66FE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729E3E7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ABFCD6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B37A4CF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Pod Skarpą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0BA827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1E2C3DB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249571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40E18F0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BCEDE1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A2A7B83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AD106B1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FA6D5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540C566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4A1F5D9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838E97E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A625A78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Majtkowskiego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A358350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FB661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4891609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72DDB2A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057441A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EDC5AC9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Matki Teresy z Kalkuty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693937C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668DB3F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53D11B8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5CDF052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1AD52E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67127F2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Matki Teresy z Kalkuty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E162769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Matki Teresy z Kalkuty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F2BF5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5A31811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20BDBD7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2D4FC0F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D6BE50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Majtkowskiego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C4FEE70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417AFD6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6583388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65BC066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A19C4D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9A11A56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Trybowskiego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747C31DA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5B91658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3F05364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5E962AA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94DBC88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46B2EE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Pod Skarpą-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Kulmatyckiego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514B2250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Eskulapa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70265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B7B91D3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7600DC3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1EF7B8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B628D43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Eskulapa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ED2050E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koniec- początek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18A90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F193B33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19B06A4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A0CBE7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5F298CA" w14:textId="77777777" w:rsidR="0043739D" w:rsidRPr="00471A52" w:rsidRDefault="0018404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Eskulapa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6DC6FDF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Stamma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01BCACD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E3F33BB" w14:textId="77777777" w:rsidR="0043739D" w:rsidRPr="00471A52" w:rsidRDefault="0018404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43739D" w:rsidRPr="00471A52" w14:paraId="19E054F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FEABC8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4F557F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Fordońskie – linia 32N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D8FA36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A7D98F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F61114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43739D" w:rsidRPr="00471A52" w14:paraId="71EB6185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294E58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AF570B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- Swobodna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AB090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Wisłą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85343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302AE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43739D" w:rsidRPr="00471A52" w14:paraId="0F29D75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E09179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DDAC176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 – koniec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C3CC25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1F7F11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FE92B2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30D6661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37838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3BD4768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 – początek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691C3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6BABF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3B0071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A70CA8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1D93B1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DB7E24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 – początek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27012E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93388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AEDA8C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7216ADB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16C75A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8EAC2E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142FCE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EC97C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C87D58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12BB765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B146A33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93B237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CCB2B5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4BB16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7E0B63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5EBA2EB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CB77B9D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60DFC9E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 –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1A1174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0715D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DE06D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43ED132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79FFC6D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A3AD6D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Wyścigowa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41018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E50E4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360CED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2052D7C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903DC2F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422F94D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Rejewskiego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CC2CD1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44096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529D16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31C71F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52C96BB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A9F489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Rejewskiego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BAFCB3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134C4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6962171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0AE7EE6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54E16A9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C80EC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8EB1F9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289C8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0409E6C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2F9F996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EB204DD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E71808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Romanowskiej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35BB63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69742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898F94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3E7EABDF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CC7C8E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D30449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Korfantego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58674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7E9A8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FC275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2E8DFD23" w14:textId="77777777" w:rsidTr="007F51C6">
        <w:trPr>
          <w:trHeight w:val="340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944D6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691AAB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Korfantego</w:t>
            </w:r>
          </w:p>
        </w:tc>
        <w:tc>
          <w:tcPr>
            <w:tcW w:w="22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30CDD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55820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D6A355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1ADCF61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835051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510902E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Korfantego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780C3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Rejewskiego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79ECE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823FF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301F389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9D8D66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EA4DF7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Korfantego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61CBF3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E0F18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B9DCF1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09A9124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8C9F2E2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77AAA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Korfantego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7D9DD3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C089B6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13F04D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3C8CE6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62E2E4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4B1BAB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Korfantego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154304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5CC158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163268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</w:tr>
      <w:tr w:rsidR="0043739D" w:rsidRPr="00471A52" w14:paraId="52C4D07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9A2E6FC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98439C5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 – Akademicka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A92DE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551FF8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5C5DD3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43739D" w:rsidRPr="00471A52" w14:paraId="301856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7E2943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A01ECD7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6E7FDD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Korfantego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015C1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836F9C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90243A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0C7C43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ABED9C6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Kaliskiego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6B58DC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0D912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6986F21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3D72917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6EB568E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D647899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Kaliskiego – Akademicka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2737ED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D4EDD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AB6449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6FE90FD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F42C9F5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04AAC65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Igrzyskowa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BC48A3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F72CA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4E7815C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1923D95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B12B2E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7664079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Akademicka - Igrzyskowa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8C46C2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74DF5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8A9E78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8FED5E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F56D54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13FB385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Kleberga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D6C2C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FBB88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03E37B5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3C5AC0F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361B678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6A1FD7A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Kleberga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F85E9B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64EF3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7E3B19D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0ACD57A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0A9B3C1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961956F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Kleberga – Andersa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FAE7E2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2A26F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025F24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7037F23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2A7854C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FB164DC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3774B3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8DD1DB" w14:textId="1FED3CB4" w:rsidR="0043739D" w:rsidRPr="00471A52" w:rsidRDefault="002C09E3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65B8739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84D2D4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D546AA5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A8C123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–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AA2718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EA7428" w14:textId="25CAA4A8" w:rsidR="0043739D" w:rsidRPr="00471A52" w:rsidRDefault="002C09E3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0176DEC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3C05191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3CE73A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37ACD4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Brzechwy –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CEE0EB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3B76A2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E714F8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06F9D4C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AA0EE9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AEDB8CB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– Kasztelańska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CD74ED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F7603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F3247D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0FC57B2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963899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AA23667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– Kasztelańska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C0DF15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F1AF3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BDAB10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4985F10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611A64A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E251DAF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Kasztelańska – Andersa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0F069E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1BF75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5ECD3C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79D74C1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27BA089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BCA743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Wolna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0D8867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AC71ED" w14:textId="52F7DE61" w:rsidR="0043739D" w:rsidRPr="00471A52" w:rsidRDefault="002C09E3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B9B8F5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36870BE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38E9A0B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0B87EBA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Wolna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E25A2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AA1117" w14:textId="592AD528" w:rsidR="0043739D" w:rsidRPr="00471A52" w:rsidRDefault="002C09E3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255E87A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7343AF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5DF740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87320B7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Wyzwolenia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3BABCD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EA311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1C6AC5D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114CF7A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9C62317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13D06A5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Wyzwolenia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D34A0E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0D001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18C9D06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B28666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0C52635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57965C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- Geodetów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930142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81CFA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307BE9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43739D" w:rsidRPr="00471A52" w14:paraId="163E933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7EE31D2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7FA3767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 Geodetów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2C5CC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Granica miasta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EF5F5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72A20F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43739D" w:rsidRPr="00471A52" w14:paraId="20A7589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9A1B03D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F3148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Geodetów- Pienińska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A66C54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AAE68D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E5B53B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43739D" w:rsidRPr="00471A52" w14:paraId="496BD48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EFD7849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CFC588A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Łoskoń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27DDA60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D37838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5BCDCB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AD6A7E" w:rsidRPr="00471A52" w14:paraId="4B67B0B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C46760" w14:textId="77777777" w:rsidR="00AD6A7E" w:rsidRPr="00471A52" w:rsidRDefault="00AD6A7E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1BEBA26" w14:textId="77777777" w:rsidR="00AD6A7E" w:rsidRPr="00471A52" w:rsidRDefault="00AD6A7E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 Brzegowa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CF80956" w14:textId="77777777" w:rsidR="00AD6A7E" w:rsidRPr="00471A52" w:rsidRDefault="00AD6A7E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Kozielec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8B17A9" w14:textId="77777777" w:rsidR="00AD6A7E" w:rsidRPr="00471A52" w:rsidRDefault="00AD6A7E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D178C21" w14:textId="77777777" w:rsidR="00AD6A7E" w:rsidRPr="00471A52" w:rsidRDefault="00AD6A7E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43739D" w:rsidRPr="00471A52" w14:paraId="1917FE5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F4524C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F060F51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Wyzwolenia- Geodetów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6866AD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Tatrzańskie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BEBBB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9331E2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43739D" w:rsidRPr="00471A52" w14:paraId="148603A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84BFA5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7B902B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Wyzwolenia – Andersa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FA933C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33BC8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0D41DB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28C9C911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46DA6F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36BA1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Piłsudskiego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8D5E8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6FD236" w14:textId="4A9DBAE8" w:rsidR="0043739D" w:rsidRPr="00471A52" w:rsidRDefault="002C09E3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</w:t>
            </w:r>
            <w:r w:rsidR="0043739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E0167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0EEE78F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03346BF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A2E08B8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Piłsudskiego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31153E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ACDD08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4C61A5F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43739D" w:rsidRPr="00471A52" w14:paraId="6F11591C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DA470E0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88B41F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Andersa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16DFBC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3615F8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99AB4A7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9A19AC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7947D5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69910F3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Andersa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92C29C6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4B4F3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A2A08D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181CCB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7BBEED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FC624BE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Andersa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F7C4BD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754CA5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50A26D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403E4EE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B977FEB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E13226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Andersa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Gieryna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F1AAC1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47F74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CE6E078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43739D" w:rsidRPr="00471A52" w14:paraId="73F0E78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166091A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77F6B9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Geodetów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F40ED9A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E7F0FB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514A454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772BFB2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BEE3A8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47E77D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 Geodetów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A88AB42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Mariampol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1EDEC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354CC3C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216A518D" w14:textId="77777777" w:rsidTr="00111507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D4DF8F4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548C12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 - Geodetów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8E69E1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Wyścigowa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80A05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9363D9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3739D" w:rsidRPr="00471A52" w14:paraId="75B7DD9F" w14:textId="77777777" w:rsidTr="00111507">
        <w:trPr>
          <w:trHeight w:val="43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C76046" w14:textId="77777777" w:rsidR="0043739D" w:rsidRPr="00471A52" w:rsidRDefault="0043739D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C50CF0" w14:textId="77777777" w:rsidR="0043739D" w:rsidRPr="00471A52" w:rsidRDefault="0043739D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Andersa- Geodetów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8E0CD0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8E2ED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A73563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DC4F9F" w:rsidRPr="00471A52" w14:paraId="3EED415D" w14:textId="77777777" w:rsidTr="00111507">
        <w:trPr>
          <w:trHeight w:val="43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D357B0C" w14:textId="77777777" w:rsidR="00DC4F9F" w:rsidRPr="00471A52" w:rsidRDefault="00DC4F9F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BE60BD" w14:textId="74136826" w:rsidR="00DC4F9F" w:rsidRPr="00471A52" w:rsidRDefault="00DC4F9F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Kazimierza Wielkiego- Toruńska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92035C" w14:textId="5FE3C6F1" w:rsidR="00DC4F9F" w:rsidRPr="00471A52" w:rsidRDefault="00DC4F9F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Fordońska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97ABF4" w14:textId="63724358" w:rsidR="00DC4F9F" w:rsidRPr="00471A52" w:rsidRDefault="00DC4F9F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AC66B7" w14:textId="77777777" w:rsidR="00DC4F9F" w:rsidRPr="00471A52" w:rsidRDefault="00DC4F9F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DC4F9F" w:rsidRPr="00471A52" w14:paraId="16E16712" w14:textId="77777777" w:rsidTr="00111507">
        <w:trPr>
          <w:trHeight w:val="430"/>
        </w:trPr>
        <w:tc>
          <w:tcPr>
            <w:tcW w:w="64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EF1602F" w14:textId="77777777" w:rsidR="00DC4F9F" w:rsidRPr="00471A52" w:rsidRDefault="00DC4F9F" w:rsidP="0043739D">
            <w:pPr>
              <w:numPr>
                <w:ilvl w:val="0"/>
                <w:numId w:val="20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D03A4EA" w14:textId="10732441" w:rsidR="00DC4F9F" w:rsidRPr="00471A52" w:rsidRDefault="00DC4F9F" w:rsidP="0043739D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Most Kazimierza Wielkiego</w:t>
            </w:r>
          </w:p>
        </w:tc>
        <w:tc>
          <w:tcPr>
            <w:tcW w:w="227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FDAADE8" w14:textId="28AAB0E7" w:rsidR="00DC4F9F" w:rsidRPr="00471A52" w:rsidRDefault="00DC4F9F" w:rsidP="0043739D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</w:t>
            </w:r>
          </w:p>
        </w:tc>
        <w:tc>
          <w:tcPr>
            <w:tcW w:w="184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534E4B5C" w14:textId="26726703" w:rsidR="00DC4F9F" w:rsidRPr="00471A52" w:rsidRDefault="00DC4F9F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DADFD75" w14:textId="77777777" w:rsidR="00DC4F9F" w:rsidRPr="00471A52" w:rsidRDefault="00DC4F9F" w:rsidP="0043739D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43739D" w:rsidRPr="00471A52" w14:paraId="49D83E58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9BE019E" w14:textId="77777777" w:rsidR="0043739D" w:rsidRPr="00471A52" w:rsidRDefault="0043739D" w:rsidP="0043739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950D0C1" w14:textId="52546E47" w:rsidR="0043739D" w:rsidRPr="00471A52" w:rsidRDefault="002B1F03" w:rsidP="0043739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11 </w:t>
            </w:r>
            <w:r w:rsidR="002C0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89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C656B75" w14:textId="36A9E673" w:rsidR="00843BFF" w:rsidRPr="00471A52" w:rsidRDefault="002B1F03" w:rsidP="006E42E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24</w:t>
            </w:r>
            <w:r w:rsidR="002C0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250</w:t>
            </w:r>
          </w:p>
        </w:tc>
      </w:tr>
    </w:tbl>
    <w:p w14:paraId="320EBA36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Zadanie 1</w:t>
      </w:r>
    </w:p>
    <w:p w14:paraId="7A0A68C7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43D1E895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7C629F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6E82E3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2E6A6C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50403390" w14:textId="77777777" w:rsidTr="002621C2">
        <w:trPr>
          <w:trHeight w:val="340"/>
          <w:jc w:val="center"/>
        </w:trPr>
        <w:tc>
          <w:tcPr>
            <w:tcW w:w="758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6D473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F6B20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BCB45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0CFECBFC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A0700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9A9B7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EEA48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</w:tr>
      <w:tr w:rsidR="00063BFA" w:rsidRPr="00471A52" w14:paraId="2AE851FF" w14:textId="77777777" w:rsidTr="002621C2">
        <w:trPr>
          <w:trHeight w:val="340"/>
          <w:jc w:val="center"/>
        </w:trPr>
        <w:tc>
          <w:tcPr>
            <w:tcW w:w="758" w:type="dxa"/>
            <w:shd w:val="clear" w:color="auto" w:fill="auto"/>
            <w:vAlign w:val="center"/>
          </w:tcPr>
          <w:p w14:paraId="25E42D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shd w:val="clear" w:color="auto" w:fill="auto"/>
            <w:vAlign w:val="center"/>
          </w:tcPr>
          <w:p w14:paraId="3DA904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1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18310061" w14:textId="1499F646" w:rsidR="00063BFA" w:rsidRPr="00471A52" w:rsidRDefault="006614A9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59 </w:t>
            </w:r>
            <w:r w:rsidR="002C0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802</w:t>
            </w:r>
          </w:p>
        </w:tc>
      </w:tr>
      <w:tr w:rsidR="00063BFA" w:rsidRPr="00471A52" w14:paraId="0D2A6DE6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9E65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A5CC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1</w:t>
            </w: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A35CC2" w14:textId="6165FB4A" w:rsidR="00B63880" w:rsidRPr="00471A52" w:rsidRDefault="002B1F03" w:rsidP="006E42E8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  <w:r w:rsidR="002C0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5 650</w:t>
            </w:r>
          </w:p>
        </w:tc>
      </w:tr>
      <w:tr w:rsidR="00063BFA" w:rsidRPr="00471A52" w14:paraId="29014A19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FC6C7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7EDD1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Trasy rowerowe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99D7793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7 500</w:t>
            </w:r>
          </w:p>
        </w:tc>
      </w:tr>
      <w:tr w:rsidR="00063BFA" w:rsidRPr="00471A52" w14:paraId="01135ECD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18479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2278483" w14:textId="79F82FEE" w:rsidR="00B63880" w:rsidRPr="00471A52" w:rsidRDefault="006614A9" w:rsidP="006E42E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  <w:r w:rsidR="002C0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02 952</w:t>
            </w:r>
          </w:p>
        </w:tc>
      </w:tr>
    </w:tbl>
    <w:p w14:paraId="2E18D733" w14:textId="34B4C770" w:rsidR="00063BFA" w:rsidRPr="00471A52" w:rsidRDefault="00204BBA" w:rsidP="00F65E48">
      <w:pPr>
        <w:jc w:val="center"/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</w:pPr>
      <w:bookmarkStart w:id="23" w:name="_Toc84397814"/>
      <w:bookmarkStart w:id="24" w:name="_Toc84398383"/>
      <w:r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lastRenderedPageBreak/>
        <w:t>Z</w:t>
      </w:r>
      <w:r w:rsidR="00FF728F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t>ADANIE NR 2</w:t>
      </w:r>
      <w:r w:rsidR="00FF728F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br/>
      </w:r>
      <w:bookmarkEnd w:id="23"/>
      <w:bookmarkEnd w:id="24"/>
    </w:p>
    <w:p w14:paraId="0A0491CD" w14:textId="77777777" w:rsidR="00063BFA" w:rsidRPr="00471A52" w:rsidRDefault="00063BFA" w:rsidP="00063BFA">
      <w:pPr>
        <w:suppressAutoHyphens/>
        <w:spacing w:after="0" w:line="240" w:lineRule="auto"/>
        <w:ind w:left="4956" w:right="141"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ar-SA"/>
        </w:rPr>
      </w:pPr>
    </w:p>
    <w:p w14:paraId="6C5A29E1" w14:textId="77777777" w:rsidR="00063BFA" w:rsidRPr="00471A52" w:rsidRDefault="00063BFA" w:rsidP="00063BFA">
      <w:pPr>
        <w:tabs>
          <w:tab w:val="left" w:pos="773"/>
          <w:tab w:val="left" w:pos="7838"/>
          <w:tab w:val="left" w:pos="9240"/>
          <w:tab w:val="left" w:pos="10690"/>
        </w:tabs>
        <w:suppressAutoHyphens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  <w:tab/>
      </w:r>
    </w:p>
    <w:tbl>
      <w:tblPr>
        <w:tblW w:w="10181" w:type="dxa"/>
        <w:tblInd w:w="-28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10"/>
        <w:gridCol w:w="6710"/>
        <w:gridCol w:w="1134"/>
        <w:gridCol w:w="1627"/>
      </w:tblGrid>
      <w:tr w:rsidR="00063BFA" w:rsidRPr="00471A52" w14:paraId="335DDEF6" w14:textId="77777777" w:rsidTr="008D4CA5">
        <w:trPr>
          <w:cantSplit/>
          <w:trHeight w:val="51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0596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7405F5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25" w:name="_Toc84397815"/>
            <w:bookmarkStart w:id="26" w:name="_Toc84398384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25"/>
            <w:bookmarkEnd w:id="26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155E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0FCA937B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8892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37758AE2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1CDD3800" w14:textId="77777777" w:rsidTr="008D4CA5">
        <w:trPr>
          <w:trHeight w:val="20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F5B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84E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2C2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B91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739CACCC" w14:textId="77777777" w:rsidTr="008D4CA5">
        <w:trPr>
          <w:trHeight w:hRule="exact" w:val="567"/>
        </w:trPr>
        <w:tc>
          <w:tcPr>
            <w:tcW w:w="710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BA2ADE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0B82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przy ul. Grunwaldzkiej między ul. Kraszewskiego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i ul. Bronikowskiego (pod dwoma wiaduktami)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A5F1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7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3EE9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540</w:t>
            </w:r>
          </w:p>
        </w:tc>
      </w:tr>
      <w:tr w:rsidR="00063BFA" w:rsidRPr="00471A52" w14:paraId="7EEC57C5" w14:textId="77777777" w:rsidTr="008D4CA5">
        <w:trPr>
          <w:trHeight w:hRule="exact" w:val="567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9DFEF3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4A9F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ul. Grunwaldzkiej w okolicy stacji benzynowej (obie strony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br/>
              <w:t>ul. Grunwaldzkiej od mostu odpowiednio do ul. Siedleckiej i ul. Elbląskiej)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D1CD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D29D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360</w:t>
            </w:r>
          </w:p>
        </w:tc>
      </w:tr>
      <w:tr w:rsidR="00063BFA" w:rsidRPr="00471A52" w14:paraId="663E3013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F00FFC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A214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przy ul. Bronikowskiego (obie strony ze schodami)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F0F0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48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5703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67</w:t>
            </w:r>
          </w:p>
        </w:tc>
      </w:tr>
      <w:tr w:rsidR="00063BFA" w:rsidRPr="00471A52" w14:paraId="43A11C1B" w14:textId="77777777" w:rsidTr="008D4CA5">
        <w:trPr>
          <w:trHeight w:val="794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743B5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D6B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Chodnik pod wiaduktem na ul. Grunwaldzkiej (Czarna Droga) obie strony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br/>
              <w:t>ul. Grunwaldzkiej od wiaduktu do posesji oraz przejście na wiadukcie ze schodami.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D1A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353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EF2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01586C4B" w14:textId="77777777" w:rsidTr="008D4CA5">
        <w:trPr>
          <w:trHeight w:val="82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005E3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E93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wzdłuż ul. Nakielskiej od ul. Czerwonego Krzyża (kościoła) do wiaduktu i przejścia poprzeczne w parku (3 przejścia od mostu na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ul. Czarna Droga do ul. Nakielskiej)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505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1 430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C14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3 162</w:t>
            </w:r>
          </w:p>
        </w:tc>
      </w:tr>
      <w:tr w:rsidR="00063BFA" w:rsidRPr="00471A52" w14:paraId="334C655D" w14:textId="77777777" w:rsidTr="008D4CA5">
        <w:trPr>
          <w:trHeight w:val="79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F2B60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C9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Ciągi piesze wzdłuż ul. 16-Pułku Ułanów Wielkopolskich (obie strony ulicy: wschodnia - od ul. Szubińskiej do ul. Koszarowej, zachodnia - od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ul. Szubińskiej do Domu Kultury "Orion"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6D8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640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ECB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2 280</w:t>
            </w:r>
          </w:p>
        </w:tc>
      </w:tr>
      <w:tr w:rsidR="00063BFA" w:rsidRPr="00471A52" w14:paraId="422C2943" w14:textId="77777777" w:rsidTr="008D4CA5">
        <w:trPr>
          <w:trHeight w:val="567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A9C6E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02C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kładce przy ul. Kłosowej (kładka ze schodami oraz dojścia do kładki - okolice ul. Ks. Schulza)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CDE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E4D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44699CD8" w14:textId="77777777" w:rsidTr="008D4CA5">
        <w:trPr>
          <w:trHeight w:val="567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37BD1E" w14:textId="77777777" w:rsidR="00063BFA" w:rsidRPr="00471A52" w:rsidRDefault="00063BFA" w:rsidP="00D92FFD">
            <w:pPr>
              <w:pStyle w:val="Akapitzlist"/>
              <w:numPr>
                <w:ilvl w:val="0"/>
                <w:numId w:val="4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5EF0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dla pieszych przez ul. Szubińską (przez pasy zieleni oraz wokół skrzyżowań)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31DF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5BA8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1 112</w:t>
            </w:r>
          </w:p>
        </w:tc>
      </w:tr>
      <w:tr w:rsidR="00063BFA" w:rsidRPr="00471A52" w14:paraId="080D4799" w14:textId="77777777" w:rsidTr="008D4CA5">
        <w:trPr>
          <w:trHeight w:val="340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E8A8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434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przy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Ks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 xml:space="preserve">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Schulza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D1F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34</w:t>
            </w:r>
          </w:p>
        </w:tc>
        <w:tc>
          <w:tcPr>
            <w:tcW w:w="16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094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126</w:t>
            </w:r>
          </w:p>
        </w:tc>
      </w:tr>
      <w:tr w:rsidR="00063BFA" w:rsidRPr="00471A52" w14:paraId="1A2FD70A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07EB8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val="de-DE"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A0C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pomiędzy ul. Ks. Schulza i ul. Broniewskiego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E76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28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21D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98</w:t>
            </w:r>
          </w:p>
        </w:tc>
      </w:tr>
      <w:tr w:rsidR="00063BFA" w:rsidRPr="00471A52" w14:paraId="2411BA16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95FDE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F9B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przy ul. Żwirki i Wigury i ul. Broniewskiego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194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59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BE2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340</w:t>
            </w:r>
          </w:p>
        </w:tc>
      </w:tr>
      <w:tr w:rsidR="00063BFA" w:rsidRPr="00471A52" w14:paraId="65D18ACB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CA5B3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D97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pomiędzy ul. Broniewskiego i ul. 16 Pułku Ułanów Wlkp.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40A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669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58</w:t>
            </w:r>
          </w:p>
        </w:tc>
      </w:tr>
      <w:tr w:rsidR="00063BFA" w:rsidRPr="00471A52" w14:paraId="0B299F2E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67705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0DC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pomiędzy ul. 16 Pułku Ułanów Wlkp. i ul. Gnieźnieńską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8D5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53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4FB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7DF59EFF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C51E5" w14:textId="77777777" w:rsidR="00063BFA" w:rsidRPr="00471A52" w:rsidRDefault="00063BFA" w:rsidP="00D92FFD">
            <w:pPr>
              <w:pStyle w:val="Akapitzlist"/>
              <w:numPr>
                <w:ilvl w:val="0"/>
                <w:numId w:val="4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EA2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przy ul. Pięknej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Połtyna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F4B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1AA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250</w:t>
            </w:r>
          </w:p>
        </w:tc>
      </w:tr>
      <w:tr w:rsidR="00AD6A7E" w:rsidRPr="00471A52" w14:paraId="05056099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A1EF" w14:textId="77181E29" w:rsidR="00AD6A7E" w:rsidRPr="00471A52" w:rsidRDefault="008D4CA5" w:rsidP="00AD6A7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9</w:t>
            </w:r>
            <w:r w:rsidR="00AD6A7E"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E2D0F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Żwirki i Wigury- strona zachodnia od ul. Szubińskiej do ul. Potockiego (razem z przejściami)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36D1D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DFB7A" w14:textId="77777777" w:rsidR="00AD6A7E" w:rsidRPr="00471A52" w:rsidRDefault="00AD6A7E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400A0AB0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5788ED" w14:textId="78B88559" w:rsidR="00063BFA" w:rsidRPr="00471A52" w:rsidRDefault="00AD6A7E" w:rsidP="00AD6A7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</w:t>
            </w:r>
            <w:r w:rsidR="008D4CA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0</w:t>
            </w:r>
            <w:r w:rsidRPr="00471A5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2CC0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E3632D" w14:textId="5FBDAA0B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2 143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605E2F" w14:textId="5CCBE870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5 131</w:t>
            </w:r>
          </w:p>
        </w:tc>
      </w:tr>
      <w:tr w:rsidR="00063BFA" w:rsidRPr="00471A52" w14:paraId="0287FECB" w14:textId="77777777" w:rsidTr="008D4CA5">
        <w:trPr>
          <w:trHeight w:val="340"/>
        </w:trPr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8E511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8A2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Osada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F5190" w14:textId="6995EB9D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6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8D7B5" w14:textId="6C243CDF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285</w:t>
            </w:r>
          </w:p>
        </w:tc>
      </w:tr>
      <w:tr w:rsidR="00063BFA" w:rsidRPr="00471A52" w14:paraId="2DF99462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66286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E92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Tetmajera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54E92" w14:textId="42F700C0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3EEB7" w14:textId="4DDE238A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672</w:t>
            </w:r>
          </w:p>
        </w:tc>
      </w:tr>
      <w:tr w:rsidR="00063BFA" w:rsidRPr="00471A52" w14:paraId="68AE37C9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E4C64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57B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Widok</w:t>
            </w:r>
            <w:r w:rsidR="00AD6A7E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strona zachodnia od ul. Nakielskiej do przychodni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0FD22" w14:textId="77777777" w:rsidR="00063BFA" w:rsidRPr="00471A52" w:rsidRDefault="00AD6A7E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440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BA3F8" w14:textId="77777777" w:rsidR="00063BFA" w:rsidRPr="00471A52" w:rsidRDefault="00AD6A7E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880</w:t>
            </w:r>
          </w:p>
        </w:tc>
      </w:tr>
      <w:tr w:rsidR="00AD6A7E" w:rsidRPr="00471A52" w14:paraId="04E17817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EF9ED" w14:textId="77777777" w:rsidR="00AD6A7E" w:rsidRPr="00471A52" w:rsidRDefault="00AD6A7E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6E61F" w14:textId="77777777" w:rsidR="00AD6A7E" w:rsidRPr="00471A52" w:rsidRDefault="001B5F1C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</w:t>
            </w:r>
            <w:r w:rsidR="00AD6A7E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l. Widok</w:t>
            </w:r>
            <w:r w:rsidR="00E83CD4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strona wschodnia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6F1D4" w14:textId="77777777" w:rsidR="00AD6A7E" w:rsidRPr="00471A52" w:rsidRDefault="006B7BED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81F31" w14:textId="77777777" w:rsidR="00AD6A7E" w:rsidRPr="00471A52" w:rsidRDefault="006B7BED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350</w:t>
            </w:r>
          </w:p>
        </w:tc>
      </w:tr>
      <w:tr w:rsidR="00063BFA" w:rsidRPr="00471A52" w14:paraId="6195669A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8C34D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93C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ul. </w:t>
            </w:r>
            <w:r w:rsidR="006B7BED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Kalinowa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70C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93790" w14:textId="77777777" w:rsidR="00063BFA" w:rsidRPr="00471A52" w:rsidRDefault="006B7BED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2FD40F4B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E133D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4D7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Pijarów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11A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115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13D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231</w:t>
            </w:r>
          </w:p>
        </w:tc>
      </w:tr>
      <w:tr w:rsidR="00063BFA" w:rsidRPr="00471A52" w14:paraId="2D9E726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B77CD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FDF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Malinowa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348F9" w14:textId="77777777" w:rsidR="00063BFA" w:rsidRPr="00471A52" w:rsidRDefault="00063BFA" w:rsidP="00063BFA">
            <w:pPr>
              <w:tabs>
                <w:tab w:val="left" w:pos="788"/>
              </w:tabs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36C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23E04744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7CE9B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DED73" w14:textId="3451257B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ar-SA"/>
              </w:rPr>
              <w:t>ul. Stawowa</w:t>
            </w:r>
            <w:r w:rsidR="008D4CA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ar-SA"/>
              </w:rPr>
              <w:t xml:space="preserve"> strona wschodnia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AFFC9" w14:textId="681BB875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208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3A5E6" w14:textId="66E281C7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416</w:t>
            </w:r>
          </w:p>
        </w:tc>
      </w:tr>
      <w:tr w:rsidR="008D4CA5" w:rsidRPr="00471A52" w14:paraId="14F2ABF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CEB34" w14:textId="77777777" w:rsidR="008D4CA5" w:rsidRPr="00471A52" w:rsidRDefault="008D4CA5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11AB" w14:textId="4F1A9516" w:rsidR="008D4CA5" w:rsidRPr="00471A52" w:rsidRDefault="008D4CA5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ar-SA"/>
              </w:rPr>
              <w:t>ul. Stawowa strona zachodnia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A968D" w14:textId="1D683754" w:rsidR="008D4CA5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105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E795C" w14:textId="2CC377D3" w:rsidR="008D4CA5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48E56935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AC5F4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922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od Nowodworskiej do Sądu Okręgowego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CCC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183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D94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550</w:t>
            </w:r>
          </w:p>
        </w:tc>
      </w:tr>
      <w:tr w:rsidR="00063BFA" w:rsidRPr="00471A52" w14:paraId="1BCB1840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1FE8E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F61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od ul. Chłodnej do Księżycowej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99C9E" w14:textId="5224D1ED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A235B" w14:textId="4A63E440" w:rsidR="00063BFA" w:rsidRPr="00471A52" w:rsidRDefault="008D4CA5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132</w:t>
            </w:r>
          </w:p>
        </w:tc>
      </w:tr>
      <w:tr w:rsidR="00063BFA" w:rsidRPr="00471A52" w14:paraId="2388586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E1FF2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C78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wzdłuż ul. Szubińskiej (od parkingu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Castoramy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354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4C8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48</w:t>
            </w:r>
          </w:p>
        </w:tc>
      </w:tr>
      <w:tr w:rsidR="00063BFA" w:rsidRPr="00471A52" w14:paraId="22469DF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44A79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9E2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od ul. Lubelskiej do ul. Dolina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C64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E9A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78D2A060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6FC9A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55A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przy przejściu podziemnym (ul. Dolina) obie strony oraz w ciągu </w:t>
            </w: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br/>
              <w:t>ul. Kruszwickiej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4FB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BE8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238</w:t>
            </w:r>
          </w:p>
        </w:tc>
      </w:tr>
      <w:tr w:rsidR="00063BFA" w:rsidRPr="00471A52" w14:paraId="42366DBC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5F78AA" w14:textId="77777777" w:rsidR="00063BFA" w:rsidRPr="00471A52" w:rsidRDefault="00063BFA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A4D9EA" w14:textId="77777777" w:rsidR="00063BFA" w:rsidRPr="00471A52" w:rsidRDefault="00063BFA" w:rsidP="007F51C6">
            <w:pPr>
              <w:suppressAutoHyphens/>
              <w:snapToGrid w:val="0"/>
              <w:spacing w:after="0" w:line="240" w:lineRule="auto"/>
              <w:ind w:left="46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od u</w:t>
            </w:r>
            <w:r w:rsidR="007F51C6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l. Wiatrakowej do Alei Górskiej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48BCC7" w14:textId="77777777" w:rsidR="00063BFA" w:rsidRPr="00471A52" w:rsidRDefault="007F51C6" w:rsidP="007F51C6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68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7EDECE" w14:textId="77777777" w:rsidR="00063BFA" w:rsidRPr="00471A52" w:rsidRDefault="007F51C6" w:rsidP="007F51C6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204</w:t>
            </w:r>
          </w:p>
        </w:tc>
      </w:tr>
      <w:tr w:rsidR="007F51C6" w:rsidRPr="00471A52" w14:paraId="36192F5C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1CAA87" w14:textId="77777777" w:rsidR="007F51C6" w:rsidRPr="00471A52" w:rsidRDefault="007F51C6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C6BFBB" w14:textId="77777777" w:rsidR="007F51C6" w:rsidRPr="00471A52" w:rsidRDefault="00346A3F" w:rsidP="00346A3F">
            <w:pPr>
              <w:suppressAutoHyphens/>
              <w:snapToGrid w:val="0"/>
              <w:spacing w:after="0" w:line="240" w:lineRule="auto"/>
              <w:ind w:firstLine="387"/>
              <w:rPr>
                <w:rFonts w:ascii="Times New Roman" w:eastAsia="Times New Roman" w:hAnsi="Times New Roman" w:cs="Times New Roman"/>
                <w:i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pacing w:val="-2"/>
                <w:sz w:val="20"/>
                <w:szCs w:val="20"/>
                <w:lang w:eastAsia="ar-SA"/>
              </w:rPr>
              <w:t>u</w:t>
            </w:r>
            <w:r w:rsidR="007F51C6" w:rsidRPr="00471A52">
              <w:rPr>
                <w:rFonts w:ascii="Times New Roman" w:eastAsia="Times New Roman" w:hAnsi="Times New Roman" w:cs="Times New Roman"/>
                <w:i/>
                <w:color w:val="000000"/>
                <w:spacing w:val="-2"/>
                <w:sz w:val="20"/>
                <w:szCs w:val="20"/>
                <w:lang w:eastAsia="ar-SA"/>
              </w:rPr>
              <w:t>l. Wiśniowa – str. zachodnia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B635BC" w14:textId="4171C497" w:rsidR="007F51C6" w:rsidRPr="00471A52" w:rsidRDefault="00D21568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95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384E1B" w14:textId="4B716DC7" w:rsidR="007F51C6" w:rsidRPr="00471A52" w:rsidRDefault="007F51C6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D215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85</w:t>
            </w:r>
          </w:p>
        </w:tc>
      </w:tr>
      <w:tr w:rsidR="00DC4F9F" w:rsidRPr="00471A52" w14:paraId="5E54F53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946EC16" w14:textId="77777777" w:rsidR="00DC4F9F" w:rsidRPr="00471A52" w:rsidRDefault="00DC4F9F" w:rsidP="00D92FFD">
            <w:pPr>
              <w:pStyle w:val="Akapitzlist"/>
              <w:numPr>
                <w:ilvl w:val="0"/>
                <w:numId w:val="4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DBD339" w14:textId="5B3F01DD" w:rsidR="00DC4F9F" w:rsidRPr="00471A52" w:rsidRDefault="00DC4F9F" w:rsidP="00346A3F">
            <w:pPr>
              <w:suppressAutoHyphens/>
              <w:snapToGrid w:val="0"/>
              <w:spacing w:after="0" w:line="240" w:lineRule="auto"/>
              <w:ind w:firstLine="387"/>
              <w:rPr>
                <w:rFonts w:ascii="Times New Roman" w:eastAsia="Times New Roman" w:hAnsi="Times New Roman" w:cs="Times New Roman"/>
                <w:i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pacing w:val="-2"/>
                <w:sz w:val="20"/>
                <w:szCs w:val="20"/>
                <w:lang w:eastAsia="ar-SA"/>
              </w:rPr>
              <w:t>od ul. Nakielskiej do ul. Błękitnej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42F345" w14:textId="7EAD6DFE" w:rsidR="00DC4F9F" w:rsidRPr="00471A52" w:rsidRDefault="00DC4F9F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7B756F" w14:textId="55061E3C" w:rsidR="00DC4F9F" w:rsidRPr="00471A52" w:rsidRDefault="00DC4F9F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381DA2EB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3AB62F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6C1A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Chodnik przy ul. Solskiego od ul. Kujawskiej do ul. Ugory (strona północna)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33B4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520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A6B2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1040</w:t>
            </w:r>
          </w:p>
        </w:tc>
      </w:tr>
      <w:tr w:rsidR="00063BFA" w:rsidRPr="00471A52" w14:paraId="4355FBD7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FFF254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005C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Chodnik przy ul. Solskiego od ul. Ugory do ul. Pięknej (strona południowa)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D663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1250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C2C6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2500</w:t>
            </w:r>
          </w:p>
        </w:tc>
      </w:tr>
      <w:tr w:rsidR="00063BFA" w:rsidRPr="00471A52" w14:paraId="4E1F1F35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AB321C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AE2F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ul. Konopnickiej od ZUS do Solskiego z przejściami dla pieszych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554E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280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B288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</w:tr>
      <w:tr w:rsidR="00063BFA" w:rsidRPr="00471A52" w14:paraId="5A385473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FD0D92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FE61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ul. Brzozowej od ul. Bielickiej do posesji (strona północna)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E770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81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D310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1C3B5F61" w14:textId="77777777" w:rsidTr="008D4CA5">
        <w:trPr>
          <w:trHeight w:val="794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0CA0A9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7C47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dla pieszych na rondzie Kujawskim (przejścia przez pasy zieleni, chodnik między ul. Wojska Polskiego i ul. Kujawską - strona północna, chodnik przy rondzie od ul. Chołoniewskiego do ul. Lwowskiej)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DFB1A8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AF1EC0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1E7A3B84" w14:textId="77777777" w:rsidTr="008D4CA5">
        <w:trPr>
          <w:trHeight w:val="567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C6C57C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092F7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ul. Kujawskiej od ul. Lwowskiej do ul. Brzozowej – strona zachodnia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2208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9F11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1 710</w:t>
            </w:r>
          </w:p>
        </w:tc>
      </w:tr>
      <w:tr w:rsidR="00063BFA" w:rsidRPr="00471A52" w14:paraId="5D8BC793" w14:textId="77777777" w:rsidTr="008D4CA5">
        <w:trPr>
          <w:trHeight w:val="567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A00B8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A79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Kujawska – od Woj. Polskiego do r. Inowrocławskiego, str. wschodnia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6E1AD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320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C844A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</w:tr>
      <w:tr w:rsidR="00063BFA" w:rsidRPr="00471A52" w14:paraId="1F30E5AC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43130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FCF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kładce przy ul. Czarna Droga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E5C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936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575A493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7B23B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D5B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przez Kanał Bydgoski na ul. Grunwaldzkiej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BFD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118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122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170</w:t>
            </w:r>
          </w:p>
        </w:tc>
      </w:tr>
      <w:tr w:rsidR="00063BFA" w:rsidRPr="00471A52" w14:paraId="45198D3F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3782F4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A7A5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na skwerze 16 Pułku Ułanów Wlkp.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8BD2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900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0F1E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2 200</w:t>
            </w:r>
          </w:p>
        </w:tc>
      </w:tr>
      <w:tr w:rsidR="00063BFA" w:rsidRPr="00471A52" w14:paraId="1AF989C5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4C8A06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57BD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Stroma - obie strony do pierwszej posesji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8090A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ED7D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1 710</w:t>
            </w:r>
          </w:p>
        </w:tc>
      </w:tr>
      <w:tr w:rsidR="00063BFA" w:rsidRPr="00471A52" w14:paraId="43BF808E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6FCD7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EBF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Magnuszewska od ul. Glinki do ul. WP (obie strony)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E84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1 270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A86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4 064</w:t>
            </w:r>
          </w:p>
        </w:tc>
      </w:tr>
      <w:tr w:rsidR="00063BFA" w:rsidRPr="00471A52" w14:paraId="19E0C81A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2D229D9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9C2F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 ul. Wierzbowa + dojście do ul. Nakielskiej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E3316D" w14:textId="1D6E1EC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D215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EC0DF9" w14:textId="31A1B724" w:rsidR="00063BFA" w:rsidRPr="00471A52" w:rsidRDefault="00D21568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374</w:t>
            </w:r>
          </w:p>
        </w:tc>
      </w:tr>
      <w:tr w:rsidR="00063BFA" w:rsidRPr="00471A52" w14:paraId="1A215354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693B3A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11F9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Skrzyżowanie ul. Nakielska – ul. Bronikowskiego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9352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D010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24F273C8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86829A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24D13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Nakielska – ul. Pijarów -przejście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F3FE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45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87B80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3409046C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50832C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C4D5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Szubińska dwie strony do granicy miasta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3991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4 700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8316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9 400</w:t>
            </w:r>
          </w:p>
        </w:tc>
      </w:tr>
      <w:tr w:rsidR="00063BFA" w:rsidRPr="00471A52" w14:paraId="6575AA03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FB7175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3C87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– dojście do przedszkola „Słoneczko” od ul. Stawowej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2BAA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164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841F5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520</w:t>
            </w:r>
          </w:p>
        </w:tc>
      </w:tr>
      <w:tr w:rsidR="00063BFA" w:rsidRPr="00471A52" w14:paraId="02B6B50D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083118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5057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przez Kanał Bydgoski na ul. Mińskiej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2C9A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67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1E12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182</w:t>
            </w:r>
          </w:p>
        </w:tc>
      </w:tr>
      <w:tr w:rsidR="00063BFA" w:rsidRPr="00471A52" w14:paraId="39B97DF4" w14:textId="77777777" w:rsidTr="008D4CA5">
        <w:trPr>
          <w:trHeight w:val="340"/>
        </w:trPr>
        <w:tc>
          <w:tcPr>
            <w:tcW w:w="710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C5D16" w14:textId="77777777" w:rsidR="00063BFA" w:rsidRPr="00471A52" w:rsidRDefault="00063BFA" w:rsidP="008D4CA5">
            <w:pPr>
              <w:pStyle w:val="Akapitzlist"/>
              <w:numPr>
                <w:ilvl w:val="0"/>
                <w:numId w:val="6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710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BD2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Połtyna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D7A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844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59CAF435" w14:textId="77777777" w:rsidTr="00346A3F">
        <w:trPr>
          <w:trHeight w:val="340"/>
        </w:trPr>
        <w:tc>
          <w:tcPr>
            <w:tcW w:w="742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1D9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7DA8" w14:textId="1907E6C2" w:rsidR="00063BFA" w:rsidRPr="00471A52" w:rsidRDefault="00D3530D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  <w:r w:rsidR="00634E41"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7</w:t>
            </w:r>
            <w:r w:rsidR="00705A1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 884</w:t>
            </w:r>
          </w:p>
        </w:tc>
        <w:tc>
          <w:tcPr>
            <w:tcW w:w="162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B6D3F" w14:textId="322F84C5" w:rsidR="00063BFA" w:rsidRPr="00471A52" w:rsidRDefault="00634E41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  <w:r w:rsidR="00705A1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4 072</w:t>
            </w:r>
          </w:p>
        </w:tc>
      </w:tr>
    </w:tbl>
    <w:p w14:paraId="5A078BCA" w14:textId="77777777" w:rsidR="00063BFA" w:rsidRPr="00471A52" w:rsidRDefault="00063BFA" w:rsidP="00063BFA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27" w:name="_Toc84397816"/>
      <w:bookmarkStart w:id="28" w:name="_Toc84398385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TRASY rowerowe DO ZADANIA 2</w:t>
      </w:r>
      <w:bookmarkEnd w:id="27"/>
      <w:bookmarkEnd w:id="28"/>
    </w:p>
    <w:p w14:paraId="6E8AABDB" w14:textId="77777777" w:rsidR="00063BFA" w:rsidRPr="00471A52" w:rsidRDefault="00063BF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tbl>
      <w:tblPr>
        <w:tblW w:w="1002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</w:tblGrid>
      <w:tr w:rsidR="00063BFA" w:rsidRPr="00471A52" w14:paraId="4CC7AF29" w14:textId="77777777" w:rsidTr="002621C2">
        <w:trPr>
          <w:cantSplit/>
          <w:trHeight w:val="567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EFEA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1124BB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29" w:name="_Toc84397817"/>
            <w:bookmarkStart w:id="30" w:name="_Toc84398386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29"/>
            <w:bookmarkEnd w:id="30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BADF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17218765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53DC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384867ED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63975360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3979D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A7C36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A53E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F2683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2FD0EB50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6672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455B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Skrzyżowanie ulic Szubińska – Broniewskiego – przejazdy rowerowe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D5D8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62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EF2E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800</w:t>
            </w:r>
          </w:p>
        </w:tc>
      </w:tr>
      <w:tr w:rsidR="00063BFA" w:rsidRPr="00471A52" w14:paraId="7A81C2DD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CE028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E83E7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Szubińska, str. południowa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55433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1 700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A4F2D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3 400</w:t>
            </w:r>
          </w:p>
        </w:tc>
      </w:tr>
      <w:tr w:rsidR="00063BFA" w:rsidRPr="00471A52" w14:paraId="5A3D446C" w14:textId="77777777" w:rsidTr="002621C2">
        <w:trPr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F1D8D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BCEF7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2 100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E0C55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4 200</w:t>
            </w:r>
          </w:p>
        </w:tc>
      </w:tr>
    </w:tbl>
    <w:p w14:paraId="7B76BBA5" w14:textId="77777777" w:rsidR="00063BFA" w:rsidRPr="00471A52" w:rsidRDefault="00063BFA" w:rsidP="002E09DC">
      <w:pPr>
        <w:keepNext/>
        <w:keepLines/>
        <w:suppressAutoHyphens/>
        <w:spacing w:before="640" w:after="120" w:line="240" w:lineRule="auto"/>
        <w:ind w:left="708" w:right="-285" w:hanging="708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31" w:name="_Toc84397818"/>
      <w:bookmarkStart w:id="32" w:name="_Toc84398387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lastRenderedPageBreak/>
        <w:t xml:space="preserve">PRZYSTANKI </w:t>
      </w:r>
      <w:r w:rsidR="002E09DC"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</w:t>
      </w:r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RANSPORTU ZBIOROWEGO DO ZADANIA 2</w:t>
      </w:r>
      <w:bookmarkEnd w:id="31"/>
      <w:bookmarkEnd w:id="32"/>
    </w:p>
    <w:p w14:paraId="1509B609" w14:textId="77777777" w:rsidR="00063BFA" w:rsidRPr="00471A52" w:rsidRDefault="00063BFA" w:rsidP="00063BFA">
      <w:pPr>
        <w:suppressAutoHyphens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0"/>
          <w:lang w:eastAsia="ar-SA"/>
        </w:rPr>
      </w:pPr>
    </w:p>
    <w:tbl>
      <w:tblPr>
        <w:tblW w:w="100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77036367" w14:textId="77777777" w:rsidTr="002621C2">
        <w:trPr>
          <w:trHeight w:val="340"/>
        </w:trPr>
        <w:tc>
          <w:tcPr>
            <w:tcW w:w="648" w:type="dxa"/>
            <w:vMerge w:val="restart"/>
            <w:shd w:val="clear" w:color="auto" w:fill="auto"/>
            <w:vAlign w:val="center"/>
          </w:tcPr>
          <w:p w14:paraId="30992B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shd w:val="clear" w:color="auto" w:fill="auto"/>
            <w:vAlign w:val="center"/>
          </w:tcPr>
          <w:p w14:paraId="7F37B0F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shd w:val="clear" w:color="auto" w:fill="auto"/>
            <w:vAlign w:val="center"/>
          </w:tcPr>
          <w:p w14:paraId="168DB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shd w:val="clear" w:color="auto" w:fill="auto"/>
            <w:vAlign w:val="center"/>
          </w:tcPr>
          <w:p w14:paraId="56C24C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3AE40880" w14:textId="77777777" w:rsidTr="002621C2">
        <w:trPr>
          <w:trHeight w:val="340"/>
        </w:trPr>
        <w:tc>
          <w:tcPr>
            <w:tcW w:w="64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0964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56B7A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D026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51D8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E233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2EDF5D60" w14:textId="77777777" w:rsidTr="002621C2">
        <w:trPr>
          <w:trHeight w:val="340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926DB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2CE659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31C08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5785A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53009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319BA97D" w14:textId="77777777" w:rsidTr="002621C2">
        <w:trPr>
          <w:trHeight w:val="340"/>
        </w:trPr>
        <w:tc>
          <w:tcPr>
            <w:tcW w:w="64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A0DFB26" w14:textId="77777777" w:rsidR="00063BFA" w:rsidRPr="00471A52" w:rsidRDefault="00063BFA" w:rsidP="00063BFA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568C16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Grunwaldzka-Kanałowa </w:t>
            </w:r>
          </w:p>
        </w:tc>
        <w:tc>
          <w:tcPr>
            <w:tcW w:w="227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ECFD1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5B723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DDCFB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65D76F1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BC1DB3B" w14:textId="77777777" w:rsidR="00063BFA" w:rsidRPr="00471A52" w:rsidRDefault="00063BFA" w:rsidP="00063BFA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704307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Grunwaldzka-Kanałowa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6C40A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CF6A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54512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90464C" w:rsidRPr="00471A52" w14:paraId="677FC78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DF34192" w14:textId="77777777" w:rsidR="0090464C" w:rsidRPr="00471A52" w:rsidRDefault="0090464C" w:rsidP="00063BFA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8273736" w14:textId="744A4594" w:rsidR="0090464C" w:rsidRPr="00471A52" w:rsidRDefault="009046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 Czarna Droga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37DDCCC" w14:textId="568EC2AF" w:rsidR="0090464C" w:rsidRPr="00471A52" w:rsidRDefault="009046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8C5134" w14:textId="77777777" w:rsidR="0090464C" w:rsidRPr="00471A52" w:rsidRDefault="009046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8142296" w14:textId="4E663EC3" w:rsidR="0090464C" w:rsidRPr="00471A52" w:rsidRDefault="009046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90464C" w:rsidRPr="00471A52" w14:paraId="6BE2BF3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E555271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A48AB8B" w14:textId="085F4096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 Czarna Droga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0E9BBF4" w14:textId="2892A363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DC4BE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B594CC4" w14:textId="3B6E1339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90464C" w:rsidRPr="00471A52" w14:paraId="35B67D6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CC986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8003863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Grunwaldzka-Kraszewskiego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B7FD69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57B07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91A017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125</w:t>
            </w:r>
          </w:p>
        </w:tc>
      </w:tr>
      <w:tr w:rsidR="0090464C" w:rsidRPr="00471A52" w14:paraId="5786AFE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4F5D673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630C12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Grunwaldzka-Kraszewskiego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77005E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9E98D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259BBC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90464C" w:rsidRPr="00471A52" w14:paraId="7C0468F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5179B4B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5AD6CA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792F204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F6588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8AEFBF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90464C" w:rsidRPr="00471A52" w14:paraId="3B1028B1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3D090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903E43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B17FA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7C334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C7979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194173A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5F5F32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77E0BB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Łochowska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995332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D7D20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1A24518" w14:textId="380D949B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</w:t>
            </w:r>
            <w:r w:rsidR="00705A1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90464C" w:rsidRPr="00471A52" w14:paraId="418540A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EFF720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8C6BA55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Łochowska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AE71A7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3EEFC51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F68C61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45F0B431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00EBCC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06E1F20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Łochowska – Nakielska 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BACE4D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2D4F51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ECC128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7B9280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3D972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BDC03A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Nakielska-Lisia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285647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726B8BD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2E148F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90464C" w:rsidRPr="00471A52" w14:paraId="578E7A8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541C838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7AAFC36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Nakielska-Lisia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59A84B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E296A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6B98E2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0A75CD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0006903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AC9603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 - Notecka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A7E27A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C418B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1F4352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B452DE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FA1E89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163E68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 - Notecka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090B44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1A6191D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C25A55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282A9FC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7FF10AB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2F65D5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Nakielska-Tarnowska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86283E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6C1C5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C8868D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64EA792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6414EF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27E5ABB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Nakielska-Tarnowska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46B6FF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78B3C4E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396A2A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7D24584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2374FAC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EF8464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Nakielska-Iglasta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5AD3F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263471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5AA30F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4443120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5A931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CB007B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Nakielska-Żywiecka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DE17A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3EE2A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B8ABB5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90464C" w:rsidRPr="00471A52" w14:paraId="7972F20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C16E98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6091A0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Nakielska-Żywiecka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63998A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7AA1109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070C6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90464C" w:rsidRPr="00471A52" w14:paraId="750C08F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9BBDBF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6F39D6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Nakielska-Wiśniowa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AE9609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2C40B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ABBE34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6107545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9C0DF91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74DB6FD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Nakielska-Wiśniowa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B71BE4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059EB19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40FE66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90464C" w:rsidRPr="00471A52" w14:paraId="168F0FE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13A58C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66DA535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Nakielska-Pijarów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767E27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67742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6E0BBB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585AC9B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961433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5C875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Nakielska-Pijarów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FC035A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4BD7DC1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322C7E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0061ABC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DF88C0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320C4A2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Nakielska-Widok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B24376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6DEE8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F64FD9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90464C" w:rsidRPr="00471A52" w14:paraId="7706A02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E07B8E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94E2873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Nakielska-Widok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672AF8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08C4892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6CECFC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90464C" w:rsidRPr="00471A52" w14:paraId="65301AB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43A9FF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8173ED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 –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ED37B5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30081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7B2E60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6AF6B17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17E062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ABF8D17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 Wiadukt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19493A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3BF1735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8E2AC3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90464C" w:rsidRPr="00471A52" w14:paraId="18421349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0243F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F66E1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Wilczak  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EB336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1F498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54EE2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06407571" w14:textId="77777777" w:rsidTr="00346A3F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9EA9051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AF4120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Wilczak   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C6250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2B068F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4B81D1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220F84F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1E6161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2EB3AD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Nakielska-Słoneczna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53E128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5930D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DB273C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5AF5BB8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6BAC2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5B81A26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Nakielska-Słoneczna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2D016A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02896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05EABE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13E2ED08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028C2A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6C03D82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Nakielska-Wrzesińska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80490F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39834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036D51A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5E4B8C8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3AC1291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B51032A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Nakielska-Wrzesińska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DF34ED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23FC8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19A7A1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90464C" w:rsidRPr="00471A52" w14:paraId="6A76C67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35B7A7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7757255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Nakielska-Wrzesińska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FAFF79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B9B44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B467EA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90464C" w:rsidRPr="00471A52" w14:paraId="58EAE66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9A849E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827DCC2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Nakielska-Wrzesińska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C4D075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Belma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22209BF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80BD4A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0464C" w:rsidRPr="00471A52" w14:paraId="10DD8C9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69623C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8E6AC9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         (79)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4789C1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07DEE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2FF8D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90464C" w:rsidRPr="00471A52" w14:paraId="4C3946D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E670B6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22CDE4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Magnuszewska-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Modrakowa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E59548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0C214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066362D" w14:textId="4538B0D1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9046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90464C" w:rsidRPr="00471A52" w14:paraId="3C5EF53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C5EC46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AA15C4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Magnuszewska-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Modrakowa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4B5E578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519FC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F6C64A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90464C" w:rsidRPr="00471A52" w14:paraId="0FB4563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1F2644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AFD9FBA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Magnuszewska-Glinki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EE59BA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9143E3" w14:textId="682BF320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4E63CB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90464C" w:rsidRPr="00471A52" w14:paraId="77585E2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5BF04B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61E3A33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Glinki-Dąbrowa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0AB7EE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3075F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429EC3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1B3FD4C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20423A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49978E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Glinki-Dąbrowa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EC0C50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52BE4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55BBBC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73B2657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AD1B59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A2F8A7D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Brzozowa-Jesionowa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6CE0BF5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1955F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8035A7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11E0437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DEC599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F3575A2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Brzozowa-Jesionowa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0EE8CC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9BD90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7E2C65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90464C" w:rsidRPr="00471A52" w14:paraId="2E73877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89CF40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8E0B6F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Brzozowa-Bielicka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FD8377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D39A6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4D65B2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90464C" w:rsidRPr="00471A52" w14:paraId="61BEEAB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1209EB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B75E56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Brzozowa-Bielicka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74EEF4E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3693F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ED663C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90464C" w:rsidRPr="00471A52" w14:paraId="1B0F6A2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43E458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3FDC228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Inowrocławska-Zajezdnia  MZK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90E2CE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DD98D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33D8B2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90464C" w:rsidRPr="00471A52" w14:paraId="4D899A6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96802B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63C977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Inowrocławska-Zajezdnia  MZK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D8CB06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57AA3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32A018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480ADAE1" w14:textId="77777777" w:rsidTr="00F76E5A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F5D6C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3E982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Inowrocławska-Skorupki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6082B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8358D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F3BF9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90464C" w:rsidRPr="00471A52" w14:paraId="5148988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7BB258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B75B42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Inowrocławska-Skorupki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D8E3D3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CF9ED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C0E07A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90464C" w:rsidRPr="00471A52" w14:paraId="598044C5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910BE2C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25C883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2E32F0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08EFE9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8CA072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90464C" w:rsidRPr="00471A52" w14:paraId="4BC9479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8DB13DB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7958DAD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F690CE0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1FBDE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8C5EAB1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90464C" w:rsidRPr="00471A52" w14:paraId="08C9FAD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3CD3E89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E4C1D8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Skorupki-Czackiego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9ED5E87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50199E" w14:textId="2AE410D4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5F37B32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39A1EE5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7A9D7FC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9CFC75F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Skorupki-Czackiego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32065C6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ED23BC" w14:textId="0A6652C3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080D617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3EC184A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440A1F3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E9198CF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Solskiego-Ugory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029FF327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D3FCA40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33EE41A" w14:textId="135928D4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705A1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90464C" w:rsidRPr="00471A52" w14:paraId="04845C4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10BA26A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6626D83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Solskiego-Ugory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9100C7D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BBDF58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D73F4D5" w14:textId="6FD3711D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705A1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90464C" w:rsidRPr="00471A52" w14:paraId="4F56B3B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D41163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6ABF2C2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Ugory- Solskiego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D8CD69D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1F123295" w14:textId="1DA767D6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82B4730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BEC9E0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C3A0F15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A618606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Ugory-Nowodworska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A5F7583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7B2BFA8D" w14:textId="3A4751C9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137FCDD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33DF50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F78248C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F1F082B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Ugory-Nowodworska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4893676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FB025E" w14:textId="5D196C13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E969E26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312D18B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AED72CB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59B581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Solskiego-Bielicka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3694F519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8B94C1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4D66D55" w14:textId="3AF14789" w:rsidR="0090464C" w:rsidRPr="00111507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90464C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00B7C1C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A19FF38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260DFE9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Solskiego-Bielicka</w:t>
            </w:r>
            <w:proofErr w:type="spellEnd"/>
          </w:p>
        </w:tc>
        <w:tc>
          <w:tcPr>
            <w:tcW w:w="2277" w:type="dxa"/>
            <w:shd w:val="clear" w:color="auto" w:fill="auto"/>
            <w:vAlign w:val="center"/>
          </w:tcPr>
          <w:p w14:paraId="197ABBF3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8905A3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7AA0612" w14:textId="49B1CEEF" w:rsidR="0090464C" w:rsidRPr="00111507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90464C"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78DF023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492801C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3497336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Bielicka od Solskiego do Leszczyńskiego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D5B71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DD049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2051AB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90464C" w:rsidRPr="00471A52" w14:paraId="17DBC08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E6433F3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529A774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Skorupki-Jordanowska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A09CD22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0F4979" w14:textId="455C82E9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68282AB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4EEE751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476A04F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5F0F4A8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Skorupki-Jordanowska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7E69177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678A86" w14:textId="0917078E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3A201B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2409135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D0EBF8F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9D7A060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 – Orla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0304B08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67BB48A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6DFD55D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4244C1D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B37160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B548080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 - Orla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D2A1A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90D79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9AAA33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5F55F1B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2CCF97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C8A67E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Stroma-Orla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4C1BCF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14:paraId="677A85A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26532A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58A55BCC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F279FCC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E2A4188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Stroma-Orla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620D1F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23456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82B1A8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0B1B07B8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ABF882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D6773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 – Kossaka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A7496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B89E0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93907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27A6F574" w14:textId="77777777" w:rsidTr="00346A3F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03DE8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7BF1B3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 – Kossaka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F43D0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D585E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57E419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90464C" w:rsidRPr="00471A52" w14:paraId="3DD3F20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B233470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09F899A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Żwirki i Wigury-Jaskółcza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36E956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Inowrocławska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66CD6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6E22C8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90464C" w:rsidRPr="00471A52" w14:paraId="5324DE7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6F95B2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72AA1C4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Żwirki i Wigury-Jaskółcza 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98C91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B0150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E23EC1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90464C" w:rsidRPr="00471A52" w14:paraId="2EED5F19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8771FD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D0E810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 – Kossaka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078F3A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2784F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625B06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165</w:t>
            </w:r>
          </w:p>
        </w:tc>
      </w:tr>
      <w:tr w:rsidR="0090464C" w:rsidRPr="00471A52" w14:paraId="22BC4DC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366095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C811E7A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Solskiego – Kossaka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07B204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9274E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39C6AD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90464C" w:rsidRPr="00471A52" w14:paraId="061899F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D003BDC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D0530B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Piękna – Szubińska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B2B263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Skorupki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64D86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4CDCC0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90464C" w:rsidRPr="00471A52" w14:paraId="376BDCB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8D62F8D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BEB2A3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– Piękna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7C01CE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22CE3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24D380C" w14:textId="1C03C195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705A1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90464C" w:rsidRPr="00471A52" w14:paraId="1F2BC63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FFED60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E64E4CB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– Piękna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FA9FFF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CD4D6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A1EEB0A" w14:textId="1DCCDB55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90464C" w:rsidRPr="00471A52" w14:paraId="7BACB85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D5ED3F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9F66AD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Wysoka - Koszarowa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D6EB31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D88D0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0A66CE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681AD6F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C284343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FA9259A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Połtyna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Szubińska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7144AA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7FD97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3C7191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67C518E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8B6418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2FD034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– Gnieźnieńska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F72B0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E3469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3178137" w14:textId="187FE7D4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90464C" w:rsidRPr="00471A52" w14:paraId="638BA99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F5A6FB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B7C0EE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– Gnieźnieńska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1557F5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027C3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263A3B2" w14:textId="0F0A482F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9046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90464C" w:rsidRPr="00471A52" w14:paraId="3C796AD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FF531E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C898D3D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- Żwirki i Wigury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3FC614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2C03C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79AE61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90464C" w:rsidRPr="00471A52" w14:paraId="3315656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9050204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02B1E9B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  - Żwirki i Wigury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142014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37695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4D10E1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330</w:t>
            </w:r>
          </w:p>
        </w:tc>
      </w:tr>
      <w:tr w:rsidR="0090464C" w:rsidRPr="00471A52" w14:paraId="0948B5F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6DF5E2E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22CF509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                   (69)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1C12A7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86188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567C6F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90464C" w:rsidRPr="00471A52" w14:paraId="5CD75D2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57A96F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AFE0C00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                   (53)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F1F0B0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F7F49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7705E1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340</w:t>
            </w:r>
          </w:p>
        </w:tc>
      </w:tr>
      <w:tr w:rsidR="0090464C" w:rsidRPr="00471A52" w14:paraId="63B8B3A7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D1E244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1862494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                   (52)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DA1027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E7ECB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06FFFE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90464C" w:rsidRPr="00471A52" w14:paraId="3406281E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FD1081A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130AB1B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                   (59)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321069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06E29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430825D" w14:textId="1656B2BA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  <w:r w:rsidR="009046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29F4EE18" w14:textId="77777777" w:rsidTr="0018404D">
        <w:trPr>
          <w:trHeight w:val="328"/>
        </w:trPr>
        <w:tc>
          <w:tcPr>
            <w:tcW w:w="648" w:type="dxa"/>
            <w:shd w:val="clear" w:color="auto" w:fill="auto"/>
            <w:vAlign w:val="center"/>
          </w:tcPr>
          <w:p w14:paraId="6B3DC3D0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B8DF641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ks. Schulza - Stawowa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02CE07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AC590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2E0179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44636934" w14:textId="77777777" w:rsidTr="0018404D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45ECF1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43B3398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ks. Schulza - Stawowa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37155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239F97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523AAF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68BDF3F3" w14:textId="77777777" w:rsidTr="0018404D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4C7D0B1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09DD490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Schulza- Szubińska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1F0965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5C4758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CDD8180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6BB67BDC" w14:textId="77777777" w:rsidTr="0018404D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44930F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3CA81DD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Błonie- pętla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E4C5D6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58698A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9C214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023F4BB1" w14:textId="77777777" w:rsidTr="0018404D">
        <w:trPr>
          <w:trHeight w:val="340"/>
        </w:trPr>
        <w:tc>
          <w:tcPr>
            <w:tcW w:w="6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2BA8E8C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9FB72CA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Schulza- Szubińska</w:t>
            </w:r>
          </w:p>
        </w:tc>
        <w:tc>
          <w:tcPr>
            <w:tcW w:w="22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6F98B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Błonie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A43269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D2CFEFF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387FBDA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1476A9D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BD1F469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Stawowa – Władysława IV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09A35CB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0E5176" w14:textId="171337F4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B57F5D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5A0061B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79AB8FC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5B759D0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Stawowa – Władysława IV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5FD583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2E96D7" w14:textId="57564FD3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D5D93EB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1747772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BB22816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5CB8B612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Stawowa-16 Pułku Ułanów Wlkp.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52DC7D3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57CA16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AF07F11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90464C" w:rsidRPr="00471A52" w14:paraId="02EC04E1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BB40EE8" w14:textId="77777777" w:rsidR="0090464C" w:rsidRPr="00111507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35ACA30A" w14:textId="77777777" w:rsidR="0090464C" w:rsidRPr="00111507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Władysława IV-Stawowa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AF7786C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D38D25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8DA89FA" w14:textId="77777777" w:rsidR="0090464C" w:rsidRPr="00111507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75A3816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3383E309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65A9AC0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Władysława IV-Stawowa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93A997C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Barwna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1F025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8A88FD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7F4D8FB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CA812C7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6E52558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Władysława IV- Cz. Krzyża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FD6A4F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84803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0E376C9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68FCB1D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D8FDF9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38151A2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Władysława IV- Cz. Krzyża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325B361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Barwna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5F7013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05B4898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2D892AD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13EFE3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8AB428C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Barwna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D24C209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34B08F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E6616E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517FCD13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23CE68E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5657966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Barwna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50EF378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319E4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7E9266D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90464C" w:rsidRPr="00471A52" w14:paraId="34C4DEF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2EEB27B2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E5EB0AF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Kujawska-Ujejskiego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1ACD4F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729B5D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DBF08E4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90464C" w:rsidRPr="00471A52" w14:paraId="16F918D4" w14:textId="77777777" w:rsidTr="002621C2">
        <w:trPr>
          <w:trHeight w:val="34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AA2575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6BEC25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Kujawska-Brzozowa</w:t>
            </w:r>
          </w:p>
        </w:tc>
        <w:tc>
          <w:tcPr>
            <w:tcW w:w="22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4F1DF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3E1E8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25A35E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473DD385" w14:textId="77777777" w:rsidTr="002621C2">
        <w:trPr>
          <w:trHeight w:val="567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D3A4206" w14:textId="77777777" w:rsidR="0090464C" w:rsidRPr="00471A52" w:rsidRDefault="0090464C" w:rsidP="0090464C">
            <w:pPr>
              <w:numPr>
                <w:ilvl w:val="0"/>
                <w:numId w:val="2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F03C52E" w14:textId="77777777" w:rsidR="0090464C" w:rsidRPr="00471A52" w:rsidRDefault="0090464C" w:rsidP="0090464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Bronikowskiego - Nakielska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EB07037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 ( linia nocna)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1CDED95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42053DB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90464C" w:rsidRPr="00471A52" w14:paraId="1CA0BC82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9E882CA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7EE4152" w14:textId="77777777" w:rsidR="0090464C" w:rsidRPr="00471A52" w:rsidRDefault="0090464C" w:rsidP="009046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790</w:t>
            </w:r>
          </w:p>
        </w:tc>
        <w:tc>
          <w:tcPr>
            <w:tcW w:w="189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A4CBAA2" w14:textId="5D8FC262" w:rsidR="0090464C" w:rsidRPr="00471A52" w:rsidRDefault="00705A13" w:rsidP="009046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9 295</w:t>
            </w:r>
          </w:p>
        </w:tc>
      </w:tr>
    </w:tbl>
    <w:p w14:paraId="5D6C9108" w14:textId="77777777" w:rsidR="00063BFA" w:rsidRPr="00471A52" w:rsidRDefault="00063BFA" w:rsidP="00FF728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2904B686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94E7B49" w14:textId="77777777" w:rsidR="00F65E48" w:rsidRDefault="00F65E48" w:rsidP="00346A3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0760F7A" w14:textId="77777777" w:rsidR="00F65E48" w:rsidRDefault="00F65E48" w:rsidP="00346A3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34DB0B9F" w14:textId="32DC820E" w:rsidR="00063BFA" w:rsidRPr="00471A52" w:rsidRDefault="00063BFA" w:rsidP="00346A3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Zadanie 2</w:t>
      </w:r>
    </w:p>
    <w:p w14:paraId="52599D8A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0BF31542" w14:textId="77777777" w:rsidTr="002621C2">
        <w:trPr>
          <w:trHeight w:val="322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52FD9B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66479F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4C8F1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68ABD3E9" w14:textId="77777777" w:rsidTr="002621C2">
        <w:trPr>
          <w:trHeight w:val="350"/>
          <w:jc w:val="center"/>
        </w:trPr>
        <w:tc>
          <w:tcPr>
            <w:tcW w:w="758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7834F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38924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F4016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7CDC4D63" w14:textId="77777777" w:rsidTr="002621C2">
        <w:trPr>
          <w:trHeight w:val="336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2ED80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C6061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8937A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06E17518" w14:textId="77777777" w:rsidTr="002621C2">
        <w:trPr>
          <w:trHeight w:val="283"/>
          <w:jc w:val="center"/>
        </w:trPr>
        <w:tc>
          <w:tcPr>
            <w:tcW w:w="758" w:type="dxa"/>
            <w:shd w:val="clear" w:color="auto" w:fill="auto"/>
            <w:vAlign w:val="center"/>
          </w:tcPr>
          <w:p w14:paraId="2A91D3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shd w:val="clear" w:color="auto" w:fill="auto"/>
            <w:vAlign w:val="center"/>
          </w:tcPr>
          <w:p w14:paraId="376C2E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2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4C4ED22A" w14:textId="6A14A959" w:rsidR="00063BFA" w:rsidRPr="00471A52" w:rsidRDefault="0080167F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  <w:r w:rsidR="00705A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4 072</w:t>
            </w:r>
          </w:p>
        </w:tc>
      </w:tr>
      <w:tr w:rsidR="00063BFA" w:rsidRPr="00471A52" w14:paraId="4BF65EA1" w14:textId="77777777" w:rsidTr="002621C2">
        <w:trPr>
          <w:trHeight w:val="283"/>
          <w:jc w:val="center"/>
        </w:trPr>
        <w:tc>
          <w:tcPr>
            <w:tcW w:w="75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55D9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8253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2</w:t>
            </w: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D3FF4F" w14:textId="79A521C4" w:rsidR="00B63880" w:rsidRPr="00471A52" w:rsidRDefault="00CA65C1" w:rsidP="001112B7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705A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0 085</w:t>
            </w:r>
          </w:p>
        </w:tc>
      </w:tr>
      <w:tr w:rsidR="00063BFA" w:rsidRPr="00471A52" w14:paraId="2FCBB939" w14:textId="77777777" w:rsidTr="002621C2">
        <w:trPr>
          <w:trHeight w:val="283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5992A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006B6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Trasy rowerowe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C8E07BD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4 200</w:t>
            </w:r>
          </w:p>
        </w:tc>
      </w:tr>
      <w:tr w:rsidR="00063BFA" w:rsidRPr="00471A52" w14:paraId="76DF05C3" w14:textId="77777777" w:rsidTr="002621C2">
        <w:trPr>
          <w:trHeight w:val="454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58D98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414A3DD" w14:textId="04A6ECD9" w:rsidR="00B63880" w:rsidRPr="00471A52" w:rsidRDefault="00705A13" w:rsidP="00111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58 357</w:t>
            </w:r>
          </w:p>
        </w:tc>
      </w:tr>
    </w:tbl>
    <w:p w14:paraId="34DAE22F" w14:textId="77777777" w:rsidR="00F65E48" w:rsidRDefault="00F65E48" w:rsidP="00742FF5">
      <w:pPr>
        <w:jc w:val="center"/>
        <w:rPr>
          <w:rFonts w:ascii="Arial" w:eastAsia="Times New Roman" w:hAnsi="Arial" w:cs="Arial"/>
          <w:caps/>
          <w:spacing w:val="40"/>
          <w:sz w:val="32"/>
          <w:szCs w:val="32"/>
          <w:lang w:eastAsia="ar-SA"/>
        </w:rPr>
      </w:pPr>
    </w:p>
    <w:p w14:paraId="4032F70A" w14:textId="1653ECC8" w:rsidR="00063BFA" w:rsidRPr="00471A52" w:rsidRDefault="00063BFA" w:rsidP="00742FF5">
      <w:pPr>
        <w:jc w:val="center"/>
        <w:rPr>
          <w:rFonts w:ascii="Arial" w:eastAsia="Times New Roman" w:hAnsi="Arial" w:cs="Arial"/>
          <w:caps/>
          <w:spacing w:val="40"/>
          <w:sz w:val="28"/>
          <w:szCs w:val="32"/>
          <w:lang w:eastAsia="ar-SA"/>
        </w:rPr>
      </w:pPr>
      <w:r w:rsidRPr="00471A52">
        <w:rPr>
          <w:rFonts w:ascii="Arial" w:eastAsia="Times New Roman" w:hAnsi="Arial" w:cs="Arial"/>
          <w:caps/>
          <w:spacing w:val="40"/>
          <w:sz w:val="32"/>
          <w:szCs w:val="32"/>
          <w:lang w:eastAsia="ar-SA"/>
        </w:rPr>
        <w:lastRenderedPageBreak/>
        <w:t>ZADANIE NR 3</w:t>
      </w:r>
      <w:r w:rsidR="00FF728F" w:rsidRPr="00471A52">
        <w:rPr>
          <w:rFonts w:ascii="Arial" w:eastAsia="Times New Roman" w:hAnsi="Arial" w:cs="Arial"/>
          <w:caps/>
          <w:spacing w:val="40"/>
          <w:sz w:val="32"/>
          <w:szCs w:val="32"/>
          <w:lang w:eastAsia="ar-SA"/>
        </w:rPr>
        <w:br/>
      </w:r>
    </w:p>
    <w:p w14:paraId="7E3C1811" w14:textId="77777777" w:rsidR="003E1A5B" w:rsidRPr="00471A52" w:rsidRDefault="00063BFA" w:rsidP="00063BFA">
      <w:pPr>
        <w:tabs>
          <w:tab w:val="left" w:pos="773"/>
          <w:tab w:val="left" w:pos="7838"/>
          <w:tab w:val="left" w:pos="9240"/>
          <w:tab w:val="left" w:pos="1069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  <w:tab/>
        <w:t xml:space="preserve">                                                                                                            </w:t>
      </w:r>
    </w:p>
    <w:p w14:paraId="6274316B" w14:textId="77777777" w:rsidR="00063BFA" w:rsidRPr="00471A52" w:rsidRDefault="00063BFA" w:rsidP="00063BFA">
      <w:pPr>
        <w:tabs>
          <w:tab w:val="left" w:pos="773"/>
          <w:tab w:val="left" w:pos="7838"/>
          <w:tab w:val="left" w:pos="9240"/>
          <w:tab w:val="left" w:pos="1069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ar-SA"/>
        </w:rPr>
        <w:tab/>
      </w:r>
    </w:p>
    <w:tbl>
      <w:tblPr>
        <w:tblW w:w="9952" w:type="dxa"/>
        <w:tblInd w:w="-34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38"/>
        <w:gridCol w:w="6521"/>
        <w:gridCol w:w="1134"/>
        <w:gridCol w:w="1559"/>
      </w:tblGrid>
      <w:tr w:rsidR="00063BFA" w:rsidRPr="00471A52" w14:paraId="4FBF5321" w14:textId="77777777" w:rsidTr="000E2B40">
        <w:trPr>
          <w:cantSplit/>
          <w:trHeight w:val="567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98CF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67F36F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33" w:name="_Toc84397819"/>
            <w:bookmarkStart w:id="34" w:name="_Toc84398388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33"/>
            <w:bookmarkEnd w:id="34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F2E9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1706F0F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560E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006C2475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504D68EA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4EA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070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751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ABC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0ED8C184" w14:textId="77777777" w:rsidTr="000E2B40">
        <w:trPr>
          <w:trHeight w:val="340"/>
        </w:trPr>
        <w:tc>
          <w:tcPr>
            <w:tcW w:w="73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BEB59F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4A5B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Sułkowskiego- ul. Modrzewiowa- rondo z dojściami do Dworca PKP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AD7C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82D9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1250</w:t>
            </w:r>
          </w:p>
        </w:tc>
      </w:tr>
      <w:tr w:rsidR="00063BFA" w:rsidRPr="00471A52" w14:paraId="4B46EE18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848F70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7F95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Sułkowskiego - przejścia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89CE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510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BE8D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1 490</w:t>
            </w:r>
          </w:p>
        </w:tc>
      </w:tr>
      <w:tr w:rsidR="00063BFA" w:rsidRPr="00471A52" w14:paraId="0B34AD26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8E7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788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Sułkowskiego – ul. Kozietulskiego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269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9BC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37B8E317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338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EAB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Sułkowskiego przy hotelu POW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C2B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BA3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671CC392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AB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B90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przejście przez skwer w rejonie ul. Kasztanowej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288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53A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22E2E32A" w14:textId="77777777" w:rsidTr="00F76E5A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7A4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d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756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przejście poprzeczne przez zieleńce (ul. Czerkaska –ul.  Modrzewiowa)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1F4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2EE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19D60E62" w14:textId="77777777" w:rsidTr="00F76E5A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18949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CBD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Sułkowskiego – ul. Chodkiewicza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3BF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40D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5E086DFF" w14:textId="77777777" w:rsidTr="00F76E5A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28AE9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7E7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BD3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FC9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3167F267" w14:textId="77777777" w:rsidTr="00F76E5A">
        <w:trPr>
          <w:trHeight w:val="567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70B000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1C93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Ogińskiego - chodnik od parkanu policji wzdłuż zieleńca i przejście przez zieleńce przy ul. Chodkiewicza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5CAC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451C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600001A0" w14:textId="77777777" w:rsidTr="000E2B40">
        <w:trPr>
          <w:trHeight w:val="567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CB2FF5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FBC2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zieleńcu na ul. Gdańskiej</w:t>
            </w:r>
          </w:p>
          <w:p w14:paraId="215B52A8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od ul.11. Listopada do ul. Modrzewiowej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7EC2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0085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1 200</w:t>
            </w:r>
          </w:p>
        </w:tc>
      </w:tr>
      <w:tr w:rsidR="00063BFA" w:rsidRPr="00471A52" w14:paraId="72464A03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4B51A1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878D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poprzeczne przez pasy zieleni na ul. 11. Listopada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39B2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7980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023C7E69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92414A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DF72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Powstańców Warszawy – chodnik strona północna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D3672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580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E4D7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1740</w:t>
            </w:r>
          </w:p>
        </w:tc>
      </w:tr>
      <w:tr w:rsidR="00063BFA" w:rsidRPr="00471A52" w14:paraId="5EE23BDF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CA376B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BCE3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Powstańców Warszawy – chodnik strona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6A0E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580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AB7C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1700</w:t>
            </w:r>
          </w:p>
        </w:tc>
      </w:tr>
      <w:tr w:rsidR="00063BFA" w:rsidRPr="00471A52" w14:paraId="6C2DE249" w14:textId="77777777" w:rsidTr="000E2B40">
        <w:trPr>
          <w:trHeight w:val="567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FB115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928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przy skwerze w obrębie ul. Gdańskiej, ul. Czerkaskiej,</w:t>
            </w:r>
          </w:p>
          <w:p w14:paraId="3FF96715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11 Listopada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477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3B9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5E65DFC3" w14:textId="77777777" w:rsidTr="000E2B40">
        <w:trPr>
          <w:trHeight w:val="567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EF2D2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636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Sułkowskiego od Hotelu POW do ul. Modrzewiowej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79A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C08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555</w:t>
            </w:r>
          </w:p>
        </w:tc>
      </w:tr>
      <w:tr w:rsidR="00063BFA" w:rsidRPr="00471A52" w14:paraId="170FFD89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4632E8" w14:textId="77777777" w:rsidR="00063BFA" w:rsidRPr="00471A52" w:rsidRDefault="00063BFA" w:rsidP="00D92FFD">
            <w:pPr>
              <w:pStyle w:val="Akapitzlist"/>
              <w:numPr>
                <w:ilvl w:val="0"/>
                <w:numId w:val="5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1B93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al. Mickiewicza - przejścia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F459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27C7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320</w:t>
            </w:r>
          </w:p>
        </w:tc>
      </w:tr>
      <w:tr w:rsidR="00063BFA" w:rsidRPr="00471A52" w14:paraId="691E7C59" w14:textId="77777777" w:rsidTr="000E2B40">
        <w:trPr>
          <w:trHeight w:val="340"/>
        </w:trPr>
        <w:tc>
          <w:tcPr>
            <w:tcW w:w="7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E267E" w14:textId="77777777" w:rsidR="00063BFA" w:rsidRPr="00471A52" w:rsidRDefault="00063BFA" w:rsidP="00D92FFD">
            <w:pPr>
              <w:pStyle w:val="Akapitzlist"/>
              <w:numPr>
                <w:ilvl w:val="0"/>
                <w:numId w:val="5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792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Gdańska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2EE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38E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49BEEB83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55E43" w14:textId="77777777" w:rsidR="00063BFA" w:rsidRPr="00471A52" w:rsidRDefault="00063BFA" w:rsidP="00D92FFD">
            <w:pPr>
              <w:pStyle w:val="Akapitzlist"/>
              <w:numPr>
                <w:ilvl w:val="0"/>
                <w:numId w:val="5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E1A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20 Stycznia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77B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054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5E462257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5DE42C" w14:textId="77777777" w:rsidR="00063BFA" w:rsidRPr="00471A52" w:rsidRDefault="00063BFA" w:rsidP="00D92FFD">
            <w:pPr>
              <w:pStyle w:val="Akapitzlist"/>
              <w:numPr>
                <w:ilvl w:val="0"/>
                <w:numId w:val="5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072E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Paderewskiego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9C09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132A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4592C237" w14:textId="77777777" w:rsidTr="000E2B40">
        <w:trPr>
          <w:trHeight w:val="567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A05892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72A1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Plac Wolności - chodnik przed parkingiem i ciąg pieszy do ul. P. Skargi (park Jana Kazimierza)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A1B1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2EE8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1 360</w:t>
            </w:r>
          </w:p>
        </w:tc>
      </w:tr>
      <w:tr w:rsidR="00063BFA" w:rsidRPr="00471A52" w14:paraId="30639855" w14:textId="77777777" w:rsidTr="000E2B40">
        <w:trPr>
          <w:trHeight w:val="567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3195B8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4970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od pl. Wolności do zaplecza Urzędu Wojewódzkiego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ul. Jagiellońska)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6397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A76F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</w:tr>
      <w:tr w:rsidR="00063BFA" w:rsidRPr="00471A52" w14:paraId="51592AD3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D7C38D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75ED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Szkole Muzycznej (ul. Słowackiego – ul. Libelta)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3011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2436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750</w:t>
            </w:r>
          </w:p>
        </w:tc>
      </w:tr>
      <w:tr w:rsidR="00063BFA" w:rsidRPr="00471A52" w14:paraId="25452E9C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CD47D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0B8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przy parku Kochanowskiego i w parku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587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06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2 000</w:t>
            </w:r>
          </w:p>
        </w:tc>
      </w:tr>
      <w:tr w:rsidR="00063BFA" w:rsidRPr="00471A52" w14:paraId="7FAB3D1C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A19D430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EE14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Powstańców Wielkopolskich - chodnik przy Ogrodzie Botanicznym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87C0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DFD9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1DFF4468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45168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3F4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Kopernika - przejście przez skwer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6E7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D2D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13593A60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F00486" w14:textId="77777777" w:rsidR="00063BFA" w:rsidRPr="00471A52" w:rsidRDefault="00063BFA" w:rsidP="00D92FFD">
            <w:pPr>
              <w:pStyle w:val="Akapitzlist"/>
              <w:numPr>
                <w:ilvl w:val="0"/>
                <w:numId w:val="5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EA72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al. Ossolińskich - przejścia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283F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270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0921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920</w:t>
            </w:r>
          </w:p>
        </w:tc>
      </w:tr>
      <w:tr w:rsidR="00063BFA" w:rsidRPr="00471A52" w14:paraId="114AA805" w14:textId="77777777" w:rsidTr="000E2B40">
        <w:trPr>
          <w:trHeight w:val="340"/>
        </w:trPr>
        <w:tc>
          <w:tcPr>
            <w:tcW w:w="7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13D07" w14:textId="77777777" w:rsidR="00063BFA" w:rsidRPr="00471A52" w:rsidRDefault="00063BFA" w:rsidP="00D92FFD">
            <w:pPr>
              <w:pStyle w:val="Akapitzlist"/>
              <w:numPr>
                <w:ilvl w:val="0"/>
                <w:numId w:val="5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F32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pl.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 xml:space="preserve">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Weyssenhoffa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7D7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150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DCD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de-DE" w:eastAsia="ar-SA"/>
              </w:rPr>
              <w:t>400</w:t>
            </w:r>
          </w:p>
        </w:tc>
      </w:tr>
      <w:tr w:rsidR="00063BFA" w:rsidRPr="00471A52" w14:paraId="6BE43598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C8A80" w14:textId="77777777" w:rsidR="00063BFA" w:rsidRPr="00471A52" w:rsidRDefault="00063BFA" w:rsidP="00D92FFD">
            <w:pPr>
              <w:pStyle w:val="Akapitzlist"/>
              <w:numPr>
                <w:ilvl w:val="0"/>
                <w:numId w:val="5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val="de-DE"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A43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Kopernika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2B1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5B5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6D70008B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E8F58A" w14:textId="77777777" w:rsidR="00063BFA" w:rsidRPr="00471A52" w:rsidRDefault="00063BFA" w:rsidP="00D92FFD">
            <w:pPr>
              <w:pStyle w:val="Akapitzlist"/>
              <w:numPr>
                <w:ilvl w:val="0"/>
                <w:numId w:val="53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2089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Markwarta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4A89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7A3C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0BD731D0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D1D30C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9A6B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Przejście przez skwer Leszka Białego x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1F7A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B5A0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0A577858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9EBA59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5FD4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Markwarta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- chodnik południowy od parku do ul.3 Maja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6C03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DC3E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0DA9D45E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B07D64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C752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Park Witosa - dwa główne ciągi piesze między ul. Jagiellońska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 xml:space="preserve">i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Markwarta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BD64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C6DA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2 000</w:t>
            </w:r>
          </w:p>
        </w:tc>
      </w:tr>
      <w:tr w:rsidR="00063BFA" w:rsidRPr="00471A52" w14:paraId="2F4F0FB4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44C11C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B13A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Sułkowskiego wzdłuż ogródków działkowych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1A0B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41ED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1E4B5869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1A2CC2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33C3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Skrzyżowanie ul. Kamienna – ul. Sułkowskiego – dojścia i przejścia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CF9D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D52D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738315D8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8B716F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8B9F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Sielanka 8a - USC + parking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A727B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F484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320</w:t>
            </w:r>
          </w:p>
        </w:tc>
      </w:tr>
      <w:tr w:rsidR="00063BFA" w:rsidRPr="00471A52" w14:paraId="459147CB" w14:textId="77777777" w:rsidTr="000E2B40">
        <w:trPr>
          <w:trHeight w:val="340"/>
        </w:trPr>
        <w:tc>
          <w:tcPr>
            <w:tcW w:w="738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E9E3F4" w14:textId="77777777" w:rsidR="00063BFA" w:rsidRPr="00471A52" w:rsidRDefault="00063BFA" w:rsidP="00D92FFD">
            <w:pPr>
              <w:pStyle w:val="Akapitzlist"/>
              <w:numPr>
                <w:ilvl w:val="0"/>
                <w:numId w:val="5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DAAB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Skrzyżowanie ul. Kamienna – ul. Gdańska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E21B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3C18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02853B54" w14:textId="77777777" w:rsidTr="000E2B40">
        <w:trPr>
          <w:trHeight w:val="340"/>
        </w:trPr>
        <w:tc>
          <w:tcPr>
            <w:tcW w:w="7259" w:type="dxa"/>
            <w:gridSpan w:val="2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C1B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D49CD" w14:textId="77777777" w:rsidR="00063BFA" w:rsidRPr="00471A52" w:rsidRDefault="00393AA7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8 582</w:t>
            </w:r>
          </w:p>
        </w:tc>
        <w:tc>
          <w:tcPr>
            <w:tcW w:w="1559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50D20" w14:textId="77777777" w:rsidR="00063BFA" w:rsidRPr="00471A52" w:rsidRDefault="002122D5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25 075</w:t>
            </w:r>
          </w:p>
        </w:tc>
      </w:tr>
    </w:tbl>
    <w:p w14:paraId="4C41A98F" w14:textId="77777777" w:rsidR="006B5764" w:rsidRPr="00471A52" w:rsidRDefault="006B5764" w:rsidP="006B5764">
      <w:pPr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0E12A017" w14:textId="77777777" w:rsidR="00063BFA" w:rsidRPr="00471A52" w:rsidRDefault="00063BFA" w:rsidP="006B5764">
      <w:pPr>
        <w:jc w:val="center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TRASY rowerowe DO ZADANIA 3</w:t>
      </w:r>
    </w:p>
    <w:p w14:paraId="7B944202" w14:textId="77777777" w:rsidR="00063BFA" w:rsidRPr="00471A52" w:rsidRDefault="00063BF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tbl>
      <w:tblPr>
        <w:tblW w:w="1002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</w:tblGrid>
      <w:tr w:rsidR="00063BFA" w:rsidRPr="00471A52" w14:paraId="0EF1A0F6" w14:textId="77777777" w:rsidTr="002621C2">
        <w:trPr>
          <w:cantSplit/>
          <w:trHeight w:val="567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B534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B189C4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35" w:name="_Toc84397820"/>
            <w:bookmarkStart w:id="36" w:name="_Toc84398389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35"/>
            <w:bookmarkEnd w:id="36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FEE6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65D59DAA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0E7B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79A375F8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660C20A4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6B8A6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4CCF2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58021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FA4F3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5CF2CC65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4D30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4137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Chodkiewicza 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F76C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650</w:t>
            </w:r>
          </w:p>
        </w:tc>
        <w:tc>
          <w:tcPr>
            <w:tcW w:w="162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FBA4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1 300</w:t>
            </w:r>
          </w:p>
        </w:tc>
      </w:tr>
      <w:tr w:rsidR="00063BFA" w:rsidRPr="00471A52" w14:paraId="1232EECE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99836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F7B36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Ogińskiego i Sułkowskiego, str. zachodnia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4F353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1 600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5D688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3 200</w:t>
            </w:r>
          </w:p>
        </w:tc>
      </w:tr>
      <w:tr w:rsidR="00063BFA" w:rsidRPr="00471A52" w14:paraId="1D479848" w14:textId="77777777" w:rsidTr="002621C2">
        <w:trPr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70021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B032B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2 250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3B90D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4 500</w:t>
            </w:r>
          </w:p>
        </w:tc>
      </w:tr>
    </w:tbl>
    <w:p w14:paraId="5EA9BF39" w14:textId="77777777" w:rsidR="00063BFA" w:rsidRPr="00471A52" w:rsidRDefault="00063BFA" w:rsidP="00063BFA">
      <w:pPr>
        <w:keepNext/>
        <w:keepLines/>
        <w:tabs>
          <w:tab w:val="num" w:pos="0"/>
        </w:tabs>
        <w:suppressAutoHyphens/>
        <w:spacing w:after="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z w:val="32"/>
          <w:szCs w:val="32"/>
          <w:lang w:eastAsia="ar-SA"/>
        </w:rPr>
      </w:pPr>
    </w:p>
    <w:p w14:paraId="3119C8F9" w14:textId="77777777" w:rsidR="00063BFA" w:rsidRPr="00471A52" w:rsidRDefault="00063BFA" w:rsidP="00063BFA">
      <w:pPr>
        <w:keepNext/>
        <w:keepLines/>
        <w:tabs>
          <w:tab w:val="num" w:pos="0"/>
        </w:tabs>
        <w:suppressAutoHyphens/>
        <w:spacing w:after="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z w:val="32"/>
          <w:szCs w:val="32"/>
          <w:lang w:eastAsia="ar-SA"/>
        </w:rPr>
      </w:pPr>
      <w:bookmarkStart w:id="37" w:name="_Toc84397821"/>
      <w:bookmarkStart w:id="38" w:name="_Toc84398390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3</w:t>
      </w:r>
      <w:bookmarkEnd w:id="37"/>
      <w:bookmarkEnd w:id="38"/>
    </w:p>
    <w:p w14:paraId="453FB513" w14:textId="77777777" w:rsidR="00063BFA" w:rsidRPr="00471A52" w:rsidRDefault="00063BFA" w:rsidP="00063BFA">
      <w:pPr>
        <w:keepNext/>
        <w:keepLines/>
        <w:suppressAutoHyphens/>
        <w:spacing w:after="0" w:line="240" w:lineRule="auto"/>
        <w:ind w:right="-284"/>
        <w:outlineLvl w:val="0"/>
        <w:rPr>
          <w:rFonts w:ascii="Arial" w:eastAsia="Times New Roman" w:hAnsi="Arial" w:cs="Arial"/>
          <w:b/>
          <w:caps/>
          <w:sz w:val="32"/>
          <w:szCs w:val="32"/>
          <w:lang w:eastAsia="ar-SA"/>
        </w:rPr>
      </w:pPr>
    </w:p>
    <w:tbl>
      <w:tblPr>
        <w:tblW w:w="1008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47BF87ED" w14:textId="77777777" w:rsidTr="002621C2">
        <w:trPr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1271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A1753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1988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8378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438C7AC1" w14:textId="77777777" w:rsidTr="002621C2">
        <w:trPr>
          <w:trHeight w:val="340"/>
        </w:trPr>
        <w:tc>
          <w:tcPr>
            <w:tcW w:w="64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E75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6DB8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061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079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B5A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08CC317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E21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B4D6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560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3BC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9CD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52C7ECD2" w14:textId="77777777" w:rsidTr="002621C2">
        <w:trPr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319B9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E801C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Mickiewicza - 20 Stycznia</w:t>
            </w:r>
          </w:p>
        </w:tc>
        <w:tc>
          <w:tcPr>
            <w:tcW w:w="22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58AF7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Weyssenhoffa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0E293" w14:textId="1384F4E6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0E7C3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063BFA" w:rsidRPr="00471A52" w14:paraId="05A14B7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50AFB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31F18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Mickiewicza - 20 Stycznia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CA261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E21BB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0C924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5C0869C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9B2FC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4265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FCB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Weyssenhoffa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546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ACF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</w:tr>
      <w:tr w:rsidR="00063BFA" w:rsidRPr="00471A52" w14:paraId="03AB4EB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F7DEB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E6CC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0B2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Wyszyńskiego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A54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5BA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4233E88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81511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D070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466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AC8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871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063BFA" w:rsidRPr="00471A52" w14:paraId="5AEFBDB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D197A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7364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Ogińskiego - Moniuszki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973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22A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094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4FD4A99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EFF16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CB96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Ossolińskich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13F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547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A05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7D470DD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A7779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6153A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Ossolińskich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93BB9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Ogińskiego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4E02D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9127C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115</w:t>
            </w:r>
          </w:p>
        </w:tc>
      </w:tr>
      <w:tr w:rsidR="00063BFA" w:rsidRPr="00471A52" w14:paraId="6FDCA06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BC9ED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E5FA4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Ossolińskich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7E88D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1381F" w14:textId="6EB3E79B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2E15D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6D13CD7B" w14:textId="77777777" w:rsidTr="000E2B40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24D61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F8AD5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Weyssenhoffa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DEC51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F9839" w14:textId="06C90D2A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F9068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18ACA2B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ED083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1E98F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Paderewskiego - Park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A0717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EC5AA" w14:textId="6A0AAE71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1C919" w14:textId="77777777" w:rsidR="00063BFA" w:rsidRPr="00111507" w:rsidRDefault="0018404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5CA3E2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B3021" w14:textId="77777777" w:rsidR="00063BFA" w:rsidRPr="00111507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2402D" w14:textId="77777777" w:rsidR="00063BFA" w:rsidRPr="00111507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Markwarta</w:t>
            </w:r>
            <w:proofErr w:type="spellEnd"/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- 3 Maja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4BE30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Ossolińskich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107FD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C3280" w14:textId="77777777" w:rsidR="00063BFA" w:rsidRPr="00111507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1115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277D1B05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030D8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EA8E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Chodkiewicza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2AF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D55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BE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7D50EFA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24B4A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EF96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Chodkiewicza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29B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9B7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06F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0BD1D7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A0B57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1FDC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 - 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231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07C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411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3F148D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FB565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EBDC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 - 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7B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002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61F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02794A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414A2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84AF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 - Chodkiewicza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1B8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968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7E5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1F0ABF70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F93E7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9E3B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Ogińskiego - Chodkiewicza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141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EF9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8D2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063BFA" w:rsidRPr="00471A52" w14:paraId="1DAB111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EE66E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AF36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Chodkiewicza-Paderewskiego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7E6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BAA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A6A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1E72ED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B7992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3A43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Chodkiewicza-Paderewskiego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EB0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93A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993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09AF27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C3EE7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5ED2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Chodkiewicza-Lelewela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6C0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1A8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42F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063BFA" w:rsidRPr="00471A52" w14:paraId="75D81FE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57A88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A741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Chodkiewicza-Lelewela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3A7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AFB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4B1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063BFA" w:rsidRPr="00471A52" w14:paraId="3F53506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DCC2B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E7E3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  <w:r w:rsidR="0018404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- 2 perony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DC4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08527" w14:textId="77777777" w:rsidR="00063BFA" w:rsidRPr="00471A52" w:rsidRDefault="0018404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118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F4EDAF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0B02C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374A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  <w:r w:rsidR="0018404D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koniec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E2D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Bielawy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1B4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373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B6990DF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3C19A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6F2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Gdańska-Artyleryjska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F5C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4FB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6A7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141ED2B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79C7D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B73A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Gdańska-Artyleryjska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18E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Leśny Park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368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13A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2EAB105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4917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E66D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Warszawy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23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9AB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69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370E215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5D499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9CB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. Warszawy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EFF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Leśny Park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E7C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875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B13542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E296E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826B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Osiedle Leśne   (52)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23E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036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993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66AD247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0E5DD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F2C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Osiedle Leśne   (65)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93B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925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1B3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1CAECB2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198F4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5941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Modrzewiowa-Leśne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F33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B83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E59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B7B3C6F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3F0BA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708C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 – 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99C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Wyszyńskiego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065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8EB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2C41F86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A57B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52A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Modrzewiowa-Gdańska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A41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09E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11B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DC9E86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45479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98ED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Modrzewiowa-Gdańska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A4C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0A4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13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EAAAB2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6155C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E1EA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Sułkowskiego-Czerkaska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A90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6F7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CA3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78869D2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52814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F352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Sułkowskiego-Czerkaska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5C6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8EC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C52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E8A80A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744EB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BD94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Powstańców Warszawy - Skromna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BD7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C1C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03C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660D15E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73AED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C53E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Powstańców Warszawy - Skromna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C0C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DED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1D6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6D65B5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F139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06B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Warszawy-Szpital Wojskowy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C11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A2E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D32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3C2FAD6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C1876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3559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Warszawy-Szpital Wojskowy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82D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os. Zawisza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063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54F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5D92A4C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CB379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DD50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Warszawy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1CC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A9F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33D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25730FA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8AC07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C6FC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Warszawy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9A4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os. Zawisza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A30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CAB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07ECD15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C1A30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576D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Czerkaska  -Sułkowskiego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CA9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2C2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A34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0744DAA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E5986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D3AA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Czerkaska-Sułkowskiego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0F1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os. Zawisza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72E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88B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380BC6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41B25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2309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Sułkowskiego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FA6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Artyleryjska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67C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D27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063BFA" w:rsidRPr="00471A52" w14:paraId="0E7D751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86D3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3DBB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 - Artyleryjska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096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A69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558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1C1C2C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27927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EC00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Gdańska - Artyleryjska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9DE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12E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D1C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70FBC355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A2BFA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604F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Kamienna-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853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1F6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AEB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F62240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193C9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F3BE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 –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98A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Artyleryjska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9B1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B99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2D45619F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E3A79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62A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Czerkaska –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76A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Sułkowskiego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45B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6D9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FB42547" w14:textId="77777777" w:rsidTr="000E2B40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EC9E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5AB8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– Powstańców Warszawy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155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Kamienna( linia nocna)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C96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5E1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009A01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6EA6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C95C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Warszawy –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A5A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2E9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412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2993B2C" w14:textId="77777777" w:rsidTr="002621C2">
        <w:trPr>
          <w:trHeight w:val="567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03D9F" w14:textId="77777777" w:rsidR="00063BFA" w:rsidRPr="00471A52" w:rsidRDefault="00063BFA" w:rsidP="00063BFA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8C25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Artyleryjska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594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Las Gdański ( linia nocna)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2EF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630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73C3B936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FB7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236CF" w14:textId="6BC6F964" w:rsidR="00063BFA" w:rsidRPr="00471A52" w:rsidRDefault="001112B7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2 </w:t>
            </w:r>
            <w:r w:rsidR="001D252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040</w:t>
            </w: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D6B21" w14:textId="77777777" w:rsidR="00063BFA" w:rsidRPr="00471A52" w:rsidRDefault="00482B92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3 </w:t>
            </w:r>
            <w:r w:rsidR="001112B7"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545</w:t>
            </w:r>
          </w:p>
        </w:tc>
      </w:tr>
    </w:tbl>
    <w:p w14:paraId="7C927C47" w14:textId="77777777" w:rsidR="006B5764" w:rsidRPr="00471A52" w:rsidRDefault="006B5764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1AB6A270" w14:textId="77777777" w:rsidR="006B5764" w:rsidRPr="00471A52" w:rsidRDefault="006B5764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B8252DD" w14:textId="77777777" w:rsidR="006B5764" w:rsidRDefault="006B5764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BA26BB7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2C04DD6C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4C4E8732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157490C7" w14:textId="77777777" w:rsidR="00E82295" w:rsidRPr="00471A52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1B1E0A0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lastRenderedPageBreak/>
        <w:t xml:space="preserve">Ogółem Zadanie 3 </w:t>
      </w:r>
    </w:p>
    <w:p w14:paraId="200302D0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718336B8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2E8FB1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598F73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F502A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5E7A791A" w14:textId="77777777" w:rsidTr="002621C2">
        <w:trPr>
          <w:trHeight w:val="340"/>
          <w:jc w:val="center"/>
        </w:trPr>
        <w:tc>
          <w:tcPr>
            <w:tcW w:w="75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D730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6A6C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C37C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0D51402A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B84C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F2FED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CACD4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7F13385E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1173B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355C9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3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D1C3B14" w14:textId="77777777" w:rsidR="00063BFA" w:rsidRPr="00471A52" w:rsidRDefault="00482B92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25 075</w:t>
            </w:r>
          </w:p>
        </w:tc>
      </w:tr>
      <w:tr w:rsidR="00063BFA" w:rsidRPr="00471A52" w14:paraId="4A045E40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6660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963C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3</w:t>
            </w: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89F18C" w14:textId="7B20BF55" w:rsidR="00063BFA" w:rsidRPr="00471A52" w:rsidRDefault="00482B92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5 </w:t>
            </w:r>
            <w:r w:rsidR="001D25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585</w:t>
            </w:r>
          </w:p>
        </w:tc>
      </w:tr>
      <w:tr w:rsidR="00063BFA" w:rsidRPr="00471A52" w14:paraId="783063DC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4A0A7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24C62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Trasy rowerowe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76992C6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4 500</w:t>
            </w:r>
          </w:p>
        </w:tc>
      </w:tr>
      <w:tr w:rsidR="00063BFA" w:rsidRPr="00471A52" w14:paraId="4E215BB3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373D6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DE67B9F" w14:textId="429A6C2A" w:rsidR="00063BFA" w:rsidRPr="00471A52" w:rsidRDefault="00482B92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 xml:space="preserve">35 </w:t>
            </w:r>
            <w:r w:rsidR="001D2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160</w:t>
            </w:r>
          </w:p>
        </w:tc>
      </w:tr>
    </w:tbl>
    <w:p w14:paraId="70C7D32B" w14:textId="77777777" w:rsidR="00063BFA" w:rsidRPr="00471A52" w:rsidRDefault="00063BFA" w:rsidP="00063BFA">
      <w:pPr>
        <w:keepNext/>
        <w:keepLines/>
        <w:suppressAutoHyphens/>
        <w:spacing w:after="0" w:line="240" w:lineRule="auto"/>
        <w:ind w:left="432" w:right="-284" w:hanging="432"/>
        <w:jc w:val="center"/>
        <w:outlineLvl w:val="0"/>
        <w:rPr>
          <w:rFonts w:ascii="Arial" w:eastAsia="Times New Roman" w:hAnsi="Arial" w:cs="Arial"/>
          <w:b/>
          <w:caps/>
          <w:sz w:val="32"/>
          <w:szCs w:val="32"/>
          <w:lang w:eastAsia="ar-SA"/>
        </w:rPr>
      </w:pPr>
    </w:p>
    <w:p w14:paraId="3CFCFD1A" w14:textId="2CAF6702" w:rsidR="00063BFA" w:rsidRPr="00471A52" w:rsidRDefault="00063BFA" w:rsidP="00FF728F">
      <w:pPr>
        <w:keepNext/>
        <w:keepLines/>
        <w:tabs>
          <w:tab w:val="num" w:pos="0"/>
        </w:tabs>
        <w:suppressAutoHyphens/>
        <w:spacing w:after="0" w:line="240" w:lineRule="auto"/>
        <w:ind w:right="-284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ar-SA"/>
        </w:rPr>
      </w:pPr>
      <w:bookmarkStart w:id="39" w:name="_Toc84397822"/>
      <w:bookmarkStart w:id="40" w:name="_Toc84398391"/>
      <w:r w:rsidRPr="00471A52">
        <w:rPr>
          <w:rFonts w:ascii="Arial" w:eastAsia="Times New Roman" w:hAnsi="Arial" w:cs="Arial"/>
          <w:b/>
          <w:caps/>
          <w:sz w:val="32"/>
          <w:szCs w:val="32"/>
          <w:lang w:eastAsia="ar-SA"/>
        </w:rPr>
        <w:t xml:space="preserve">ZADANIE NR 4 </w:t>
      </w:r>
      <w:r w:rsidR="00FF728F" w:rsidRPr="00471A52">
        <w:rPr>
          <w:rFonts w:ascii="Arial" w:eastAsia="Times New Roman" w:hAnsi="Arial" w:cs="Arial"/>
          <w:b/>
          <w:caps/>
          <w:sz w:val="32"/>
          <w:szCs w:val="32"/>
          <w:lang w:eastAsia="ar-SA"/>
        </w:rPr>
        <w:br/>
      </w:r>
      <w:bookmarkEnd w:id="39"/>
      <w:bookmarkEnd w:id="40"/>
    </w:p>
    <w:p w14:paraId="50869840" w14:textId="77777777" w:rsidR="00063BFA" w:rsidRPr="00471A52" w:rsidRDefault="00063BFA" w:rsidP="002E09DC">
      <w:pPr>
        <w:suppressAutoHyphens/>
        <w:spacing w:after="240" w:line="240" w:lineRule="auto"/>
        <w:rPr>
          <w:rFonts w:ascii="Courier New" w:eastAsia="Times New Roman" w:hAnsi="Courier New" w:cs="Times New Roman"/>
          <w:b/>
          <w:sz w:val="28"/>
          <w:szCs w:val="28"/>
          <w:lang w:val="x-none" w:eastAsia="ar-SA"/>
        </w:rPr>
      </w:pPr>
    </w:p>
    <w:tbl>
      <w:tblPr>
        <w:tblW w:w="10134" w:type="dxa"/>
        <w:tblInd w:w="-146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91"/>
        <w:gridCol w:w="6684"/>
        <w:gridCol w:w="1133"/>
        <w:gridCol w:w="1626"/>
      </w:tblGrid>
      <w:tr w:rsidR="00063BFA" w:rsidRPr="00471A52" w14:paraId="07965EBF" w14:textId="77777777" w:rsidTr="000E2B40">
        <w:trPr>
          <w:cantSplit/>
          <w:trHeight w:val="567"/>
        </w:trPr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8BA5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670E97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41" w:name="_Toc84397823"/>
            <w:bookmarkStart w:id="42" w:name="_Toc84398392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41"/>
            <w:bookmarkEnd w:id="42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A781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07250856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BD6E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284C063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127BCCF5" w14:textId="77777777" w:rsidTr="000E2B40">
        <w:trPr>
          <w:trHeight w:val="340"/>
        </w:trPr>
        <w:tc>
          <w:tcPr>
            <w:tcW w:w="679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D69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93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0C1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D77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947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6513E4E6" w14:textId="77777777" w:rsidTr="000E2B40">
        <w:trPr>
          <w:trHeight w:val="340"/>
        </w:trPr>
        <w:tc>
          <w:tcPr>
            <w:tcW w:w="692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729D69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0D86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 pieszy wraz z kładką nad ul.  Jana Pawła II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F884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12D2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2E3B305E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412C23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4719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dla pieszych w obrębie Ronda Toruńskiego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B2B4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BD10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667E71C7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BB4517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564D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Zdobywców Wału Pomorskiego (str. wschodnia)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D534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564A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2 900</w:t>
            </w:r>
          </w:p>
        </w:tc>
      </w:tr>
      <w:tr w:rsidR="00063BFA" w:rsidRPr="00471A52" w14:paraId="5F9F5B4D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DFCAD2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748B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ul. Jana Pawła II od ul. Zdobywców Wału Pomorskiego (strona wschodnia)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2A6C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A3A2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148D4201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7E8AA3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997E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Ujejskiego od ronda Toruńskiego do al. Wojska Polskiego (str. zachodnia)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87CB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770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7939A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2 300</w:t>
            </w:r>
          </w:p>
        </w:tc>
      </w:tr>
      <w:tr w:rsidR="00063BFA" w:rsidRPr="00471A52" w14:paraId="79CC803B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29DB8F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D8C3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ciągu Jaru Czynu Społecznego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CF36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679B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14E0EDE7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05AB5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4B4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ciągu ul. Kubusia Puchatka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0A8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822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79A6A6C1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38213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1CD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po południowej stronie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Nowotoruńskiej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od ul. Perłowej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 xml:space="preserve">do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Salonu Forda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55C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F37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27C546A1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5836F3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40AD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3C46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75B61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4B24C06E" w14:textId="77777777" w:rsidTr="000E2B40">
        <w:trPr>
          <w:trHeight w:val="340"/>
        </w:trPr>
        <w:tc>
          <w:tcPr>
            <w:tcW w:w="6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359F1" w14:textId="77777777" w:rsidR="00063BFA" w:rsidRPr="00471A52" w:rsidRDefault="00063BFA" w:rsidP="00D92FFD">
            <w:pPr>
              <w:pStyle w:val="Akapitzlist"/>
              <w:numPr>
                <w:ilvl w:val="0"/>
                <w:numId w:val="5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E49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wiadukt nad magistralą kolejową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0F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FBE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54ECCA69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F70CBB" w14:textId="77777777" w:rsidR="00063BFA" w:rsidRPr="00471A52" w:rsidRDefault="00063BFA" w:rsidP="00D92FFD">
            <w:pPr>
              <w:pStyle w:val="Akapitzlist"/>
              <w:numPr>
                <w:ilvl w:val="0"/>
                <w:numId w:val="5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B05A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nad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Łęgnowską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97F7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EDE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4663EC1F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E101D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CE6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Chemiczna nad magistralą kolejową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67E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0D4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10D07442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662B12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8F01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D44A1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FBBE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4 200</w:t>
            </w:r>
          </w:p>
        </w:tc>
      </w:tr>
      <w:tr w:rsidR="00063BFA" w:rsidRPr="00471A52" w14:paraId="54E701EC" w14:textId="77777777" w:rsidTr="000E2B40">
        <w:trPr>
          <w:trHeight w:val="340"/>
        </w:trPr>
        <w:tc>
          <w:tcPr>
            <w:tcW w:w="6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8D288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17AFA" w14:textId="576EDF8D" w:rsidR="00063BFA" w:rsidRPr="00471A52" w:rsidRDefault="003E1BB5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z ul. Toruńskiej na osiedle Kapuściska przy Klubie Sportowym Centrum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7C5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803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1 200</w:t>
            </w:r>
          </w:p>
        </w:tc>
      </w:tr>
      <w:tr w:rsidR="00063BFA" w:rsidRPr="00471A52" w14:paraId="02317EE7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9878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316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ciąg pieszy przy ul. Perłowej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D3D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145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1A02AD9C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E0C3B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802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z al. Jana Pawła II do ul. Ceynowy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9F1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162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58AF7F70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B06B2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CD0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z ul. Łuczniczki na osiedle Kapuściska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2DA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542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46FBBB45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8D87B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5DC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47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od ul. Nowodworskiej na Nowy Rynek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BF5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AD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41E7E3BE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C1651" w14:textId="77777777" w:rsidR="00063BFA" w:rsidRPr="00471A52" w:rsidRDefault="00063BFA" w:rsidP="00D92FFD">
            <w:pPr>
              <w:pStyle w:val="Akapitzlist"/>
              <w:numPr>
                <w:ilvl w:val="0"/>
                <w:numId w:val="57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0E9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ulica Terasy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F0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701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1EF1DFEA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18D4A6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A2E2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Toruńska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D1C4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77B1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1 950</w:t>
            </w:r>
          </w:p>
        </w:tc>
      </w:tr>
      <w:tr w:rsidR="00063BFA" w:rsidRPr="00471A52" w14:paraId="0E2A3C33" w14:textId="77777777" w:rsidTr="000E2B40">
        <w:trPr>
          <w:trHeight w:val="340"/>
        </w:trPr>
        <w:tc>
          <w:tcPr>
            <w:tcW w:w="6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CF6D" w14:textId="77777777" w:rsidR="00063BFA" w:rsidRPr="00471A52" w:rsidRDefault="00063BFA" w:rsidP="00D92FFD">
            <w:pPr>
              <w:pStyle w:val="Akapitzlist"/>
              <w:numPr>
                <w:ilvl w:val="0"/>
                <w:numId w:val="5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D64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chodnik północny między Zbożowym Rynkiem a Babią Wsią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291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A36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551F8C6E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426A1" w14:textId="77777777" w:rsidR="00063BFA" w:rsidRPr="00471A52" w:rsidRDefault="00063BFA" w:rsidP="00D92FFD">
            <w:pPr>
              <w:pStyle w:val="Akapitzlist"/>
              <w:numPr>
                <w:ilvl w:val="0"/>
                <w:numId w:val="5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AA7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chodnik przy pętli Babia Wieś w ciągu ul. Toruńskiej oraz schody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908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4AE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6A6C75CD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B2BA8" w14:textId="77777777" w:rsidR="00063BFA" w:rsidRPr="00471A52" w:rsidRDefault="00063BFA" w:rsidP="00D92FFD">
            <w:pPr>
              <w:pStyle w:val="Akapitzlist"/>
              <w:numPr>
                <w:ilvl w:val="0"/>
                <w:numId w:val="5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6A1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chodnik przy cmentarzu na Wzgórzu Wolności od schodów do </w:t>
            </w: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br/>
              <w:t>ul. Chorwackiej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814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2AB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045EDECB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F02D76" w14:textId="77777777" w:rsidR="00063BFA" w:rsidRPr="00471A52" w:rsidRDefault="00063BFA" w:rsidP="00D92FFD">
            <w:pPr>
              <w:pStyle w:val="Akapitzlist"/>
              <w:numPr>
                <w:ilvl w:val="0"/>
                <w:numId w:val="58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0CE8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schody od cmentarza do ul. Toruńskiej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4422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ED72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1AE7E49B" w14:textId="77777777" w:rsidTr="000E2B40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95CC6A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CFE0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Ciąg pieszy przez Brdę przy ul. Krakowskiej wraz z kładką przez rzekę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do ul. Toruńskiej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F631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C7B1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1 200</w:t>
            </w:r>
          </w:p>
        </w:tc>
      </w:tr>
      <w:tr w:rsidR="00920E19" w:rsidRPr="00471A52" w14:paraId="607AFC95" w14:textId="77777777" w:rsidTr="000E2B40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5D9E49" w14:textId="77777777" w:rsidR="00920E19" w:rsidRPr="00471A52" w:rsidRDefault="00920E19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8E1874" w14:textId="37F5B942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od Ronda Kujawskiego do Zbożowego Rynku (ul. Kujawska) strona wschodnia wraz z dojściem do Zielonych Arkad</w:t>
            </w:r>
            <w:r w:rsidR="003E1B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+ schody na Wzgórzu Dąbrowskiego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4D1459" w14:textId="6AF8EED0" w:rsidR="00920E19" w:rsidRPr="00471A52" w:rsidRDefault="00471A52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570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127E11" w14:textId="3B9B453C" w:rsidR="00920E19" w:rsidRPr="00471A52" w:rsidRDefault="00920E1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471A52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</w:tr>
      <w:tr w:rsidR="002777EC" w:rsidRPr="00471A52" w14:paraId="07C7CEA7" w14:textId="77777777" w:rsidTr="000E2B40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EA88F4" w14:textId="77777777" w:rsidR="002777EC" w:rsidRPr="00471A52" w:rsidRDefault="002777EC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94F1CE" w14:textId="3DDD57B7" w:rsidR="002777EC" w:rsidRPr="00471A52" w:rsidRDefault="002777E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od ronda Kujawskiego do posesji nr 28 (ul. Kujawska) strona zachodnia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0D145E" w14:textId="10983A6B" w:rsidR="002777EC" w:rsidRPr="00471A52" w:rsidRDefault="002777EC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D3649E" w14:textId="3B464B80" w:rsidR="002777EC" w:rsidRPr="00471A52" w:rsidRDefault="002777EC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520</w:t>
            </w:r>
          </w:p>
        </w:tc>
      </w:tr>
      <w:tr w:rsidR="00063BFA" w:rsidRPr="00471A52" w14:paraId="5D742A35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39C78E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A963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</w:t>
            </w:r>
            <w:r w:rsidR="00081469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na wiadukcie ze schodami nad Jana Pawła II (wzdłuż Trasy Uniwersyteckiej)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63F245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522C24" w14:textId="77777777" w:rsidR="00063BFA" w:rsidRPr="00471A52" w:rsidRDefault="00081469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660</w:t>
            </w:r>
          </w:p>
        </w:tc>
      </w:tr>
      <w:tr w:rsidR="00063BFA" w:rsidRPr="00471A52" w14:paraId="62E0E36E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8417E2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9510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Chodniki – rondo Inowrocławskie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B11C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B15A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600</w:t>
            </w:r>
          </w:p>
        </w:tc>
      </w:tr>
      <w:tr w:rsidR="00063BFA" w:rsidRPr="00471A52" w14:paraId="2AAC3A48" w14:textId="77777777" w:rsidTr="000E2B40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81CF0C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F0E2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Skrzyżowanie ul. Nowodworskiej, ul. Leszczyńskiego, ul. Ugory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i ul. Podgórnej (przejścia dla pieszych)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251B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9EC9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173688DA" w14:textId="77777777" w:rsidTr="00F76E5A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4B1BA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2F0AE" w14:textId="1E68A3CA" w:rsidR="00063BFA" w:rsidRPr="00471A52" w:rsidRDefault="009B523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Kazimierza Wielkiego od Fordońskiej do Toruńskiej strona zachodnia 575 m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</w:r>
            <w:r w:rsidR="00063BFA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                                                                                   strona wschodnia 575 m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82153" w14:textId="3E4552A1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  <w:r w:rsidR="009B523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32607" w14:textId="2A7894BE" w:rsidR="00063BFA" w:rsidRPr="00471A52" w:rsidRDefault="009B5232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4 025</w:t>
            </w:r>
          </w:p>
        </w:tc>
      </w:tr>
      <w:tr w:rsidR="009B5232" w:rsidRPr="00471A52" w14:paraId="66F473D1" w14:textId="77777777" w:rsidTr="00F76E5A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E7C6" w14:textId="77777777" w:rsidR="009B5232" w:rsidRPr="00471A52" w:rsidRDefault="009B5232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97557" w14:textId="43E138A4" w:rsidR="009B5232" w:rsidRDefault="009B523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Kazimierza Wielkiego od Toruńskiej do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Nowotoruńskiej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z przejściami- strona wschodnia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75F5A" w14:textId="6CEE8A8B" w:rsidR="009B5232" w:rsidRPr="00471A52" w:rsidRDefault="009B5232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1C3E1" w14:textId="22C63561" w:rsidR="009B5232" w:rsidRDefault="009B5232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440</w:t>
            </w:r>
          </w:p>
        </w:tc>
      </w:tr>
      <w:tr w:rsidR="009B5232" w:rsidRPr="00471A52" w14:paraId="7D4EF45C" w14:textId="77777777" w:rsidTr="00F76E5A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27F8A" w14:textId="77777777" w:rsidR="009B5232" w:rsidRPr="00471A52" w:rsidRDefault="009B5232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3A2CF" w14:textId="36E5803F" w:rsidR="009B5232" w:rsidRDefault="009B5232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Aleja  Prezydenta Lecha Kaczyńskiego od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Nowotoruńskiej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do posesji nr 27- strona wschodnia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99239" w14:textId="58F92CB4" w:rsidR="009B5232" w:rsidRDefault="009B5232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B894B" w14:textId="3313F195" w:rsidR="009B5232" w:rsidRDefault="009B5232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1 472</w:t>
            </w:r>
          </w:p>
        </w:tc>
      </w:tr>
      <w:tr w:rsidR="00063BFA" w:rsidRPr="00471A52" w14:paraId="33FF1317" w14:textId="77777777" w:rsidTr="00F76E5A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CD06A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43558" w14:textId="5FA69DA9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Toruńska – chodniki, ścieżki rowerowe, perony – hala „Łuczniczka”</w:t>
            </w:r>
            <w:r w:rsidR="009B523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perony przy ul. Toruńskiej- zawieszone do odwołania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F4B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3 910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837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11 729</w:t>
            </w:r>
          </w:p>
        </w:tc>
      </w:tr>
      <w:tr w:rsidR="00063BFA" w:rsidRPr="00471A52" w14:paraId="069423D6" w14:textId="77777777" w:rsidTr="00F76E5A">
        <w:trPr>
          <w:trHeight w:val="340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8C2C26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86A2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Chodnik od ul Wojska Polskiego do ul. Toruńskiej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Nowoogińskiego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27C7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19D8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1700</w:t>
            </w:r>
          </w:p>
        </w:tc>
      </w:tr>
      <w:tr w:rsidR="00063BFA" w:rsidRPr="00471A52" w14:paraId="368AC6C5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2F8129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7AF9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Skrzyżowanie ul. Toruńskiej z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Nowotoruńską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(przejścia dla pieszych)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C1B9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FB16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3A21F366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F854AD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D533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Chodnik ul. Hutnicza od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Nowotoruńskiej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do ul. Świetlicowej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353A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743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2262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1 707</w:t>
            </w:r>
          </w:p>
        </w:tc>
      </w:tr>
      <w:tr w:rsidR="00063BFA" w:rsidRPr="00471A52" w14:paraId="29125A93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835836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DBE6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Szpitalnej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2224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1 225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DE45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3 675</w:t>
            </w:r>
          </w:p>
        </w:tc>
      </w:tr>
      <w:tr w:rsidR="00063BFA" w:rsidRPr="00471A52" w14:paraId="131F814C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297C17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8A4B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w ul. Bełzy od ul. Spokojnej do ul. WP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721E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02BD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1 625</w:t>
            </w:r>
          </w:p>
        </w:tc>
      </w:tr>
      <w:tr w:rsidR="00063BFA" w:rsidRPr="00471A52" w14:paraId="79B43B0B" w14:textId="77777777" w:rsidTr="000E2B40">
        <w:trPr>
          <w:trHeight w:val="567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B00B50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AED9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Toruńskiej od ul. Spokojnej do Ronda Toruńskiego strona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DDAA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D94E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1 515</w:t>
            </w:r>
          </w:p>
        </w:tc>
      </w:tr>
      <w:tr w:rsidR="00063BFA" w:rsidRPr="00471A52" w14:paraId="2E912EDF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4A1A5F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E26E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Toruńskim (wzdłuż ul. Toruńskiej - tor regatowy)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AD63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CA1B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35F6564A" w14:textId="77777777" w:rsidTr="000E2B40">
        <w:trPr>
          <w:trHeight w:val="340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BFF1A3" w14:textId="77777777" w:rsidR="00063BFA" w:rsidRPr="00471A52" w:rsidRDefault="00063BFA" w:rsidP="00D92FFD">
            <w:pPr>
              <w:pStyle w:val="Akapitzlist"/>
              <w:numPr>
                <w:ilvl w:val="0"/>
                <w:numId w:val="55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A5BE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Przejścia dla pieszych ul. Jana Pawła II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9493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EAE8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67</w:t>
            </w:r>
          </w:p>
        </w:tc>
      </w:tr>
      <w:tr w:rsidR="00063BFA" w:rsidRPr="00471A52" w14:paraId="0D1002A6" w14:textId="77777777" w:rsidTr="000E2B40">
        <w:trPr>
          <w:trHeight w:val="384"/>
        </w:trPr>
        <w:tc>
          <w:tcPr>
            <w:tcW w:w="6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92355" w14:textId="77777777" w:rsidR="00063BFA" w:rsidRPr="00471A52" w:rsidRDefault="00063BFA" w:rsidP="00D92FFD">
            <w:pPr>
              <w:pStyle w:val="Akapitzlist"/>
              <w:numPr>
                <w:ilvl w:val="0"/>
                <w:numId w:val="59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D54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Ziemska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0F1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70E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32</w:t>
            </w:r>
          </w:p>
        </w:tc>
      </w:tr>
      <w:tr w:rsidR="00063BFA" w:rsidRPr="00471A52" w14:paraId="6E9994BE" w14:textId="77777777" w:rsidTr="000E2B40">
        <w:trPr>
          <w:trHeight w:val="384"/>
        </w:trPr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2587F" w14:textId="77777777" w:rsidR="00063BFA" w:rsidRPr="00471A52" w:rsidRDefault="00063BFA" w:rsidP="00D92FFD">
            <w:pPr>
              <w:pStyle w:val="Akapitzlist"/>
              <w:numPr>
                <w:ilvl w:val="0"/>
                <w:numId w:val="59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66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9D0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D6D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5CD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5011362F" w14:textId="77777777" w:rsidTr="000E2B40">
        <w:trPr>
          <w:trHeight w:val="340"/>
        </w:trPr>
        <w:tc>
          <w:tcPr>
            <w:tcW w:w="737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C36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E76F0" w14:textId="6DD88E3C" w:rsidR="00063BFA" w:rsidRPr="00471A52" w:rsidRDefault="00185896" w:rsidP="00185896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  <w:r w:rsidR="009B523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7 203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5BEAF" w14:textId="0570D20D" w:rsidR="00063BFA" w:rsidRPr="00471A52" w:rsidRDefault="00185896" w:rsidP="00185896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  <w:r w:rsidR="009B523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8 755</w:t>
            </w:r>
          </w:p>
        </w:tc>
      </w:tr>
    </w:tbl>
    <w:p w14:paraId="1F554212" w14:textId="77777777" w:rsidR="00E82295" w:rsidRDefault="00E82295" w:rsidP="00111507">
      <w:pPr>
        <w:keepNext/>
        <w:keepLines/>
        <w:suppressAutoHyphens/>
        <w:spacing w:before="120" w:after="12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43" w:name="_Toc84397824"/>
      <w:bookmarkStart w:id="44" w:name="_Toc84398393"/>
    </w:p>
    <w:p w14:paraId="0354810B" w14:textId="77777777" w:rsidR="00E82295" w:rsidRDefault="00E82295" w:rsidP="00111507">
      <w:pPr>
        <w:keepNext/>
        <w:keepLines/>
        <w:suppressAutoHyphens/>
        <w:spacing w:before="120" w:after="12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3F589798" w14:textId="24D465DC" w:rsidR="00063BFA" w:rsidRPr="00471A52" w:rsidRDefault="00063BFA" w:rsidP="00111507">
      <w:pPr>
        <w:keepNext/>
        <w:keepLines/>
        <w:suppressAutoHyphens/>
        <w:spacing w:before="120" w:after="12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TRASY rowerowe DO ZADANIA 4</w:t>
      </w:r>
      <w:bookmarkEnd w:id="43"/>
      <w:bookmarkEnd w:id="44"/>
    </w:p>
    <w:tbl>
      <w:tblPr>
        <w:tblW w:w="1002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</w:tblGrid>
      <w:tr w:rsidR="00063BFA" w:rsidRPr="00471A52" w14:paraId="10AF29BD" w14:textId="77777777" w:rsidTr="002621C2">
        <w:trPr>
          <w:cantSplit/>
          <w:trHeight w:val="567"/>
        </w:trPr>
        <w:tc>
          <w:tcPr>
            <w:tcW w:w="567" w:type="dxa"/>
            <w:shd w:val="clear" w:color="auto" w:fill="auto"/>
            <w:vAlign w:val="center"/>
          </w:tcPr>
          <w:p w14:paraId="0D7A42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shd w:val="clear" w:color="auto" w:fill="auto"/>
            <w:vAlign w:val="center"/>
          </w:tcPr>
          <w:p w14:paraId="26531223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45" w:name="_Toc84397825"/>
            <w:bookmarkStart w:id="46" w:name="_Toc84398394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45"/>
            <w:bookmarkEnd w:id="46"/>
          </w:p>
        </w:tc>
        <w:tc>
          <w:tcPr>
            <w:tcW w:w="1134" w:type="dxa"/>
            <w:shd w:val="clear" w:color="auto" w:fill="auto"/>
            <w:vAlign w:val="center"/>
          </w:tcPr>
          <w:p w14:paraId="5BEB87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75BD21D0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73C71B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387F8F74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53AE7BED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AE0ED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213CA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C5050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025C2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18165A3B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7D503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20534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rondo Toruńskie - przejazdy</w:t>
            </w:r>
          </w:p>
        </w:tc>
        <w:tc>
          <w:tcPr>
            <w:tcW w:w="113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4CB742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320</w:t>
            </w:r>
          </w:p>
        </w:tc>
        <w:tc>
          <w:tcPr>
            <w:tcW w:w="162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D7C64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640</w:t>
            </w:r>
          </w:p>
        </w:tc>
      </w:tr>
      <w:tr w:rsidR="00063BFA" w:rsidRPr="00471A52" w14:paraId="6A3CF287" w14:textId="77777777" w:rsidTr="002621C2">
        <w:trPr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C903C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46689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320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CB015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640</w:t>
            </w:r>
          </w:p>
        </w:tc>
      </w:tr>
    </w:tbl>
    <w:p w14:paraId="3F310CF8" w14:textId="32D49E52" w:rsidR="00063BFA" w:rsidRDefault="00063BFA" w:rsidP="00063BFA">
      <w:pPr>
        <w:suppressAutoHyphens/>
        <w:spacing w:after="240" w:line="240" w:lineRule="auto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4DE2AB7F" w14:textId="77777777" w:rsidR="00E82295" w:rsidRDefault="00E82295" w:rsidP="00063BFA">
      <w:pPr>
        <w:suppressAutoHyphens/>
        <w:spacing w:after="240" w:line="240" w:lineRule="auto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532D175" w14:textId="77777777" w:rsidR="00E82295" w:rsidRDefault="00E82295" w:rsidP="00063BFA">
      <w:pPr>
        <w:suppressAutoHyphens/>
        <w:spacing w:after="240" w:line="240" w:lineRule="auto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7CB5D76" w14:textId="77777777" w:rsidR="00063BFA" w:rsidRPr="00471A52" w:rsidRDefault="00063BFA" w:rsidP="00111507">
      <w:pPr>
        <w:keepNext/>
        <w:keepLines/>
        <w:suppressAutoHyphens/>
        <w:spacing w:before="120"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47" w:name="_Toc84397826"/>
      <w:bookmarkStart w:id="48" w:name="_Toc84398395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lastRenderedPageBreak/>
        <w:t>PRZYSTANKI TRANSPORTU ZBIOROWEGO DO ZADANIA 4</w:t>
      </w:r>
      <w:bookmarkEnd w:id="47"/>
      <w:bookmarkEnd w:id="48"/>
    </w:p>
    <w:tbl>
      <w:tblPr>
        <w:tblW w:w="1030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634"/>
        <w:gridCol w:w="2281"/>
        <w:gridCol w:w="1843"/>
        <w:gridCol w:w="1897"/>
      </w:tblGrid>
      <w:tr w:rsidR="00063BFA" w:rsidRPr="00471A52" w14:paraId="58663B61" w14:textId="77777777" w:rsidTr="00204BBA">
        <w:trPr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93AC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6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3F7C9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9B06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5D89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3F224F76" w14:textId="77777777" w:rsidTr="00204BBA">
        <w:trPr>
          <w:trHeight w:val="340"/>
        </w:trPr>
        <w:tc>
          <w:tcPr>
            <w:tcW w:w="64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0D2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1F9C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8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7FB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BC7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32F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197B53B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F2D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4581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45D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079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FEB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2218B29A" w14:textId="77777777" w:rsidTr="00204BBA">
        <w:trPr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690A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8515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r. Toruńskie       </w:t>
            </w:r>
          </w:p>
        </w:tc>
        <w:tc>
          <w:tcPr>
            <w:tcW w:w="228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C4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9C9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2F6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</w:tr>
      <w:tr w:rsidR="00063BFA" w:rsidRPr="00471A52" w14:paraId="33C4A21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88E3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3DC3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r. Toruńskie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52C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020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E6991" w14:textId="4E312EA4" w:rsidR="00063BFA" w:rsidRPr="00471A52" w:rsidRDefault="009B5232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25F975C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A171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531B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r. Toruńskie  (Toruńska)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1EB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Smoleńska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C8C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8D67E" w14:textId="0AD878A9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9B523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600C90D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8B44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9D9B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Toruńskie  (Toruńska)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249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99A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4570E" w14:textId="77777777" w:rsidR="00063BFA" w:rsidRPr="00471A52" w:rsidRDefault="003F429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8A7BA6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DA9B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516B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Toruńskie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461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Perłowa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F57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F96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EE23FA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74CD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C0098" w14:textId="275FE615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Żupy</w:t>
            </w:r>
            <w:r w:rsid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F80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1C706" w14:textId="62D7BFAB" w:rsidR="00063BFA" w:rsidRPr="00E53C60" w:rsidRDefault="00E53C6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zawieszony </w:t>
            </w:r>
            <w:r w:rsidR="00063BFA"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D14C3" w14:textId="77777777" w:rsidR="00063BFA" w:rsidRPr="00E53C60" w:rsidRDefault="003F429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CDE6FD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1AA9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A150F" w14:textId="261CFCFF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Żupy</w:t>
            </w:r>
            <w:r w:rsid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6AE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ACE79" w14:textId="2A33F428" w:rsidR="00063BFA" w:rsidRPr="00E53C60" w:rsidRDefault="00E53C60" w:rsidP="00E53C60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zawieszony </w:t>
            </w:r>
            <w:r w:rsidR="00063BFA"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FBFD0" w14:textId="77777777" w:rsidR="00063BFA" w:rsidRPr="00E53C60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38910F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49C4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C840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Babia Wieś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0A1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2AF35" w14:textId="5C7A3A23" w:rsidR="00063BFA" w:rsidRPr="00E53C60" w:rsidRDefault="00E53C6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zawieszony </w:t>
            </w:r>
            <w:r w:rsidR="00063BFA"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8704E" w14:textId="77777777" w:rsidR="00063BFA" w:rsidRPr="00E53C60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D96C1E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CA92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1F35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B. Wieś+ schody z dojściem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137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9135D" w14:textId="5AB1B8D3" w:rsidR="00063BFA" w:rsidRPr="00E53C60" w:rsidRDefault="003E1BB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 xml:space="preserve">zawieszony   </w:t>
            </w:r>
            <w:r w:rsidR="00063BFA" w:rsidRPr="00E53C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420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88803" w14:textId="77777777" w:rsidR="00063BFA" w:rsidRPr="00E53C60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5F544B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9382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BC80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 (ul. Bernardyńska)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452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778C5" w14:textId="77777777" w:rsidR="00063BFA" w:rsidRPr="00E53C60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108A4" w14:textId="77777777" w:rsidR="00063BFA" w:rsidRPr="00E53C60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23B2ED5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9B86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35F4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Hala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AA1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17CC4" w14:textId="4DBAB5D2" w:rsidR="00063BFA" w:rsidRPr="00E53C60" w:rsidRDefault="00E53C6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zawieszony </w:t>
            </w:r>
            <w:r w:rsidR="00063BFA"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C8581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C54ED" w14:textId="77777777" w:rsidR="00063BFA" w:rsidRPr="00E53C60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5E0302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723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501B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Hala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EC4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633B9" w14:textId="5ADD95FE" w:rsidR="00063BFA" w:rsidRPr="00E53C60" w:rsidRDefault="00E53C6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3C6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zawieszony </w:t>
            </w:r>
            <w:r w:rsidR="00C8581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B19F9" w14:textId="77777777" w:rsidR="00063BFA" w:rsidRPr="00E53C60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02B5CC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0378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FA30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Łuczniczki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EA4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440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E69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5782D98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3575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BB4D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Łuczniczki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6B5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5AF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6BB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E24CE0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F85E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1C14C" w14:textId="06CB45E3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Al. Prezydenta Lecha </w:t>
            </w:r>
            <w:proofErr w:type="spellStart"/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Kaczyńskeigo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13F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16E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9E7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52609C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1314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C0387" w14:textId="78AF76D8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Al. Prezydenta Lecha </w:t>
            </w:r>
            <w:proofErr w:type="spellStart"/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Kaczyńskeigo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015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C35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9F0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391CBA7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1FEC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79F7C" w14:textId="729660D9" w:rsidR="00063BFA" w:rsidRPr="00471A52" w:rsidRDefault="003E1BB5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Al. Prezydenta Lecha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Kaczyńskeigo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-Sandomierska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E42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086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7F6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74F630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9D0A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76333" w14:textId="2C70200E" w:rsidR="00063BFA" w:rsidRPr="00471A52" w:rsidRDefault="003E1BB5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Al. Prezydenta Lecha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Kaczyńskeigo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-Sandomierska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57A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6A0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3BE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0E4631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61B5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2D93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468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6B1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16B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4FE72AE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A46B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7C0C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AA9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855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5D2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063BFA" w:rsidRPr="00471A52" w14:paraId="77081BD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57F7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7BDC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 - Budowlana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7D1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3AE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F7F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44B293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1A03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D0B6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 - Budowlana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BD7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Współpraca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085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11F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226A24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7EA4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3AFC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Smoleńska-Pińczowska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C88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854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8BC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0C40A6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D02C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00C2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-Objazdowa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ECA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589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C83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5500C747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0480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7B48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-Objazdowa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612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Meble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A3E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C70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BAA58A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9E0E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6169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Objazdowa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EB2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838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ADC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0AEA39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8721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E7BC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Objazdowa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F78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A45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501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C20508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5899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BCA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Hutnicza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1CB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1A2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D3C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B98423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EA03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52EE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Stomil                 A    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534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631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01A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BC5FD9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1C08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4C97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 –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10D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Jasiniecka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5A7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589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DC96DE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F10D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66A7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Sporna -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F26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642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89D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04585C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9060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8808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864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1CD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711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490842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9053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91EF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5BC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66B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B2E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5C5E27B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BB33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77BB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  326     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28F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BB2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F61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A64116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5C97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F4A2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  326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C85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DBC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535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406895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BAF7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78AC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Toruńska-Przyłubska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2C0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9F0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D7A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7FE3CA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EE68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EBDC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Toruńska-Przyłubska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37B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FC9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172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EBF985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A8BA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C07D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Toruńska-Wieża Ciśnień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5A7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F6F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E85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9ADE07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2E73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C0A2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Toruńska-Wieża Ciśnień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D91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7F2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488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93FD5A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85AF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5AE1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Kościół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54A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56F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367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3E08DF3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48D8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7950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Kościół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B4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77B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B26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43B0B8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918C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765A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Otorowska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475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470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639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06E3B667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6E99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BA5F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Otorowska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9B3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7B1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9D0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425359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951F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AC56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-Przejazd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2E0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4D6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11C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5D93157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4E207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0050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-Przejazd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DB9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8D9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B3A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1895741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AE5D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F8B9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B2C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59C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EFA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0A9CF99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2F2E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DD81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6F4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A9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B44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90464C" w:rsidRPr="00471A52" w14:paraId="2C0BC8A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3FC21" w14:textId="77777777" w:rsidR="0090464C" w:rsidRPr="00471A52" w:rsidRDefault="009046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C579A" w14:textId="5EF17926" w:rsidR="0090464C" w:rsidRPr="00471A52" w:rsidRDefault="009046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Plątnowska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99214" w14:textId="426384BE" w:rsidR="0090464C" w:rsidRPr="00471A52" w:rsidRDefault="009046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5C8A9" w14:textId="77777777" w:rsidR="0090464C" w:rsidRPr="00471A52" w:rsidRDefault="009046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FA223" w14:textId="3112D107" w:rsidR="0090464C" w:rsidRPr="00471A52" w:rsidRDefault="009046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671E6BE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0EB1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73F7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Prądocińska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9E8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512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E20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346B018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56D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6020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-Przepompownia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84F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ECD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208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56857AF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5E15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2ED3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-Przepompownia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462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4AA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68D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C8AAEE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C19A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0B1B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Nowotoruńska-Żółwińska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DE2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7F2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E0F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6B89426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302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915E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Nowotoruńska-Żółwińska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9F3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D1C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D39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5C0412E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B45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A97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A42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DDD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545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3E1BB5" w:rsidRPr="00471A52" w14:paraId="6594621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D2F05" w14:textId="77777777" w:rsidR="003E1BB5" w:rsidRPr="00471A52" w:rsidRDefault="003E1BB5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1A637" w14:textId="0282CB0F" w:rsidR="003E1BB5" w:rsidRPr="00471A52" w:rsidRDefault="003E1BB5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Hutnicza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245D2" w14:textId="778FD331" w:rsidR="003E1BB5" w:rsidRPr="00471A52" w:rsidRDefault="00F17981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</w:t>
            </w:r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D922E" w14:textId="77777777" w:rsidR="003E1BB5" w:rsidRPr="00471A52" w:rsidRDefault="003E1BB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DE985" w14:textId="1FD7DC4D" w:rsidR="003E1BB5" w:rsidRPr="00471A52" w:rsidRDefault="003E1BB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3E1BB5" w:rsidRPr="00471A52" w14:paraId="1DCB1A4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2FC59" w14:textId="77777777" w:rsidR="003E1BB5" w:rsidRPr="00471A52" w:rsidRDefault="003E1BB5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79177" w14:textId="068EAC5B" w:rsidR="003E1BB5" w:rsidRPr="00471A52" w:rsidRDefault="003E1BB5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Hutnicza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43F5F" w14:textId="6FA81864" w:rsidR="003E1BB5" w:rsidRPr="00471A52" w:rsidRDefault="00F17981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</w:t>
            </w:r>
            <w:r w:rsidR="003E1BB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001BE" w14:textId="77777777" w:rsidR="003E1BB5" w:rsidRPr="00471A52" w:rsidRDefault="003E1BB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FB4E1" w14:textId="12C45A32" w:rsidR="003E1BB5" w:rsidRPr="00471A52" w:rsidRDefault="003E1BB5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78B4E5C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6E2C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5CC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EC II  (Chemiczna)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24D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1A5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2D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00552D3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A3C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77C5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EC II  (Chemiczna)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992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47A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F65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F17981" w:rsidRPr="00471A52" w14:paraId="38CDB07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6C81D" w14:textId="77777777" w:rsidR="00F17981" w:rsidRPr="00471A52" w:rsidRDefault="00F17981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7D0B5" w14:textId="31D77B2E" w:rsidR="00F17981" w:rsidRPr="00471A52" w:rsidRDefault="00F17981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Szczerby- Chemiczna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E973A" w14:textId="72861996" w:rsidR="00F17981" w:rsidRPr="00471A52" w:rsidRDefault="00F17981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C865B" w14:textId="77777777" w:rsidR="00F17981" w:rsidRPr="00471A52" w:rsidRDefault="00F1798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B1551" w14:textId="4C6162CB" w:rsidR="00F17981" w:rsidRPr="00471A52" w:rsidRDefault="00F1798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4523DC4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39FD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802A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Chemiczna-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Eurogaz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A99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FA1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DFB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15DEC91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6C4D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9802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Chemiczna-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Eurogaz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57C0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322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092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7E58D0E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6750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4E51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Eurogaz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(Zakład)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653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527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384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425205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22FB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E43F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 - Ogrodnictwo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35B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6B9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345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23AB2B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66CE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C450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 - Ogrodnictwo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06A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Mokra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A8F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B42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B464C5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68FE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AD1E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Mokra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36D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EC8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4C3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6B7BED" w:rsidRPr="00471A52" w14:paraId="787DA10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B1979" w14:textId="77777777" w:rsidR="006B7BED" w:rsidRPr="00471A52" w:rsidRDefault="006B7BED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CDA40" w14:textId="77777777" w:rsidR="006B7BED" w:rsidRPr="00471A52" w:rsidRDefault="006B7BE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Chemiczna- Wojska Polskiego KAPUŚCISKA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D91F0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Mokra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44FA6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05444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DC7014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83C3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B421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Glinki-Cmentarna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2DE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5D1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7DD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1DC5C0A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9287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2E42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- Cmentarna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794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793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013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6EC6C85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C4C7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D3E0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Glinki-Zelwerowicza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073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06A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7BA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6893712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03EA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00AC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– Zelwerowicza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AF9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6B8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B54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343DCA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7B7B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F87D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– Dąbrowa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B7B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39E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5C6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71E2BFC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3B0A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DD2C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– Dąbrowa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C3F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E0A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4C9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64481B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357D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E59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Glinki-Zajęcza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9A7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A31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DDF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22734C3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06BA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F6F7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Glinki-Zajęcza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300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D1B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A25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68AC979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060A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9C69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– Magnuszewska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508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492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73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6510A99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FDC1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B113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Glinki-Szpitalna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0EB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77F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53A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063BFA" w:rsidRPr="00471A52" w14:paraId="71BB4E0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62C17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6575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Glinki-Szpitalna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11D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DB4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0FD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010F6C5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E4E6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2545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       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9F9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7AF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85C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7D44F6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D231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749F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Szpitalna-Solna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DB1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243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92F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E569A1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6490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C770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Szpitalna-Solna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DEC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C53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A7F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E1E995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3228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F6BC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Szpitalna-Szpital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nr 2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6A4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41C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298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5E8C78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E919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399D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Szpitalna-Szpital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nr 2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23E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71E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E02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2D4603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AAEE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4A43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Glinki-Polon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DAD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8AC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E66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</w:t>
            </w:r>
          </w:p>
        </w:tc>
      </w:tr>
      <w:tr w:rsidR="00063BFA" w:rsidRPr="00471A52" w14:paraId="214AF78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C187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44C9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Glinki-Polon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A83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BB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0CB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4B097ED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66F4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8A97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Eltra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A72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E05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B89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</w:tr>
      <w:tr w:rsidR="00063BFA" w:rsidRPr="00471A52" w14:paraId="386CB2E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36E3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8471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Eltra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B20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D75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6EB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93C999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90ED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AC7F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                               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606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AB5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2BF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063BFA" w:rsidRPr="00471A52" w14:paraId="22C3F1E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CDD0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8C8C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Glinki                                      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AAB8B" w14:textId="2375F51D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3D1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8E7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F17981" w:rsidRPr="00471A52" w14:paraId="5C26660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29443" w14:textId="77777777" w:rsidR="00F17981" w:rsidRPr="00471A52" w:rsidRDefault="00F17981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E8E8E" w14:textId="3F43C79A" w:rsidR="00F17981" w:rsidRPr="00471A52" w:rsidRDefault="00F17981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Glinki- Polon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FAA9D" w14:textId="27FCFF66" w:rsidR="00F17981" w:rsidRPr="00471A52" w:rsidRDefault="00F17981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11863" w14:textId="77777777" w:rsidR="00F17981" w:rsidRPr="00471A52" w:rsidRDefault="00F1798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14F28" w14:textId="0E3E4C2E" w:rsidR="00F17981" w:rsidRPr="00471A52" w:rsidRDefault="00F1798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FAA598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5186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69C5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 – Paciorkiewicza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946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Exploseum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37D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D55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6FF6A7E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A572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F5B3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Przemysłowy-Paciorkiewicza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A85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Biurowiec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F0F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607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013182C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5287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EDA6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Przemysłowy-Paciorkiewicza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DE5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1CD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B58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3E42418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3E8B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359B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Przemysłowy-Raczkowskiego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5D7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Biurowiec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142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94E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CFC88B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87E4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075E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Przemysłowy-Raczkowskiego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712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369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BD0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67134C" w:rsidRPr="00471A52" w14:paraId="4BF6816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2B065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60B2C" w14:textId="624F9CA5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Raczkowskiego- Biurowiec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79A2E" w14:textId="76D80F04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2D904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C1D21" w14:textId="16A5E50E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5FF8B2A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F6DE3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78804" w14:textId="448BF845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Dziadkiewicza- Frankego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9C02C" w14:textId="2133B5CA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Biurowiec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E0CBD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B5D57" w14:textId="3FC48206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5C73361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AF85A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6714E" w14:textId="7F7AD375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Dziadkiewicza- Frankego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5AAA9" w14:textId="5E141780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Bydgoskich Przemysłowców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0C979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DE3A5" w14:textId="13B086A4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52F9B1F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EE1A7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3A094" w14:textId="0AEAF6C4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Dziadkiewicza- Falkowskiego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43099" w14:textId="23F7C1A4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Biurowiec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92776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BB775" w14:textId="297458BD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08DA8C7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CF585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3D046" w14:textId="0FE08481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Dziadkiewicza- Falkowskiego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9E8EB" w14:textId="00CC8A63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Bydgoskich Przemysłowców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950E4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12CA5" w14:textId="2000A17B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09548BF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C4305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3E5B7" w14:textId="68646153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Petersona- Trzecia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08196" w14:textId="32CC7BCF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824BE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67148" w14:textId="1C4E5D7A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67E488A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AF833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07219" w14:textId="5352BA93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Petersona- Trzecia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6246A" w14:textId="258195FC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Bydgoskich Przemysłowców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FCFC0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1B90B" w14:textId="457DD0D0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7571B60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A53B7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A7B68" w14:textId="37E120CA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Petersona- Michałowskiego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D1C27" w14:textId="055A9F84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DAFB4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A5452" w14:textId="061483DC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67134C" w:rsidRPr="00471A52" w14:paraId="3B96035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08455" w14:textId="77777777" w:rsidR="0067134C" w:rsidRPr="00471A52" w:rsidRDefault="0067134C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17271" w14:textId="53ABF3B4" w:rsidR="0067134C" w:rsidRPr="00471A52" w:rsidRDefault="0067134C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Petersona- Michałowskiego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0306B" w14:textId="1445B304" w:rsidR="0067134C" w:rsidRPr="00471A52" w:rsidRDefault="0067134C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Bydgoskich Przemysłowców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E4AC4" w14:textId="77777777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72F80" w14:textId="5416CFAD" w:rsidR="0067134C" w:rsidRPr="00471A52" w:rsidRDefault="0067134C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4218566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4DCF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FAC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Przemysłowy-Biurowiec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B42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C5C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C10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08CBAE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5E9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E6E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Przemysłowy-Falkowskiego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CDF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ProNatura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651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C78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083EA9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B49D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BDA9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Przemysłowy-Falkowskiego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D18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9D9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3A0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1579EA8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C605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8417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389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ProNatura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F4F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1D6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4175C1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72C17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3292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 Przemysłowy- Petersona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6D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3F2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8CC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813840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51EE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0168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Przemysłowy-Gamma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D2E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ProNatura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36A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C34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022C1A5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CB8E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DCD1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Przemysłowy-Gamma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178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005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B8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6D1D306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B172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5138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Przemysłowy-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Exploseum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C29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716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EAF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E0C96A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7D68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D1E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Przemysłowy-ProNatura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631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9F1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681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EEE18B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CD18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ECC6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3A9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B8B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F24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EFE582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8100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BE90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7C7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AB7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E24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D1E417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8729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FC02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Strzelecka - Zacharewicza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C4B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EB1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BAB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0B58B5D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2130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1A2A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Strzelecka- Zacharewicza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8CA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25D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F6F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40530D8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5E07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0EE6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Nenckiego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6AF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B53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5FE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5E5CF8B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A2D7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EDDA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Nenckiego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A75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70E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321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59A9670D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D785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F6E5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Techniczna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9B2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DA4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C66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7273244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3443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D2B2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Zachem- Techniczna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C64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6C3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388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2517456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3EFD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402F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Zachem-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Corimp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26F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172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7E0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04EC907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D634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711E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Zachem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Corimp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6CD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Hutnicza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5F2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7AC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4A38CA6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F7B9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5904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Toruńska-Perłowa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C92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50E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B1D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AB14DE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A4E4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ABB3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Toruńska-Perłowa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DCF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E9C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424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541253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76087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EF64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Perłowa-Toruńska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BF1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588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887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337DCB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D997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4D54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Perłowa-Toruńska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5D7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Sz. Szeregów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884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844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1BB028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B86E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393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Toruńska-Filmowa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CAE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B74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E2D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760FBD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D46E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676A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Toruńska-Filmowa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35B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824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630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E5C777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B566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E96B0" w14:textId="216DCA4A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</w:t>
            </w:r>
            <w:r w:rsidR="006713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Al. Prezydenta Lecha Kaczyńskiego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+ schody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7E6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FAF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F9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F0ADEA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FE5B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CCDCA" w14:textId="7E3EBBE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 – </w:t>
            </w:r>
            <w:r w:rsidR="006713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F81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FFB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194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D16EE6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D155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7C47B" w14:textId="27C10C12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</w:t>
            </w:r>
            <w:r w:rsidR="0067134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Al. Prezydenta Lecha Kaczyńskiego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966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AF8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C3A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3865621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4B43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38BA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Kazimierza Wielkiego –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1A3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759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2C0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0FF4029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FD65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F33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Toruńska-Zajezdnia  MZK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588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E2B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50C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DFE6C4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5430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98FB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Toruńska-Zajezdnia  MZK 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BBC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DAE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24D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79557F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DDAC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EFA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Toruńska-Tor Awaryjny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B1F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6A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68E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C9AF8F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B5D1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013F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Toruńska-Tor Awaryjny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A39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E77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6E7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A459C4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E501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3177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Toruńska-Równa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8D2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34C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CA2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44D376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9E0C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041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Toruńska-Równa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BC3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54B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793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2CAD15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3126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6DFA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ECD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ACA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622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348372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D42F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F6B4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26E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1DF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501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CDF92E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9DFC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A25F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Kielecka- Toruńska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E49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2CA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99400" w14:textId="77777777" w:rsidR="00063BFA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58069B" w:rsidRPr="00471A52" w14:paraId="6D525F9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365AA" w14:textId="77777777" w:rsidR="0058069B" w:rsidRPr="00471A52" w:rsidRDefault="0058069B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FD1A5" w14:textId="77777777" w:rsidR="0058069B" w:rsidRPr="00471A52" w:rsidRDefault="0058069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 Spokojna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A8B33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Perłowa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AD880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09073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58069B" w:rsidRPr="00471A52" w14:paraId="71DAAAB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B3A6B" w14:textId="77777777" w:rsidR="0058069B" w:rsidRPr="00471A52" w:rsidRDefault="0058069B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CE4D3" w14:textId="77777777" w:rsidR="0058069B" w:rsidRPr="00471A52" w:rsidRDefault="0058069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Dachtery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Chemiczna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35734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55D1B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187FC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58069B" w:rsidRPr="00471A52" w14:paraId="43DD564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3CBA0" w14:textId="77777777" w:rsidR="0058069B" w:rsidRPr="00471A52" w:rsidRDefault="0058069B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7AC4B" w14:textId="77777777" w:rsidR="0058069B" w:rsidRPr="00471A52" w:rsidRDefault="0058069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Kielecka- Smoleńska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973C4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AFAB9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160DA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58069B" w:rsidRPr="00471A52" w14:paraId="213E57C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3956C" w14:textId="77777777" w:rsidR="0058069B" w:rsidRPr="00471A52" w:rsidRDefault="0058069B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8097B" w14:textId="77777777" w:rsidR="0058069B" w:rsidRPr="00471A52" w:rsidRDefault="0058069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Kielecka- Smoleńska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084D5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Łoskoń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4AE5A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19DC6" w14:textId="77777777" w:rsidR="0058069B" w:rsidRPr="00471A52" w:rsidRDefault="0058069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0515685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A0C2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17AC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Sporna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0F8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17F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761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C96910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FB86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1299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Sporna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67E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F53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203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25D56F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77152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3294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Toruńska-Sporna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3AE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70F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742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063BFA" w:rsidRPr="00471A52" w14:paraId="7CA74D7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E993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908D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Toruńska-Sporna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4A7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019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9CE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68591A5B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3F3E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0896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Stomil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446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0B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F75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F24223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4F13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6DB3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Stomil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4C0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94C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3F6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3C475F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0413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384A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 – Stomil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87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3DC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850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7EE50E7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D694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BC01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 – Stomil Brama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659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36C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9E3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063BFA" w:rsidRPr="00471A52" w14:paraId="718A931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96AD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3773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1680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08F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8AC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FF5E897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7F9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FD01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EEA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EA3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6FD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860DB3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8AB2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B60F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Hutnicza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2F2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FB9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8B6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F0E49B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7DAF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9640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Hutnicza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FDA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FFF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E7C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82DD1E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E559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05A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FE8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515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CA1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6DFB3E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2D1E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C0A6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Pawła II –Ziemska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BA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C6F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C73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30B3E6E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68EB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F14B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Pawła II – Wąbrzeska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9CC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port Lotniczy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F85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196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1FFE689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D0A1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8478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Pawła II – Wąbrzeska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DE5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Brzozowa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89A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76B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906375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F44A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934F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Jana Pawła II - Ducha Świętego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215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ABE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53F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BB2B937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6AFA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D240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Spółdzielcza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B3D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45A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E85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3DD563A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860D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763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Świetlicowa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E58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B51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8D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063BFA" w:rsidRPr="00471A52" w14:paraId="770409A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C695D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2E60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Równa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EB0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C77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3BD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063BFA" w:rsidRPr="00471A52" w14:paraId="6AE1C90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30AF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92BC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Hutnicza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06C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2E9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625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770D1FE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AB58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436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Hutnicza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Nowotoruńska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E93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7F1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26B5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17FD7D5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CDFD1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3301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Mokra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9A4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A6A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FE914" w14:textId="26EAD654" w:rsidR="00063BFA" w:rsidRPr="00471A52" w:rsidRDefault="00C85817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3693D74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EE4C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B5C2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Port Lotniczy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BA8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Osiedle Zawisza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F95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754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18AF622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6C48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EC4B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Dobrzyńska pętla koniec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E62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25D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D17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5D7B6CAF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56A9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685A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Dobrzyńska pętla początek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177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F1A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368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20136C6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55EF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8AE6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Cmentarna-Dobrzyńska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67C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CD6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A26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1FFC7E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3326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1FBC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Cmentarna-Dobrzyńska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4D1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36A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DD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A66B01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450A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6831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Cmentarna-Gniewkowska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0B9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174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216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219C0965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E81F3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C436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Cmentarna-Gniewkowska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3D2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C05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137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0D5636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1304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6ADD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Cmentarna-Glinki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745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DB4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707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225F57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44B0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E294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Cmentarna-Glinki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145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81E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61F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90C4D5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5C34B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20CE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Chemiczna-Szczerby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4FE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Łęgnowo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4BB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ED5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052792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EF1EC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3A7E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Chemiczna-Szczerby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C1E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EFF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FEC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0371645E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D9FB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4CFD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Wąbrzeska pętla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6A3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26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02E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4AB0BA6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42C76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A7B3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 - Łomżyńska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4D5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CD7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551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C30D1E7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A9B65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865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 - Łomżyńska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905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E60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55B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23212F78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13DB4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8E39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Kazimierza Wielkiego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F7FA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110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62E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38195D04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6CF68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FA73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Kazimierza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Wielkiego-Toruńska</w:t>
            </w:r>
            <w:proofErr w:type="spellEnd"/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DD7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2DA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3BD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063BFA" w:rsidRPr="00471A52" w14:paraId="7EEE206C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2377F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7E33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Zajezdnia tramwajowa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3C9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FF4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3DD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1634EE42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ED1B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F098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– Zajezdnia tramwajowa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E64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E98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746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5EA77F10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511BA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5C57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Równa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454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2FA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DEA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497B7C33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26160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E948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Równa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544D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F4D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9BC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5C25440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897EE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9526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B74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014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15D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3B745B59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01139" w14:textId="77777777" w:rsidR="00063BFA" w:rsidRPr="00471A52" w:rsidRDefault="00063BFA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1662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 - Kielecka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924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Stomil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6B1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50D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4C4429" w:rsidRPr="00471A52" w14:paraId="4313465A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BABF9" w14:textId="77777777" w:rsidR="004C4429" w:rsidRPr="00471A52" w:rsidRDefault="004C4429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12A59" w14:textId="1F0CB280" w:rsidR="004C4429" w:rsidRPr="00471A52" w:rsidRDefault="004C442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 (wiadukt nad JP II)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28FB1" w14:textId="1E3D78E4" w:rsidR="004C4429" w:rsidRPr="00471A52" w:rsidRDefault="004C442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60B4" w14:textId="77777777" w:rsidR="004C4429" w:rsidRPr="00471A52" w:rsidRDefault="004C442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DA659" w14:textId="2701839C" w:rsidR="004C4429" w:rsidRPr="00471A52" w:rsidRDefault="004C442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4C4429" w:rsidRPr="00471A52" w14:paraId="3D3ACF21" w14:textId="77777777" w:rsidTr="00204BB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19AE1" w14:textId="77777777" w:rsidR="004C4429" w:rsidRPr="00471A52" w:rsidRDefault="004C4429" w:rsidP="00063BFA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F635C" w14:textId="70A8C62A" w:rsidR="004C4429" w:rsidRPr="00471A52" w:rsidRDefault="004C442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 (wiadukt nad JP II)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38E0C" w14:textId="473FEFC2" w:rsidR="004C4429" w:rsidRPr="00471A52" w:rsidRDefault="004C442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D4E8F" w14:textId="77777777" w:rsidR="004C4429" w:rsidRPr="00471A52" w:rsidRDefault="004C442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B8284" w14:textId="50373E02" w:rsidR="004C4429" w:rsidRPr="00471A52" w:rsidRDefault="004C442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58FB7045" w14:textId="77777777" w:rsidTr="004C4429">
        <w:trPr>
          <w:trHeight w:val="340"/>
        </w:trPr>
        <w:tc>
          <w:tcPr>
            <w:tcW w:w="6563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130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9657C" w14:textId="14DAB6EE" w:rsidR="00063BFA" w:rsidRPr="00471A52" w:rsidRDefault="00C70918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4 615</w:t>
            </w: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73791" w14:textId="07461513" w:rsidR="00063BFA" w:rsidRPr="00471A52" w:rsidRDefault="001D252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7 </w:t>
            </w:r>
            <w:r w:rsidR="00C7091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240</w:t>
            </w:r>
          </w:p>
        </w:tc>
      </w:tr>
    </w:tbl>
    <w:p w14:paraId="410EE28E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87D6FE6" w14:textId="77777777" w:rsidR="00204BBA" w:rsidRDefault="00204BB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72AAC49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B6F802F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159D0519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316331B" w14:textId="2F9581B0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lastRenderedPageBreak/>
        <w:t xml:space="preserve">Ogółem Zadanie 4 </w:t>
      </w:r>
    </w:p>
    <w:p w14:paraId="35B384A0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348"/>
        <w:gridCol w:w="1618"/>
      </w:tblGrid>
      <w:tr w:rsidR="00063BFA" w:rsidRPr="00471A52" w14:paraId="6CA05280" w14:textId="77777777" w:rsidTr="00CA65C1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42F3C4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348" w:type="dxa"/>
            <w:vMerge w:val="restart"/>
            <w:shd w:val="clear" w:color="auto" w:fill="auto"/>
            <w:vAlign w:val="center"/>
          </w:tcPr>
          <w:p w14:paraId="1CCCA6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20CB5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24B97EF2" w14:textId="77777777" w:rsidTr="00CA65C1">
        <w:trPr>
          <w:trHeight w:val="340"/>
          <w:jc w:val="center"/>
        </w:trPr>
        <w:tc>
          <w:tcPr>
            <w:tcW w:w="75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89EC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34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33F8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6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DF18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00CF451F" w14:textId="77777777" w:rsidTr="00CA65C1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B47BF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3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A9852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6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0AABA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47695C20" w14:textId="77777777" w:rsidTr="00CA65C1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A9B56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34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44EAA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4</w:t>
            </w:r>
          </w:p>
        </w:tc>
        <w:tc>
          <w:tcPr>
            <w:tcW w:w="16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8F76EFA" w14:textId="440F6DE4" w:rsidR="00063BFA" w:rsidRPr="00471A52" w:rsidRDefault="00185896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  <w:r w:rsidR="00C709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8 755</w:t>
            </w:r>
          </w:p>
        </w:tc>
      </w:tr>
      <w:tr w:rsidR="00063BFA" w:rsidRPr="00471A52" w14:paraId="76FC2CFC" w14:textId="77777777" w:rsidTr="00CA65C1">
        <w:trPr>
          <w:trHeight w:val="340"/>
          <w:jc w:val="center"/>
        </w:trPr>
        <w:tc>
          <w:tcPr>
            <w:tcW w:w="758" w:type="dxa"/>
            <w:shd w:val="clear" w:color="auto" w:fill="auto"/>
            <w:vAlign w:val="center"/>
          </w:tcPr>
          <w:p w14:paraId="30001E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348" w:type="dxa"/>
            <w:shd w:val="clear" w:color="auto" w:fill="auto"/>
            <w:vAlign w:val="center"/>
          </w:tcPr>
          <w:p w14:paraId="0F8DBE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4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4BC59BF0" w14:textId="54B47535" w:rsidR="00063BFA" w:rsidRPr="00471A52" w:rsidRDefault="00CA65C1" w:rsidP="00CA65C1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C709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1 855</w:t>
            </w:r>
          </w:p>
        </w:tc>
      </w:tr>
      <w:tr w:rsidR="00063BFA" w:rsidRPr="00471A52" w14:paraId="4A653A4A" w14:textId="77777777" w:rsidTr="00CA65C1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356C7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3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33D6C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Trasy rowerowe</w:t>
            </w:r>
          </w:p>
        </w:tc>
        <w:tc>
          <w:tcPr>
            <w:tcW w:w="16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67966B0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640</w:t>
            </w:r>
          </w:p>
        </w:tc>
      </w:tr>
      <w:tr w:rsidR="00063BFA" w:rsidRPr="00471A52" w14:paraId="1597B5FE" w14:textId="77777777" w:rsidTr="00CA65C1">
        <w:trPr>
          <w:trHeight w:val="340"/>
          <w:jc w:val="center"/>
        </w:trPr>
        <w:tc>
          <w:tcPr>
            <w:tcW w:w="4106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87A06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RAZEM</w:t>
            </w:r>
          </w:p>
        </w:tc>
        <w:tc>
          <w:tcPr>
            <w:tcW w:w="161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C4E5ECC" w14:textId="204E254C" w:rsidR="00063BFA" w:rsidRPr="00471A52" w:rsidRDefault="00C70918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61 250</w:t>
            </w:r>
          </w:p>
        </w:tc>
      </w:tr>
    </w:tbl>
    <w:p w14:paraId="782D8ABE" w14:textId="600F93F6" w:rsidR="00063BFA" w:rsidRPr="00471A52" w:rsidRDefault="00063BFA" w:rsidP="00FF728F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x-none" w:eastAsia="ar-SA"/>
        </w:rPr>
      </w:pPr>
      <w:bookmarkStart w:id="49" w:name="_Toc84397827"/>
      <w:bookmarkStart w:id="50" w:name="_Toc84398396"/>
      <w:r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t>ZADANIE NR 5</w:t>
      </w:r>
      <w:r w:rsidR="00FF728F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br/>
      </w:r>
      <w:bookmarkEnd w:id="49"/>
      <w:bookmarkEnd w:id="50"/>
    </w:p>
    <w:p w14:paraId="06308114" w14:textId="77777777" w:rsidR="00063BFA" w:rsidRPr="00471A52" w:rsidRDefault="00063BFA" w:rsidP="00063BFA">
      <w:pPr>
        <w:tabs>
          <w:tab w:val="left" w:pos="773"/>
          <w:tab w:val="left" w:pos="7838"/>
          <w:tab w:val="left" w:pos="9240"/>
          <w:tab w:val="left" w:pos="10690"/>
        </w:tabs>
        <w:suppressAutoHyphens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  <w:tab/>
      </w:r>
      <w:r w:rsidRPr="00471A52">
        <w:rPr>
          <w:rFonts w:ascii="Times New Roman" w:eastAsia="Times New Roman" w:hAnsi="Times New Roman" w:cs="Times New Roman"/>
          <w:color w:val="000000"/>
          <w:sz w:val="20"/>
          <w:szCs w:val="20"/>
          <w:lang w:eastAsia="ar-SA"/>
        </w:rPr>
        <w:tab/>
      </w:r>
    </w:p>
    <w:tbl>
      <w:tblPr>
        <w:tblW w:w="10134" w:type="dxa"/>
        <w:tblInd w:w="-146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6663"/>
        <w:gridCol w:w="1134"/>
        <w:gridCol w:w="1628"/>
      </w:tblGrid>
      <w:tr w:rsidR="00063BFA" w:rsidRPr="00471A52" w14:paraId="649E914F" w14:textId="77777777" w:rsidTr="00937C32">
        <w:trPr>
          <w:cantSplit/>
          <w:trHeight w:val="567"/>
        </w:trPr>
        <w:tc>
          <w:tcPr>
            <w:tcW w:w="709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D49F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63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E5A350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51" w:name="_Toc84397828"/>
            <w:bookmarkStart w:id="52" w:name="_Toc84398397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51"/>
            <w:bookmarkEnd w:id="52"/>
          </w:p>
        </w:tc>
        <w:tc>
          <w:tcPr>
            <w:tcW w:w="1134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B710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2E0A63AD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9EBA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6755E0D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238EA08A" w14:textId="77777777" w:rsidTr="00937C32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9664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699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245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E87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06FE9EF1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B18552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5458F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ul. Pileckiego + przejście przez most z dojściem do ul. Żeglarskiej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E4F5F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910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BC25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2730</w:t>
            </w:r>
          </w:p>
        </w:tc>
      </w:tr>
      <w:tr w:rsidR="00063BFA" w:rsidRPr="00471A52" w14:paraId="1EFBF877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243A66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E14A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WZ (od ul. Ludwikowo do wiaduktu Niepodległości)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EFA5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930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BBBA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2790</w:t>
            </w:r>
          </w:p>
        </w:tc>
      </w:tr>
      <w:tr w:rsidR="00063BFA" w:rsidRPr="00471A52" w14:paraId="3BCB4282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77BAB5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4284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Kładka między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i ul. Baranowskiego wraz ze schodami po obydwu stronach z dojściami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E3E4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174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B07D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440</w:t>
            </w:r>
          </w:p>
        </w:tc>
      </w:tr>
      <w:tr w:rsidR="00063BFA" w:rsidRPr="00471A52" w14:paraId="7E686E05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C3591A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3E3F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Zygmunta Augusta przy postoju TAXI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179B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46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B80A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92</w:t>
            </w:r>
          </w:p>
        </w:tc>
      </w:tr>
      <w:tr w:rsidR="00063BFA" w:rsidRPr="00471A52" w14:paraId="47F60FAE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51A936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D525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ul. Nakielska od ul. Miedza do ronda Grunwaldzkiego (strona południowa)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106C8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128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1F1F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410</w:t>
            </w:r>
          </w:p>
        </w:tc>
      </w:tr>
      <w:tr w:rsidR="00063BFA" w:rsidRPr="00471A52" w14:paraId="443C97D2" w14:textId="77777777" w:rsidTr="00937C32">
        <w:trPr>
          <w:cantSplit/>
          <w:trHeight w:val="794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C472A2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6E84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Chodniki wzdłuż skwerów od ul. Wrocławskiej do ronda Grunwaldzkiego wraz z przejściami poprzecznymi (obydwie strony Starego Kanału Bydgoskiego) - strona północna ul. Nakielskiej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D724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B1F6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4 100</w:t>
            </w:r>
          </w:p>
        </w:tc>
      </w:tr>
      <w:tr w:rsidR="00063BFA" w:rsidRPr="00471A52" w14:paraId="24460901" w14:textId="77777777" w:rsidTr="00937C32">
        <w:trPr>
          <w:cantSplit/>
          <w:trHeight w:val="794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993DD6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8E61F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Rondo Grunwaldzkie - przejścia poprzeczne przez skrzyżowanie, chodnik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wzdłuż zachodniej strony ul. Kruszwickiej oraz przejścia przez pasy zieleni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przy skrzyżowaniu z ul. Kordeckiego, ul. Królowej Jadwigi i ul. M. Focha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5F96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19C2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2 800</w:t>
            </w:r>
          </w:p>
        </w:tc>
      </w:tr>
      <w:tr w:rsidR="00063BFA" w:rsidRPr="00471A52" w14:paraId="69BD56B6" w14:textId="77777777" w:rsidTr="0058069B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42090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20C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wzdłuż ul. Focha dojście do przystanków od Ronda Grunwaldzkiego strona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202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A02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0D3D6A98" w14:textId="77777777" w:rsidTr="0058069B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468E6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8FE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parkingu na pl. Poznańskim, przy ul. Kordeckiego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397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41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F36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124</w:t>
            </w:r>
          </w:p>
        </w:tc>
      </w:tr>
      <w:tr w:rsidR="00063BFA" w:rsidRPr="00471A52" w14:paraId="429B4AB7" w14:textId="77777777" w:rsidTr="0058069B">
        <w:trPr>
          <w:cantSplit/>
          <w:trHeight w:val="79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F052A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5DB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Przejścia piesze przy pl. Poznańskim przez pasy zieleni wokół skrzyżowania, schody wraz z dojściami po obydwu stronach ul. Kruszwickiej, przejścia przez skrzyżowania ul. Unii Lubelskiej, ul. Seminaryjnej, przejście przez ul. Poznańską i ul. Grudziądzką przy ul. Chwytowo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B1C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642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8A1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3 120</w:t>
            </w:r>
          </w:p>
        </w:tc>
      </w:tr>
      <w:tr w:rsidR="00063BFA" w:rsidRPr="00471A52" w14:paraId="6A44A950" w14:textId="77777777" w:rsidTr="0058069B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8E2638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5D27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Ciągi piesze przy ul. Królowej Jadwigi: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B12A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710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B14F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2 770</w:t>
            </w:r>
          </w:p>
        </w:tc>
      </w:tr>
      <w:tr w:rsidR="00063BFA" w:rsidRPr="00471A52" w14:paraId="0F569DD7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0468A" w14:textId="77777777" w:rsidR="00063BFA" w:rsidRPr="00471A52" w:rsidRDefault="00063BFA" w:rsidP="00D92FFD">
            <w:pPr>
              <w:pStyle w:val="Akapitzlist"/>
              <w:numPr>
                <w:ilvl w:val="0"/>
                <w:numId w:val="6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F0C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ul. M. Focha od ul. Grottgera do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Garbary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z przejściami dla pieszych przy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Garbary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strona wschodnia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4DC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45B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1 550</w:t>
            </w:r>
          </w:p>
        </w:tc>
      </w:tr>
      <w:tr w:rsidR="00063BFA" w:rsidRPr="00471A52" w14:paraId="1051ADCB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8F1EA52" w14:textId="77777777" w:rsidR="00063BFA" w:rsidRPr="00471A52" w:rsidRDefault="00063BFA" w:rsidP="00D92FFD">
            <w:pPr>
              <w:pStyle w:val="Akapitzlist"/>
              <w:numPr>
                <w:ilvl w:val="0"/>
                <w:numId w:val="6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B6FB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przy ul. Królowej Jadwigi od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Garbary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 do ronda Grunwaldzkiego z przejściem dla pieszych i dojściem do ul. Królowej Jadwigi strona zachodnia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DBEB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F37E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1 220</w:t>
            </w:r>
          </w:p>
        </w:tc>
      </w:tr>
      <w:tr w:rsidR="00063BFA" w:rsidRPr="00471A52" w14:paraId="2401CC4D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88500C4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7B25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Chodnik ul. Królowej Jadwigi – przy torowisku od przystanku tramwajowego do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str. zachodnia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5FAE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A953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56C7D898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07691B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5827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 ze Wzgórza Dąbrowskiego do ul. Podgórnej wraz z dojściem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ED22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116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4D2D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460</w:t>
            </w:r>
          </w:p>
        </w:tc>
      </w:tr>
      <w:tr w:rsidR="00063BFA" w:rsidRPr="00471A52" w14:paraId="4D83E61D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CD281E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88EC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Wzgórze Dąbrowskiego: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7D770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631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0A69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1 495</w:t>
            </w:r>
          </w:p>
        </w:tc>
      </w:tr>
      <w:tr w:rsidR="00063BFA" w:rsidRPr="00471A52" w14:paraId="559D048E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FB416" w14:textId="77777777" w:rsidR="00063BFA" w:rsidRPr="00471A52" w:rsidRDefault="00063BFA" w:rsidP="00D92FFD">
            <w:pPr>
              <w:pStyle w:val="Akapitzlist"/>
              <w:numPr>
                <w:ilvl w:val="0"/>
                <w:numId w:val="6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C89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chodnik wzdłuż parku (ścieżka u podnóża) wraz z jednym ciągiem schodów(od ul. Podgórnej)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DA2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410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39C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927</w:t>
            </w:r>
          </w:p>
        </w:tc>
      </w:tr>
      <w:tr w:rsidR="00063BFA" w:rsidRPr="00471A52" w14:paraId="03294596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C4B13A" w14:textId="77777777" w:rsidR="00063BFA" w:rsidRPr="00471A52" w:rsidRDefault="00063BFA" w:rsidP="00D92FFD">
            <w:pPr>
              <w:pStyle w:val="Akapitzlist"/>
              <w:numPr>
                <w:ilvl w:val="0"/>
                <w:numId w:val="62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CFB8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schody ze Wzgórza Dąbrowskiego do ul. Stromej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DDCD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221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3089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568</w:t>
            </w:r>
          </w:p>
        </w:tc>
      </w:tr>
      <w:tr w:rsidR="00063BFA" w:rsidRPr="00471A52" w14:paraId="363D53B6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5F4D34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21A9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Grudziądzka - chodnik pomiędzy ul. Podgórną a ul. Terasy wraz ze schodami ul. Podgórnej (obie strony ulicy)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4C3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235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935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</w:tr>
      <w:tr w:rsidR="00063BFA" w:rsidRPr="00471A52" w14:paraId="0E99757E" w14:textId="77777777" w:rsidTr="00937C32">
        <w:trPr>
          <w:cantSplit/>
          <w:trHeight w:val="794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C13712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A92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Wały Jagiellońskie od Zbożowego Rynku do ul. Trybunalskiej wraz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z dojściami do ul. Jana Kazimierza, ul. Przesmyk, ul. Trybunalska, do skrzyżowań z ul. Pod Blankami (strona północna) wraz ze schodami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373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554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F9B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1 900</w:t>
            </w:r>
          </w:p>
        </w:tc>
      </w:tr>
      <w:tr w:rsidR="00063BFA" w:rsidRPr="00471A52" w14:paraId="32E11D85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3D29A8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73E5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Wełniany Rynek - chodnik przy parkingu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3566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B5CF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2F014D3F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363F07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1C9C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 od ul. Wiatrakowej do Alei Górskiej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ACB3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784B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5A899AB0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FD25E7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A3FB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na moście przez Brdę w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Smukale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(obydwie strony)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FC6B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148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B22D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</w:tr>
      <w:tr w:rsidR="00063BFA" w:rsidRPr="00471A52" w14:paraId="5265C8A7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003B82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F7E7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Grudziądzka 9-15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84B4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0059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744C98AD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CF8297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D19F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Schody między ul. Piaski i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Zbrachlińską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z dojściami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D207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79B6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480</w:t>
            </w:r>
          </w:p>
        </w:tc>
      </w:tr>
      <w:tr w:rsidR="00063BFA" w:rsidRPr="00471A52" w14:paraId="010F62CD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8A27C0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23B0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w ul. Kolbego od Kormoranów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Rekinowej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– str. zachodnia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4301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8ACE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1E3C1436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4E0E0A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7D7E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Kolbego od ul. Wielorybiej do pętli autobusowej- str. wschodnia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7D57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8BD37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520</w:t>
            </w:r>
          </w:p>
        </w:tc>
      </w:tr>
      <w:tr w:rsidR="00063BFA" w:rsidRPr="00471A52" w14:paraId="28FB3D39" w14:textId="77777777" w:rsidTr="00937C32">
        <w:trPr>
          <w:cantSplit/>
          <w:trHeight w:val="340"/>
        </w:trPr>
        <w:tc>
          <w:tcPr>
            <w:tcW w:w="709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E013E4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67D5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Schody  od ul. Kolbego w stronę ul. Wielorybiej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6797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346B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340</w:t>
            </w:r>
          </w:p>
        </w:tc>
      </w:tr>
      <w:tr w:rsidR="00063BFA" w:rsidRPr="00471A52" w14:paraId="13CB0438" w14:textId="77777777" w:rsidTr="00937C32">
        <w:trPr>
          <w:cantSplit/>
          <w:trHeight w:val="340"/>
        </w:trPr>
        <w:tc>
          <w:tcPr>
            <w:tcW w:w="709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687771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BB0B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ul. Wielorybia od  ul. Kolbego do wysokości bloku nr 10 - str. północna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BC06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40F3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285</w:t>
            </w:r>
          </w:p>
        </w:tc>
      </w:tr>
      <w:tr w:rsidR="00063BFA" w:rsidRPr="00471A52" w14:paraId="68A17E74" w14:textId="77777777" w:rsidTr="00937C32">
        <w:trPr>
          <w:cantSplit/>
          <w:trHeight w:val="340"/>
        </w:trPr>
        <w:tc>
          <w:tcPr>
            <w:tcW w:w="709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6D9615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2397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ul. Wielorybia od  ul. Kolbego do wjazdu do bloku nr 109-  str. południowa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6E09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7CD2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590</w:t>
            </w:r>
          </w:p>
        </w:tc>
      </w:tr>
      <w:tr w:rsidR="00063BFA" w:rsidRPr="00471A52" w14:paraId="4A2CD329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7D26D9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480C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Nad Torem + wjazd do posesji nr 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09EC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B581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3 000</w:t>
            </w:r>
          </w:p>
        </w:tc>
      </w:tr>
      <w:tr w:rsidR="00063BFA" w:rsidRPr="00471A52" w14:paraId="41CB4E23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ADB458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EC75C1" w14:textId="6B0EF793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Nad Torem wraz z przejściami na rondzie</w:t>
            </w:r>
            <w:r w:rsidR="00CF1AE9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Maczka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(ul. </w:t>
            </w:r>
            <w:r w:rsidR="0058069B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Pileckiego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i Nad Torem) i dojścia od ronda do kościoła (schody i chodnik)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6E222A" w14:textId="6C03C668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B028D0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216FCF" w14:textId="5E2B98DB" w:rsidR="00063BFA" w:rsidRPr="00471A52" w:rsidRDefault="00B028D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589</w:t>
            </w:r>
          </w:p>
        </w:tc>
      </w:tr>
      <w:tr w:rsidR="005B7906" w:rsidRPr="00471A52" w14:paraId="271250EB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816AF5" w14:textId="77777777" w:rsidR="005B7906" w:rsidRPr="00471A52" w:rsidRDefault="005B7906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F11578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Rzepeckiego z przejściami przez ul. Koronowską- strona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D1559D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CE4AA5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280</w:t>
            </w:r>
          </w:p>
        </w:tc>
      </w:tr>
      <w:tr w:rsidR="005B7906" w:rsidRPr="00471A52" w14:paraId="49594931" w14:textId="77777777" w:rsidTr="00937C32">
        <w:trPr>
          <w:cantSplit/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B70AF6" w14:textId="77777777" w:rsidR="005B7906" w:rsidRPr="00471A52" w:rsidRDefault="005B7906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2C2CB2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w ul. Chełmżyńskiej- strona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2BBA4BF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269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AC0570" w14:textId="77777777" w:rsidR="005B7906" w:rsidRPr="00471A52" w:rsidRDefault="005B790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531</w:t>
            </w:r>
          </w:p>
        </w:tc>
      </w:tr>
      <w:tr w:rsidR="00063BFA" w:rsidRPr="00471A52" w14:paraId="7ACB2F22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59BCCA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AAC38A5" w14:textId="71E0F5CF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W-Z </w:t>
            </w:r>
            <w:r w:rsidR="00B028D0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– Pileckiego -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dojście do przystanku od ul. Kmicica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05F2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77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3BA8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154</w:t>
            </w:r>
          </w:p>
        </w:tc>
      </w:tr>
      <w:tr w:rsidR="00063BFA" w:rsidRPr="00471A52" w14:paraId="4E371CAE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DC124D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B703FE" w14:textId="19A49A7B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W-Z </w:t>
            </w:r>
            <w:r w:rsidR="00B028D0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– Pileckiego-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przejścia w obrębie skrzyżowania z ul. Kmicica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20EF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123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A244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492</w:t>
            </w:r>
          </w:p>
        </w:tc>
      </w:tr>
      <w:tr w:rsidR="00063BFA" w:rsidRPr="00471A52" w14:paraId="5A778865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542ABC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F83AE0" w14:textId="74134FFB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W-Z </w:t>
            </w:r>
            <w:r w:rsidR="00B028D0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– Pileckiego -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przez ul. Rynkowską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F76F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74D0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7DFDC838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B85FF6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462EF7" w14:textId="6E335A79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W-Z </w:t>
            </w:r>
            <w:r w:rsidR="00B028D0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– Pileckiego-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dojście do cmentarza z wiaduktu (podjazd + schody)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84A8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3A55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144</w:t>
            </w:r>
          </w:p>
        </w:tc>
      </w:tr>
      <w:tr w:rsidR="00063BFA" w:rsidRPr="00471A52" w14:paraId="599CC249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F6F59F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3990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Żeglarska chodnik na wiadukcie (obie strony)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5D10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97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4066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236</w:t>
            </w:r>
          </w:p>
        </w:tc>
      </w:tr>
      <w:tr w:rsidR="00063BFA" w:rsidRPr="00471A52" w14:paraId="79A793E0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D640C2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7F55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Żeglarska dojście od „ślimaka” do wiaduktu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F84A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A4F27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123</w:t>
            </w:r>
          </w:p>
        </w:tc>
      </w:tr>
      <w:tr w:rsidR="00063BFA" w:rsidRPr="00471A52" w14:paraId="163158A1" w14:textId="77777777" w:rsidTr="00575E37">
        <w:trPr>
          <w:cantSplit/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0E313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41C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Żeglarska dojście do przystanku (str. południowa)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846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49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3CC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135</w:t>
            </w:r>
          </w:p>
        </w:tc>
      </w:tr>
      <w:tr w:rsidR="00063BFA" w:rsidRPr="00471A52" w14:paraId="66110C26" w14:textId="77777777" w:rsidTr="00575E37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1C3DE" w14:textId="77777777" w:rsidR="00063BFA" w:rsidRPr="00471A52" w:rsidRDefault="00063BFA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422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Żeglarska zejście z wiaduktu (schody + chodnik)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760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121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819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269</w:t>
            </w:r>
          </w:p>
        </w:tc>
      </w:tr>
      <w:tr w:rsidR="00E503D6" w:rsidRPr="00471A52" w14:paraId="79BE4325" w14:textId="77777777" w:rsidTr="00575E37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D694C" w14:textId="77777777" w:rsidR="00E503D6" w:rsidRPr="00471A52" w:rsidRDefault="00E503D6" w:rsidP="00D92FFD">
            <w:pPr>
              <w:pStyle w:val="Akapitzlist"/>
              <w:numPr>
                <w:ilvl w:val="0"/>
                <w:numId w:val="60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D7568" w14:textId="1F5F937B" w:rsidR="00E503D6" w:rsidRPr="00471A52" w:rsidRDefault="00E503D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Węzeł Zachodni- parking</w:t>
            </w:r>
            <w:r w:rsidR="00D0723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Park &amp; </w:t>
            </w:r>
            <w:proofErr w:type="spellStart"/>
            <w:r w:rsidR="00D0723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Ride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DE6BB" w14:textId="77777777" w:rsidR="00E503D6" w:rsidRPr="00471A52" w:rsidRDefault="00E503D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96681" w14:textId="48DB936B" w:rsidR="00E503D6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2 830</w:t>
            </w:r>
          </w:p>
        </w:tc>
      </w:tr>
      <w:tr w:rsidR="00E503D6" w:rsidRPr="00471A52" w14:paraId="56A54944" w14:textId="77777777" w:rsidTr="00575E37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0D19A" w14:textId="77777777" w:rsidR="00E503D6" w:rsidRPr="00471A52" w:rsidRDefault="00E503D6" w:rsidP="00E503D6">
            <w:pPr>
              <w:pStyle w:val="Akapitzlist"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5C31B" w14:textId="78969452" w:rsidR="00E503D6" w:rsidRPr="00471A52" w:rsidRDefault="00575E3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- miejsca parkingowe z dojazdami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ACB8E" w14:textId="77777777" w:rsidR="00E503D6" w:rsidRPr="00471A52" w:rsidRDefault="00E503D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00465" w14:textId="5B1403EF" w:rsidR="00E503D6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2 300</w:t>
            </w:r>
          </w:p>
        </w:tc>
      </w:tr>
      <w:tr w:rsidR="00E503D6" w:rsidRPr="00471A52" w14:paraId="5C46DE30" w14:textId="77777777" w:rsidTr="00937C32">
        <w:trPr>
          <w:cantSplit/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80FEF" w14:textId="77777777" w:rsidR="00E503D6" w:rsidRPr="00471A52" w:rsidRDefault="00E503D6" w:rsidP="00E503D6">
            <w:pPr>
              <w:pStyle w:val="Akapitzlist"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834BD" w14:textId="47324590" w:rsidR="00E503D6" w:rsidRPr="00471A52" w:rsidRDefault="00575E3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- chodniki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C2C98" w14:textId="77777777" w:rsidR="00E503D6" w:rsidRPr="00471A52" w:rsidRDefault="00E503D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7BFD4" w14:textId="3740EB37" w:rsidR="00E503D6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530</w:t>
            </w:r>
          </w:p>
        </w:tc>
      </w:tr>
      <w:tr w:rsidR="00063BFA" w:rsidRPr="00471A52" w14:paraId="76B78D15" w14:textId="77777777" w:rsidTr="00937C32">
        <w:trPr>
          <w:trHeight w:val="340"/>
        </w:trPr>
        <w:tc>
          <w:tcPr>
            <w:tcW w:w="737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BFD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89D17" w14:textId="3BA27F68" w:rsidR="00063BFA" w:rsidRPr="00471A52" w:rsidRDefault="005B1414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11 748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F575F" w14:textId="210CD8F0" w:rsidR="00063BFA" w:rsidRPr="00471A52" w:rsidRDefault="005B1414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  <w:r w:rsidR="00575E3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8 099</w:t>
            </w:r>
          </w:p>
        </w:tc>
      </w:tr>
    </w:tbl>
    <w:p w14:paraId="3DA10E77" w14:textId="77777777" w:rsidR="00742FF5" w:rsidRPr="00471A52" w:rsidRDefault="00742FF5" w:rsidP="00B3797C">
      <w:pPr>
        <w:jc w:val="center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41040B9B" w14:textId="1A86BA2D" w:rsidR="00063BFA" w:rsidRPr="00471A52" w:rsidRDefault="002E09DC" w:rsidP="00B3797C">
      <w:pPr>
        <w:jc w:val="center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</w:t>
      </w:r>
      <w:r w:rsidR="00063BFA"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RASY rowerowe DO ZADANIA 5</w:t>
      </w:r>
    </w:p>
    <w:tbl>
      <w:tblPr>
        <w:tblW w:w="1002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</w:tblGrid>
      <w:tr w:rsidR="00063BFA" w:rsidRPr="00471A52" w14:paraId="2920E186" w14:textId="77777777" w:rsidTr="002621C2">
        <w:trPr>
          <w:cantSplit/>
          <w:trHeight w:val="462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3E20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5FD43C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53" w:name="_Toc84397829"/>
            <w:bookmarkStart w:id="54" w:name="_Toc84398398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53"/>
            <w:bookmarkEnd w:id="54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5DC8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3CF12E38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86EE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526C8B17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093D1675" w14:textId="77777777" w:rsidTr="005B1414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D78A8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8DD44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B9BA0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C58E4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3D48E6E9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933E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C23C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Most Jagiełły z dojazdem od ul. Focha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A121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560</w:t>
            </w:r>
          </w:p>
        </w:tc>
        <w:tc>
          <w:tcPr>
            <w:tcW w:w="162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9FB0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1 120</w:t>
            </w:r>
          </w:p>
        </w:tc>
      </w:tr>
      <w:tr w:rsidR="00063BFA" w:rsidRPr="00471A52" w14:paraId="5CB09A61" w14:textId="77777777" w:rsidTr="005B1414">
        <w:trPr>
          <w:trHeight w:val="340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CF56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lastRenderedPageBreak/>
              <w:t xml:space="preserve">2 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2BEA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Focha – Kr. Jadwigi – przejazdy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C68A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C662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B028D0" w:rsidRPr="00471A52" w14:paraId="10B23F7E" w14:textId="77777777" w:rsidTr="005B1414">
        <w:trPr>
          <w:trHeight w:val="340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3B29AE" w14:textId="16AAC63F" w:rsidR="00B028D0" w:rsidRPr="00471A52" w:rsidRDefault="00B028D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BAF26C" w14:textId="68F86EE1" w:rsidR="00B028D0" w:rsidRPr="00471A52" w:rsidRDefault="00B028D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Grunwaldzka od ronda </w:t>
            </w:r>
            <w:r w:rsidR="00D0723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Maczka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do przejścia dla pieszych na wysokości ul. Koronowskiej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DF2D699" w14:textId="7F93B7ED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203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1FA2B9" w14:textId="51828F53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447</w:t>
            </w:r>
          </w:p>
        </w:tc>
      </w:tr>
      <w:tr w:rsidR="00B028D0" w:rsidRPr="00471A52" w14:paraId="11E8D200" w14:textId="77777777" w:rsidTr="005B1414">
        <w:trPr>
          <w:trHeight w:val="340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3A85AA" w14:textId="308427A5" w:rsidR="00B028D0" w:rsidRPr="00471A52" w:rsidRDefault="00B028D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2689C5" w14:textId="05109067" w:rsidR="00B028D0" w:rsidRPr="00471A52" w:rsidRDefault="00B028D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Grunwaldzka od przejścia dla pieszych na wysokości ul. Koronowskiej do ul. Filtrowej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80418E" w14:textId="2E86DBDF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829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5FA926" w14:textId="383CF141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2487</w:t>
            </w:r>
          </w:p>
        </w:tc>
      </w:tr>
      <w:tr w:rsidR="00B028D0" w:rsidRPr="00471A52" w14:paraId="50751905" w14:textId="77777777" w:rsidTr="005B1414">
        <w:trPr>
          <w:trHeight w:val="340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83E4F8" w14:textId="58F1A6BA" w:rsidR="00B028D0" w:rsidRPr="00471A52" w:rsidRDefault="00B028D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F3E2F2" w14:textId="02CC430A" w:rsidR="00B028D0" w:rsidRPr="00471A52" w:rsidRDefault="00B028D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Grunwaldzka od ul. Filtrowej do ul. Skośnej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564A7B" w14:textId="1D994408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2253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745886" w14:textId="6233443B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6759</w:t>
            </w:r>
          </w:p>
        </w:tc>
      </w:tr>
      <w:tr w:rsidR="00B028D0" w:rsidRPr="00471A52" w14:paraId="4A220871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74DB6E6" w14:textId="499619D7" w:rsidR="00B028D0" w:rsidRPr="00471A52" w:rsidRDefault="00B028D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B6E667A" w14:textId="617771CA" w:rsidR="00B028D0" w:rsidRPr="00471A52" w:rsidRDefault="00B028D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Grunwaldzka od ul. Skośnej do ul. Czaplej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55E36C2" w14:textId="1D7D2FA3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1110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A675B2F" w14:textId="15ADD72B" w:rsidR="00B028D0" w:rsidRPr="00471A52" w:rsidRDefault="00B028D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3330</w:t>
            </w:r>
          </w:p>
        </w:tc>
      </w:tr>
      <w:tr w:rsidR="00063BFA" w:rsidRPr="00471A52" w14:paraId="014A062D" w14:textId="77777777" w:rsidTr="002621C2">
        <w:trPr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E1F73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7905E15" w14:textId="1794E26A" w:rsidR="00063BFA" w:rsidRPr="00471A52" w:rsidRDefault="005B1414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5 205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875FBCF" w14:textId="0DEA7F43" w:rsidR="00063BFA" w:rsidRPr="00471A52" w:rsidRDefault="005B1414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14 643</w:t>
            </w:r>
          </w:p>
        </w:tc>
      </w:tr>
    </w:tbl>
    <w:p w14:paraId="0FDB94E3" w14:textId="77777777" w:rsidR="001112B7" w:rsidRPr="00471A52" w:rsidRDefault="001112B7" w:rsidP="001112B7">
      <w:pPr>
        <w:keepNext/>
        <w:keepLines/>
        <w:suppressAutoHyphens/>
        <w:spacing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75EB8634" w14:textId="77777777" w:rsidR="00063BFA" w:rsidRPr="00471A52" w:rsidRDefault="00063BFA" w:rsidP="001112B7">
      <w:pPr>
        <w:keepNext/>
        <w:keepLines/>
        <w:suppressAutoHyphens/>
        <w:spacing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55" w:name="_Toc84397830"/>
      <w:bookmarkStart w:id="56" w:name="_Toc84398399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5</w:t>
      </w:r>
      <w:bookmarkEnd w:id="55"/>
      <w:bookmarkEnd w:id="56"/>
    </w:p>
    <w:tbl>
      <w:tblPr>
        <w:tblW w:w="1198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  <w:gridCol w:w="1897"/>
      </w:tblGrid>
      <w:tr w:rsidR="00063BFA" w:rsidRPr="00471A52" w14:paraId="6353D88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8878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70B16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51A9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D16D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3B63FFC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7DC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DE80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A58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509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7BC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325F975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95E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4A83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636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B06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D40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023E605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D527A" w14:textId="77777777" w:rsidR="00063BFA" w:rsidRPr="00471A52" w:rsidRDefault="00063BFA" w:rsidP="00063BFA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1C773" w14:textId="77777777" w:rsidR="00063BFA" w:rsidRPr="00471A52" w:rsidRDefault="0077458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Bronikowskiego- plac zabaw</w:t>
            </w:r>
          </w:p>
        </w:tc>
        <w:tc>
          <w:tcPr>
            <w:tcW w:w="22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D31F1" w14:textId="77777777" w:rsidR="00063BFA" w:rsidRPr="00471A52" w:rsidRDefault="0077458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Węzeł Zachodni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18FA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05D0C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4A3BE3E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3A2CF" w14:textId="77777777" w:rsidR="0077458E" w:rsidRPr="00471A52" w:rsidRDefault="0077458E" w:rsidP="00063BFA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99C91" w14:textId="77777777" w:rsidR="0077458E" w:rsidRPr="00471A52" w:rsidRDefault="0038279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Bronikowskiego- Śluzowa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84E74" w14:textId="77777777" w:rsidR="0077458E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68192" w14:textId="77777777" w:rsidR="0077458E" w:rsidRPr="00471A52" w:rsidRDefault="0077458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5982E" w14:textId="77777777" w:rsidR="0077458E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6012C58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29118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53BCE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431D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9D7E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DADD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77458E" w:rsidRPr="00471A52" w14:paraId="6AD80CC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1B81F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1477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E8D2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9AF2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0C4B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</w:t>
            </w:r>
          </w:p>
        </w:tc>
      </w:tr>
      <w:tr w:rsidR="00B028D0" w:rsidRPr="00471A52" w14:paraId="02FD8CE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BE416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9D351" w14:textId="25447300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Grudziądzka- Urząd Miasta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CB486" w14:textId="17FBEE71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65A50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37C89" w14:textId="3290B9C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77458E" w:rsidRPr="00471A52" w14:paraId="0C3F2FC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010A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AC994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  (Poznańska)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40B8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C29C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C171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77458E" w:rsidRPr="00471A52" w14:paraId="738855B3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92F13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FCBD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  (Poznańska)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AB13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D963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7E8BD" w14:textId="4F16998D" w:rsidR="0077458E" w:rsidRPr="00471A52" w:rsidRDefault="00D07231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77458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77458E" w:rsidRPr="00471A52" w14:paraId="45A1A09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CB953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E8463" w14:textId="6F47440E" w:rsidR="0077458E" w:rsidRPr="00471A52" w:rsidRDefault="00F9043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Poznański- Kruszwicka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99EA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7906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CB53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77458E" w:rsidRPr="00471A52" w14:paraId="344C338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A294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D7424" w14:textId="506A4E99" w:rsidR="0077458E" w:rsidRPr="00471A52" w:rsidRDefault="00F9043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Stroma- Plac Poznański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2E2B" w14:textId="585A1FC3" w:rsidR="0077458E" w:rsidRPr="00471A52" w:rsidRDefault="00F9043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Szwederowo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0FE1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0835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215</w:t>
            </w:r>
          </w:p>
        </w:tc>
      </w:tr>
      <w:tr w:rsidR="00F90430" w:rsidRPr="00471A52" w14:paraId="73C4318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359D8" w14:textId="77777777" w:rsidR="00F90430" w:rsidRPr="00471A52" w:rsidRDefault="00F9043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A79D5" w14:textId="42C5310E" w:rsidR="00F90430" w:rsidRPr="00471A52" w:rsidRDefault="00F9043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Szubińska- Plac Poznański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08300" w14:textId="25DEAC1A" w:rsidR="00F90430" w:rsidRPr="00471A52" w:rsidRDefault="00F9043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E4755" w14:textId="77777777" w:rsidR="00F90430" w:rsidRPr="00471A52" w:rsidRDefault="00F9043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3586D" w14:textId="50B4C78B" w:rsidR="00F90430" w:rsidRPr="00471A52" w:rsidRDefault="00F9043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230</w:t>
            </w:r>
          </w:p>
        </w:tc>
      </w:tr>
      <w:tr w:rsidR="0077458E" w:rsidRPr="00471A52" w14:paraId="1A1E9AE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139A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D8852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384A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51D3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D937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77458E" w:rsidRPr="00471A52" w14:paraId="17925EB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8D6E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906A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0167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BCF0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2A8C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</w:tr>
      <w:tr w:rsidR="0077458E" w:rsidRPr="00471A52" w14:paraId="48A45F4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9878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1EE9C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BADF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DA7A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5CA7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270</w:t>
            </w:r>
          </w:p>
        </w:tc>
      </w:tr>
      <w:tr w:rsidR="0077458E" w:rsidRPr="00471A52" w14:paraId="30D1247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78419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3AF77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F2FC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91DC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7C9A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77458E" w:rsidRPr="00471A52" w14:paraId="6333638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1375B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5928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rondo Grunwaldzkie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1F65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355A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97B1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7458E" w:rsidRPr="00471A52" w14:paraId="54E9F78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E8497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17E6E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rondo Grunwaldzkie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C192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EBDA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F3FA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7458E" w:rsidRPr="00471A52" w14:paraId="16D87EE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90A2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7181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Focha – Królowej Jadwigi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309D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E141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48D2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77458E" w:rsidRPr="00471A52" w14:paraId="17E64C5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9BE1D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F0F9D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Kr. Jadwigi – Focha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6D2E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5ABB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9E72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B028D0" w:rsidRPr="00471A52" w14:paraId="765E03D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82844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D93E4" w14:textId="7B376699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Kr. Jadwigi- Astoria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F6DD7" w14:textId="5C319C77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5AD0B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53F7" w14:textId="06A74A2A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77458E" w:rsidRPr="00471A52" w14:paraId="47D3B72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B78C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3599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Kr. Jadwigi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5F73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8C6A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9C2D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77458E" w:rsidRPr="00471A52" w14:paraId="7FCF9C3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603E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F5E6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Piaski                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5477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3AD5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CFDC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77458E" w:rsidRPr="00471A52" w14:paraId="07C1C2E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8F8A5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7A5C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Smukalska-Błądzimska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FF3A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3FDA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6C64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7458E" w:rsidRPr="00471A52" w14:paraId="35C29F0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FC0D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68BB2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Smukalska-Błądzimska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9E1F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F74D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20BF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7458E" w:rsidRPr="00471A52" w14:paraId="022A0353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AEF1D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3E7C6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 -Kąpielisko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F98A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F427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4966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74C057E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E32D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1119D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 -Kąpielisko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D84A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70BF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2714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7458E" w:rsidRPr="00471A52" w14:paraId="2A2EE0DE" w14:textId="77777777" w:rsidTr="00937C3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93215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2F82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Saperów-Komandosów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7475D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9880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4A58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77458E" w:rsidRPr="00471A52" w14:paraId="23944EE3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580A9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5AF5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Saperów-Komandosów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424D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671ED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D438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7458E" w:rsidRPr="00471A52" w14:paraId="5104CC8B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320D3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F07A3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Saperów-Zakątek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4A88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2BC6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2A87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77458E" w:rsidRPr="00471A52" w14:paraId="52C5258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D40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CE63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Saperów-Zakątek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9444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DC97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59F8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7458E" w:rsidRPr="00471A52" w14:paraId="7F589DE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E7E91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A738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Saperów-Ludwikowo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F608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619D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B2DCB" w14:textId="635E2198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</w:t>
            </w:r>
            <w:r w:rsidR="002E48C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77458E" w:rsidRPr="00471A52" w14:paraId="3B287AE0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ED355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E15B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Saperów-Ludwikowo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3929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AF8B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4E3E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77458E" w:rsidRPr="00471A52" w14:paraId="19149A0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EA85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BBCBC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-pętla          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4509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37D1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331A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7458E" w:rsidRPr="00471A52" w14:paraId="274871C9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5C78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4365F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Sanktuarium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6BA6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A87E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C1AA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1BB05AE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1E711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A2FBE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Sanktuarium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6918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A75B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2966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3077014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C7BBA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7BA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Agrestowa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C149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E5A3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7D1C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1B8F8D60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7E52A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F723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Agrestowa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CBE4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BB89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4CE0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246FED6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F5844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A11F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Baranowskiego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0859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2405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BD3F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2CADB29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311C8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E1A8C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Smukalska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Baranowskiego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D2E1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F3D1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88A4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17C96293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931CF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89BB4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Biwakowa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A298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6D68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21B9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</w:t>
            </w:r>
          </w:p>
        </w:tc>
      </w:tr>
      <w:tr w:rsidR="0077458E" w:rsidRPr="00471A52" w14:paraId="4AC1EDC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75867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72756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Biwakowa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CBF6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7658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EABC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7458E" w:rsidRPr="00471A52" w14:paraId="393A8E0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BD35F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8A27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internat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D05C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42BC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0DC9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4A1FF0F0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68259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35CD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-Elektrownia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D42A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3C4E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4EA5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7458E" w:rsidRPr="00471A52" w14:paraId="76DDB7C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B0A64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A8B0D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-Elektrownia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53AB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9E21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31F8A" w14:textId="662254FA" w:rsidR="0077458E" w:rsidRPr="00471A52" w:rsidRDefault="002E48C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</w:t>
            </w:r>
            <w:r w:rsidR="0077458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77458E" w:rsidRPr="00471A52" w14:paraId="30D1858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0A53D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FDB84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-Przedszkole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5464D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6A87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931A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7458E" w:rsidRPr="00471A52" w14:paraId="4309080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CE4B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FE5D3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-Przedszkole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0AE4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B102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81FC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7571059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6382E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620A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Opławiec-Meysnera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FFF6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731D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F1FB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691A08BC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1A9EA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020F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Opławiec-Meysnera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C9A7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E83B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F33F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77458E" w:rsidRPr="00471A52" w14:paraId="0F770CF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E0B5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693F3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Meysnera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6AEB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Sanatorium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9695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BE82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7458E" w:rsidRPr="00471A52" w14:paraId="7FFEC94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A55C5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95D2E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Sanatorium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875C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BBC8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D0B7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7458E" w:rsidRPr="00471A52" w14:paraId="7F54EEC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D515B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70DDE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Soboczyńskiego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BB03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46BD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A485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7458E" w:rsidRPr="00471A52" w14:paraId="57BE632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B164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74CD4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Soboczyńskiego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B327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BC3B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01E1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7458E" w:rsidRPr="00471A52" w14:paraId="194BA45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F3F2A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7003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-Wypoczynkowa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0A65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9EEF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206C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77458E" w:rsidRPr="00471A52" w14:paraId="7317203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D5EFA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15277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-Wypoczynkowa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5A18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2B37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B22E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7E90631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B69E5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A4B89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-Kolonijna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09C5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A79B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C3F9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77458E" w:rsidRPr="00471A52" w14:paraId="049E887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63E07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64FE9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-Kolonijna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46E6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CD15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8DC7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</w:t>
            </w:r>
          </w:p>
        </w:tc>
      </w:tr>
      <w:tr w:rsidR="0077458E" w:rsidRPr="00471A52" w14:paraId="7C30E2F9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70A49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27B6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-Koronowska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59D1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8B12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0322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24DB1A6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05E5E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13C5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Opławiec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-Koronowska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51A7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4416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E234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35</w:t>
            </w:r>
          </w:p>
        </w:tc>
      </w:tr>
      <w:tr w:rsidR="0077458E" w:rsidRPr="00471A52" w14:paraId="74CC8C8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FC3B3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366F2" w14:textId="1021DB7A" w:rsidR="0077458E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Chmurna- Nad Torem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11F3E" w14:textId="133DFE60" w:rsidR="0077458E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8526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D50AB" w14:textId="5D19C6D6" w:rsidR="0077458E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7458E" w:rsidRPr="00471A52" w14:paraId="2E00BA7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72FA4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B8D4D" w14:textId="4396E120" w:rsidR="0077458E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Chmielna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8C44D" w14:textId="3E254051" w:rsidR="0077458E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F853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6F850" w14:textId="32A2DD9C" w:rsidR="0077458E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B028D0" w:rsidRPr="00471A52" w14:paraId="2508E13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3A037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633FF" w14:textId="362FC400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Chmielna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5AB8F" w14:textId="1331BF9C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5269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D483C" w14:textId="1F1DDFA5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B028D0" w:rsidRPr="00471A52" w14:paraId="1A2EB07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4D664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1AB3F" w14:textId="20F55E69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Łubinowa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35F76" w14:textId="26AB5EC5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207F7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836E5" w14:textId="4112F790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B028D0" w:rsidRPr="00471A52" w14:paraId="5C4CF75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43400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BA004" w14:textId="6B49117C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Łubinowa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6A640" w14:textId="4FD3433A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4B533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83819" w14:textId="484568C3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B028D0" w:rsidRPr="00471A52" w14:paraId="46ADBC7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A944A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784C6" w14:textId="3789B14D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Wodociągi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D41A5" w14:textId="49484C8F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C4D1A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6C984" w14:textId="2A3C773D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B028D0" w:rsidRPr="00471A52" w14:paraId="7677989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3460C" w14:textId="77777777" w:rsidR="00B028D0" w:rsidRPr="00471A52" w:rsidRDefault="00B028D0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2EBA9" w14:textId="5CB0D8A1" w:rsidR="00B028D0" w:rsidRPr="00471A52" w:rsidRDefault="00B028D0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Siedlecka- Wodociągi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7A02B" w14:textId="68D312B9" w:rsidR="00B028D0" w:rsidRPr="00471A52" w:rsidRDefault="00B028D0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84924" w14:textId="77777777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ADAC4" w14:textId="110E0B1A" w:rsidR="00B028D0" w:rsidRPr="00471A52" w:rsidRDefault="00B028D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7458E" w:rsidRPr="00471A52" w14:paraId="1497F0E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DC01E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01FC7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0104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C43DC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43C3F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7458E" w:rsidRPr="00471A52" w14:paraId="7BD75DE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1108E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4D42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Deszczowa- Przejazd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AC6D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AD93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B9B7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77458E" w:rsidRPr="00471A52" w14:paraId="16C506A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A8EB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09DB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 - Wichrowa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FAD5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A4C27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87B0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</w:t>
            </w:r>
          </w:p>
        </w:tc>
      </w:tr>
      <w:tr w:rsidR="0077458E" w:rsidRPr="00471A52" w14:paraId="44DE285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DEB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9B8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 - Wichrowa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8691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4B7A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5634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</w:t>
            </w:r>
          </w:p>
        </w:tc>
      </w:tr>
      <w:tr w:rsidR="0077458E" w:rsidRPr="00471A52" w14:paraId="36982B1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F172F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91DAC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  - Wiejska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420C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A759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D1E8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77458E" w:rsidRPr="00471A52" w14:paraId="150C41E6" w14:textId="77777777" w:rsidTr="00937C3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888C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51F4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Wiejska - Deszczowa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CC38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5CD6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5236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77458E" w:rsidRPr="00471A52" w14:paraId="27E678E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8C47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4B2CA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Wiejska - Chojnicka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BA86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85A0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2738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77458E" w:rsidRPr="00471A52" w14:paraId="5A5C955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9099D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2A1C2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Wiejska - Chojnicka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43B2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E69C2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C3DD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77458E" w:rsidRPr="00471A52" w14:paraId="2D699488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A856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C5C84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Krajeńska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6123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58EC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3A7C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7458E" w:rsidRPr="00471A52" w14:paraId="223AFBC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3E146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61949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Grunwaldzka-Flisacka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5041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A1EBA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98688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77458E" w:rsidRPr="00471A52" w14:paraId="03D7658E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8E79D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A5D55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 – Flisacka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B63E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4E046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CB63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7458E" w:rsidRPr="00471A52" w14:paraId="7EEC6C49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F9894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D551B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Grunwaldzka-Filtrowa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6EA03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C62F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C4FC0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77458E" w:rsidRPr="00471A52" w14:paraId="3FE32C5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3302B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BC101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Grunwaldzka-Chojnicka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825F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5766E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D43E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</w:t>
            </w:r>
          </w:p>
        </w:tc>
      </w:tr>
      <w:tr w:rsidR="0077458E" w:rsidRPr="00471A52" w14:paraId="33FE5A1C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8F8A0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6BEA3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 – Filtrowa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C22A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9ECF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444C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77458E" w:rsidRPr="00471A52" w14:paraId="79142F6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3AE47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1A5EC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Grunwaldzka-Przejście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7173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17F15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4F8A9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77458E" w:rsidRPr="00471A52" w14:paraId="5D44F58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C661B" w14:textId="77777777" w:rsidR="0077458E" w:rsidRPr="00471A52" w:rsidRDefault="0077458E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5D6E0" w14:textId="77777777" w:rsidR="0077458E" w:rsidRPr="00471A52" w:rsidRDefault="0077458E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Grunwaldzka-Przejście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12AA4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D9231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E5FFB" w14:textId="77777777" w:rsidR="0077458E" w:rsidRPr="00471A52" w:rsidRDefault="0077458E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7569EC" w:rsidRPr="00471A52" w14:paraId="1278183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7E46B" w14:textId="77777777" w:rsidR="007569EC" w:rsidRPr="00471A52" w:rsidRDefault="007569EC" w:rsidP="0077458E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2AABA" w14:textId="14370318" w:rsidR="007569EC" w:rsidRPr="00471A52" w:rsidRDefault="007569EC" w:rsidP="0077458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Zimorodkowa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C4A7C" w14:textId="6AF2E60C" w:rsidR="007569EC" w:rsidRPr="00471A52" w:rsidRDefault="007569EC" w:rsidP="0077458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Pawłówek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23145" w14:textId="77777777" w:rsidR="007569EC" w:rsidRPr="00471A52" w:rsidRDefault="007569EC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8DCB7" w14:textId="2CE2BF6D" w:rsidR="007569EC" w:rsidRPr="00471A52" w:rsidRDefault="002E48C0" w:rsidP="0077458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7569E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7569EC" w:rsidRPr="00471A52" w14:paraId="4EDA3C5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6F278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0A74E" w14:textId="263302A9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Zimorodkowa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F40A3" w14:textId="73F1FC8E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Bydgoszcz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9D3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FCF8D" w14:textId="6C474C30" w:rsidR="007569EC" w:rsidRPr="00471A52" w:rsidRDefault="002E48C0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7569EC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7569EC" w:rsidRPr="00471A52" w14:paraId="26F5499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C119D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C782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Kolbego - Grunwaldzka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A018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A5D7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0262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0ACA47E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40283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13654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Kolbego - Grunwaldzka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E0D1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8ACE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EF92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6DC1CB0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656B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9A1D7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Kolbego-Dzięciołowa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29C8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Morska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AF42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65118" w14:textId="3FE9B166" w:rsidR="007569EC" w:rsidRPr="00471A52" w:rsidRDefault="002E48C0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569EC" w:rsidRPr="00471A52" w14:paraId="467B62E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A60F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D511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Kolbego-Dzięciołowa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D79D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7D85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35407" w14:textId="30492A18" w:rsidR="007569EC" w:rsidRPr="00471A52" w:rsidRDefault="002E48C0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569EC" w:rsidRPr="00471A52" w14:paraId="1D1EFC5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D9036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210C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Kolbego-Kogucia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98B3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F75C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7471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0CAA34D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49922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3984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Kolbego-Kogucia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596F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E2E6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795C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569EC" w:rsidRPr="00471A52" w14:paraId="7538D689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9B00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32F4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Kolbego-Wielorybia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865F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CAC0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FF5E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117CAC9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B4B25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E8A3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Kolbego-Wielorybia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8DCD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CBF7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9AA7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582DBA5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5066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2A31E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Rekinowa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886E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BE69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A222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7569EC" w:rsidRPr="00471A52" w14:paraId="00A37BD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36D74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AFC0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 - Kolbego              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30F7A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595F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7B62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7569EC" w:rsidRPr="00471A52" w14:paraId="033C570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39FA2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FD53B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Grunwaldzka - Kolbego +schodki             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4136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A672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36D1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49B8535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4962B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1C08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Podmiejska -Kruszyńska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48BE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917D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40F3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7EC1C47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34BAA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A7EAA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Podmiejska-Kruszyńska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A2BA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9951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94AA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20710AE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A838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5001A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Srebrna - Stalowa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1BD6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C486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34B0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7569EC" w:rsidRPr="00471A52" w14:paraId="09AF687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C19D5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7D904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Srebrna - Stalowa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D6A1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B9C9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33B8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7569EC" w:rsidRPr="00471A52" w14:paraId="5DDDD0C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7361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38F57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Spiżowa- Srebrna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EB4C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AFF2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B5D7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415518E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F8317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4DB8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Spiżowa- Srebrna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7940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6A84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2C6E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53243D8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859E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E283E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Spiżowa -Ołowiana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AC23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A97C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D32D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569EC" w:rsidRPr="00471A52" w14:paraId="507F461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8E1DF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DF79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 - Niklowa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00B9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9480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CA91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12AFC34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1F5A5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9815F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 - Niklowa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50FD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CE44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F1ED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7569EC" w:rsidRPr="00471A52" w14:paraId="1CA7BC2C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43198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F7F23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Srebrna – Spiżowa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D69B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D38A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3D1E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569EC" w:rsidRPr="00471A52" w14:paraId="768BA3A9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A9B2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E3533" w14:textId="1C2EBF23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Mińska </w:t>
            </w:r>
            <w:r w:rsidR="00B028D0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Dom Pomocy Społecznej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BDB2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3BAD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3A91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5431D80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27A6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EFD43" w14:textId="7EF701F4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Mińska </w:t>
            </w:r>
            <w:r w:rsidR="00B028D0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Dom Pomocy Społecznej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6DB7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F36D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75CD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25B2025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8A324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74A7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Mińska-Studzienna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0550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BB8F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32B5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5CDCDD4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FBE3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1D159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Mińska-Studzienna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1D1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E12CA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3868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2FABE6B0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FC4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A03D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Mińska-Plonowa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1E16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0791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2574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67EA890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DACE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DFD6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Mińska-Plonowa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ED47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9019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DDD9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0E09759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79A9A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2BD3D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Kruszyńska Krańcowa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2CF4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7F72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214E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200A7D3F" w14:textId="77777777" w:rsidTr="00937C3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0926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E0309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Kruszyńska Krańcowa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76D4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7093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8679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1DFFBF5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3A39E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8B40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Kruszyńska-Sowia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00D6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Niklowa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FB2A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4FF3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24DA403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B5433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A1733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Kruszyńska-Sowia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8BDF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BAC2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839B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44CB01A2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EC464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10991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Nakielska-Stawowa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8E65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8F8A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8448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187E4B06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A7BF8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2A3F3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Nakielska-Stawowa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8665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BC36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3C9B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3AA202A3" w14:textId="77777777" w:rsidTr="0058069B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0DAFB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D92B1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Nakielska-Wrocławska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1836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A6D2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ADC4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4B6504A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BF57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3BBCE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Nakielska-Wrocławska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899E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Wilczak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4815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1D0D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60CCDED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1020A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8256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Siedlecka – Grunwaldzka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EDBD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Osowa Góra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5C79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5B928" w14:textId="25505A0E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2E48C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7569EC" w:rsidRPr="00471A52" w14:paraId="4FBB669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DB77F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5515E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Siedlecka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F288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3021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4CD0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7569EC" w:rsidRPr="00471A52" w14:paraId="0830D78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1DF3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5E4B8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Siedlecka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440D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80AF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A5D0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115</w:t>
            </w:r>
          </w:p>
        </w:tc>
      </w:tr>
      <w:tr w:rsidR="007569EC" w:rsidRPr="00471A52" w14:paraId="7D3B2B3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8152D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14AB9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Orlicza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C59D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FADF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228F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</w:tr>
      <w:tr w:rsidR="007569EC" w:rsidRPr="00471A52" w14:paraId="45BE8AD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64E8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04214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Orlicza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3BE5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A484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4A86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</w:tr>
      <w:tr w:rsidR="007569EC" w:rsidRPr="00471A52" w14:paraId="32D8DE1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0E56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E242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Karolewska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C827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5FAD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46A9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7569EC" w:rsidRPr="00471A52" w14:paraId="52C16CF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D1902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54DDA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Karolewska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85BCA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Smukała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64C0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01EFC" w14:textId="2D0160BB" w:rsidR="007569EC" w:rsidRPr="00471A52" w:rsidRDefault="002E48C0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7569EC" w:rsidRPr="00471A52" w14:paraId="60ABDEBB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EC54E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41F4B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Nad Torem – Chmurna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177E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1DC3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926A1" w14:textId="7BF42E94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 w:rsidR="002E48C0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7569EC" w:rsidRPr="00471A52" w14:paraId="1BA8F910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E67D3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1B06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Krajeńska-Koronowska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8C2A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0175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D72C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7569EC" w:rsidRPr="00471A52" w14:paraId="4D8895A3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79A34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89FD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Wiejska – Krajeńska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1AB9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Deszczowa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0A34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502C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0A2E837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16609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4163F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 – Czołgistów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66AD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CBE6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12D2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7DA4B3C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74D72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2CBA2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Saperów – Czołgistów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AC8B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1E2A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1DF6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</w:t>
            </w:r>
          </w:p>
        </w:tc>
      </w:tr>
      <w:tr w:rsidR="007569EC" w:rsidRPr="00471A52" w14:paraId="1723702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2DEE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ECB97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Pileckiego- Żeglarska (ze schodami)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5411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FC68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036C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7569EC" w:rsidRPr="00471A52" w14:paraId="002343C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2508C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8F689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Pileckiego (ze schodami)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699E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Piaski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BB66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11B5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7569EC" w:rsidRPr="00471A52" w14:paraId="1FE967F5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D163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9464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W-Z - Rynkowska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99F9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BDAC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5520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005CDC3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5F46D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ECBF2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W-Z – Rynkowska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2CE4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Artyleryjska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0E2B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7888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582DB34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9D12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87E9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W-Z – Kmicica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E018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E277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D136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43E98A21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37D7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018F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W-Z – Kmicica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994B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Artyleryjska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B0F1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FB54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7569EC" w:rsidRPr="00471A52" w14:paraId="0C7C91FB" w14:textId="77777777" w:rsidTr="002621C2">
        <w:trPr>
          <w:gridAfter w:val="1"/>
          <w:wAfter w:w="1897" w:type="dxa"/>
          <w:trHeight w:val="567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4F61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0E17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W-Z – Wiadukt ul. Żeglarska z dojściem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64C4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9F70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74F5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7569EC" w:rsidRPr="00471A52" w14:paraId="3CBD89C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912F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86956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Żeglarska - Wiadukt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DF48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Ludwikowo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A319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C315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7569EC" w:rsidRPr="00471A52" w14:paraId="271C93AE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B99D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8D0CD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Żeglarska - Wiadukt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F1533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D1F5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92AD2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7569EC" w:rsidRPr="00471A52" w14:paraId="14A3AE6A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A487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9BC71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Focha- Kr. Jadwigi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F070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786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1C23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5177D10D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6DF76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7B299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Focha- Kr. Jadwigi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B4D4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18C3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DF75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4753E69F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BBBF5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696D8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Kr. Jadwigi-Focha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5CB97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021B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A5CB9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28A59808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32B30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CD0F0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Kr. Jadwigi-Focha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874C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5F926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3F974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7569EC" w:rsidRPr="00471A52" w14:paraId="203C0D24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629EB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3135C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Focha-Multikino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A74FB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6A2BD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E19AF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</w:tr>
      <w:tr w:rsidR="007569EC" w:rsidRPr="00471A52" w14:paraId="2819E287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0EB41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DF9E5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 - Opera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8CBDE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1B8EC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0153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1DE0FB02" w14:textId="77777777" w:rsidTr="002621C2">
        <w:trPr>
          <w:gridAfter w:val="1"/>
          <w:wAfter w:w="1897" w:type="dxa"/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413D6" w14:textId="77777777" w:rsidR="007569EC" w:rsidRPr="00471A52" w:rsidRDefault="007569EC" w:rsidP="007569EC">
            <w:pPr>
              <w:numPr>
                <w:ilvl w:val="0"/>
                <w:numId w:val="24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9B477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 - Czartoryskiego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CE3CA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B9CD1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BCF00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7569EC" w:rsidRPr="00471A52" w14:paraId="4E328850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A448E" w14:textId="77777777" w:rsidR="007569EC" w:rsidRPr="00471A52" w:rsidRDefault="007569EC" w:rsidP="007569EC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4EAB5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1 990</w:t>
            </w: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CE38A" w14:textId="397623F8" w:rsidR="007569EC" w:rsidRPr="00471A52" w:rsidRDefault="005B1414" w:rsidP="007569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  <w:r w:rsidR="002E48C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0 980</w:t>
            </w:r>
          </w:p>
        </w:tc>
        <w:tc>
          <w:tcPr>
            <w:tcW w:w="1897" w:type="dxa"/>
            <w:tcBorders>
              <w:left w:val="single" w:sz="4" w:space="0" w:color="auto"/>
            </w:tcBorders>
            <w:vAlign w:val="center"/>
          </w:tcPr>
          <w:p w14:paraId="16121168" w14:textId="77777777" w:rsidR="007569EC" w:rsidRPr="00471A52" w:rsidRDefault="007569EC" w:rsidP="007569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</w:tr>
    </w:tbl>
    <w:p w14:paraId="4EA393D2" w14:textId="77777777" w:rsidR="00204BBA" w:rsidRDefault="00204BBA" w:rsidP="00111507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08BBBED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41D76D15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EA70956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22B814EF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489875BC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81A8516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1CDB813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3AA02A6D" w14:textId="77777777" w:rsidR="00E82295" w:rsidRDefault="00E82295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32D61B1D" w14:textId="2C1B9E99" w:rsidR="00063BFA" w:rsidRPr="00471A52" w:rsidRDefault="00937C32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lastRenderedPageBreak/>
        <w:t>O</w:t>
      </w:r>
      <w:r w:rsidR="00063BFA"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 xml:space="preserve">gółem Zadanie 5 </w:t>
      </w:r>
    </w:p>
    <w:p w14:paraId="5ADAE7E6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7910049C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1AFF3D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4CE7DE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764CBD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0B840881" w14:textId="77777777" w:rsidTr="002621C2">
        <w:trPr>
          <w:trHeight w:val="340"/>
          <w:jc w:val="center"/>
        </w:trPr>
        <w:tc>
          <w:tcPr>
            <w:tcW w:w="75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8DDE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A7D6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CB8A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1FD3F0B2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34700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5E62F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ABD00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3C874B16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0C58F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62647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5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592D1CC" w14:textId="2EAB3F0E" w:rsidR="00063BFA" w:rsidRPr="00471A52" w:rsidRDefault="00575E37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38 099</w:t>
            </w:r>
          </w:p>
        </w:tc>
      </w:tr>
      <w:tr w:rsidR="00063BFA" w:rsidRPr="00471A52" w14:paraId="15420ED3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586B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2F44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5</w:t>
            </w:r>
          </w:p>
        </w:tc>
        <w:tc>
          <w:tcPr>
            <w:tcW w:w="17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472DAD6" w14:textId="16BADACA" w:rsidR="00063BFA" w:rsidRPr="00471A52" w:rsidRDefault="005B141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2E48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2 970</w:t>
            </w:r>
          </w:p>
        </w:tc>
      </w:tr>
      <w:tr w:rsidR="00063BFA" w:rsidRPr="00471A52" w14:paraId="708FACB9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23F68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3 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5904B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Trasy rowerowe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BA97F91" w14:textId="43CEB0C4" w:rsidR="00063BFA" w:rsidRPr="00471A52" w:rsidRDefault="005B141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14 643</w:t>
            </w:r>
          </w:p>
        </w:tc>
      </w:tr>
      <w:tr w:rsidR="00063BFA" w:rsidRPr="00471A52" w14:paraId="673F93B8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2E227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9088769" w14:textId="4EC74C54" w:rsidR="00063BFA" w:rsidRPr="00471A52" w:rsidRDefault="00575E37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6</w:t>
            </w:r>
            <w:r w:rsidR="002E48C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5 712</w:t>
            </w:r>
          </w:p>
        </w:tc>
      </w:tr>
    </w:tbl>
    <w:p w14:paraId="0D12EC1D" w14:textId="50AC3535" w:rsidR="00FF728F" w:rsidRPr="00471A52" w:rsidRDefault="00063BFA" w:rsidP="00111507">
      <w:pPr>
        <w:keepNext/>
        <w:keepLines/>
        <w:suppressAutoHyphens/>
        <w:spacing w:before="480" w:after="120" w:line="240" w:lineRule="auto"/>
        <w:ind w:right="-284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</w:pPr>
      <w:bookmarkStart w:id="57" w:name="_Toc84397831"/>
      <w:bookmarkStart w:id="58" w:name="_Toc84398400"/>
      <w:r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t>ZADANIE NR 6</w:t>
      </w:r>
      <w:r w:rsidR="00FF728F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br/>
      </w:r>
      <w:bookmarkEnd w:id="57"/>
      <w:bookmarkEnd w:id="58"/>
    </w:p>
    <w:tbl>
      <w:tblPr>
        <w:tblW w:w="10119" w:type="dxa"/>
        <w:tblInd w:w="-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6663"/>
        <w:gridCol w:w="1134"/>
        <w:gridCol w:w="1613"/>
      </w:tblGrid>
      <w:tr w:rsidR="00063BFA" w:rsidRPr="00471A52" w14:paraId="3044C0B2" w14:textId="77777777" w:rsidTr="002621C2">
        <w:trPr>
          <w:cantSplit/>
          <w:trHeight w:val="567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F8C8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6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20CCA2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59" w:name="_Toc84397832"/>
            <w:bookmarkStart w:id="60" w:name="_Toc84398401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59"/>
            <w:bookmarkEnd w:id="60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5738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0610CBDE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69A5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68FF96B0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1BBB561B" w14:textId="77777777" w:rsidTr="002621C2">
        <w:trPr>
          <w:trHeight w:val="340"/>
        </w:trPr>
        <w:tc>
          <w:tcPr>
            <w:tcW w:w="70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8A12F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6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AAAFC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C9692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1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78386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69915A14" w14:textId="77777777" w:rsidTr="002621C2">
        <w:trPr>
          <w:trHeight w:val="340"/>
        </w:trPr>
        <w:tc>
          <w:tcPr>
            <w:tcW w:w="709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E2FD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130B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Przejścia poprzeczne przy al. Wojska Polskiego na skrzyżowaniach z: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B01299" w14:textId="4205FDBB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  <w:r w:rsidR="00C846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115</w:t>
            </w:r>
          </w:p>
        </w:tc>
        <w:tc>
          <w:tcPr>
            <w:tcW w:w="1613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C6254A" w14:textId="6301BA40" w:rsidR="00063BFA" w:rsidRPr="00471A52" w:rsidRDefault="00C8462B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3 375</w:t>
            </w:r>
          </w:p>
        </w:tc>
      </w:tr>
      <w:tr w:rsidR="00063BFA" w:rsidRPr="00471A52" w14:paraId="68B6A0D1" w14:textId="77777777" w:rsidTr="00152754">
        <w:trPr>
          <w:trHeight w:val="340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3995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18AB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Magnuszewską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6FB7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270</w:t>
            </w: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E0B6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800 </w:t>
            </w:r>
          </w:p>
        </w:tc>
      </w:tr>
      <w:tr w:rsidR="00063BFA" w:rsidRPr="00471A52" w14:paraId="4F6C63F6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4453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4662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Ku Wiatrakom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3AC2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406B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150 </w:t>
            </w:r>
          </w:p>
        </w:tc>
      </w:tr>
      <w:tr w:rsidR="00063BFA" w:rsidRPr="00471A52" w14:paraId="5E3F84F9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43A1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9C0E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Bełzy i Szpitalną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EAF7D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350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33689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1 000 </w:t>
            </w:r>
          </w:p>
        </w:tc>
      </w:tr>
      <w:tr w:rsidR="00C8462B" w:rsidRPr="00471A52" w14:paraId="0C8D95D5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853B99" w14:textId="7B90EA24" w:rsidR="00C8462B" w:rsidRPr="009629E3" w:rsidRDefault="009629E3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d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34C343F" w14:textId="4116D7D1" w:rsidR="00C8462B" w:rsidRPr="009629E3" w:rsidRDefault="00C8462B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Zdobywców Wału Pomorskiego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7D42A8" w14:textId="6B0D8A2E" w:rsidR="00C8462B" w:rsidRPr="009629E3" w:rsidRDefault="00C8462B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7304D8" w14:textId="1E126BA1" w:rsidR="00C8462B" w:rsidRPr="009629E3" w:rsidRDefault="00C8462B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4362ACB0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DD3FCA" w14:textId="40BBC498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e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3E50179" w14:textId="1382E003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ul. </w:t>
            </w:r>
            <w:r w:rsidR="00B028D0"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7657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0E3D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650 </w:t>
            </w:r>
          </w:p>
        </w:tc>
      </w:tr>
      <w:tr w:rsidR="00063BFA" w:rsidRPr="00471A52" w14:paraId="2421484C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87A48B" w14:textId="6FBFA0D1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f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C042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Łukasiewicza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CC0E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4C31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150 </w:t>
            </w:r>
          </w:p>
        </w:tc>
      </w:tr>
      <w:tr w:rsidR="00063BFA" w:rsidRPr="00471A52" w14:paraId="0FA38994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DF45C1" w14:textId="21DE50EA" w:rsidR="00063BFA" w:rsidRPr="00471A52" w:rsidRDefault="009629E3" w:rsidP="009629E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g</w:t>
            </w: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83D5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62 Pułku Piechoty Wlkp.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9523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7C89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450 </w:t>
            </w:r>
          </w:p>
        </w:tc>
      </w:tr>
      <w:tr w:rsidR="00063BFA" w:rsidRPr="00471A52" w14:paraId="53D78BA3" w14:textId="77777777" w:rsidTr="002621C2">
        <w:trPr>
          <w:trHeight w:val="567"/>
        </w:trPr>
        <w:tc>
          <w:tcPr>
            <w:tcW w:w="70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FE1A6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ECD49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al. Wojska Polskiego od ul. Ujejskiego do ul Chemicznej (obie strony) wiadukt i schody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47792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5 020</w:t>
            </w:r>
          </w:p>
        </w:tc>
        <w:tc>
          <w:tcPr>
            <w:tcW w:w="161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A3EBC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17 500 </w:t>
            </w:r>
          </w:p>
        </w:tc>
      </w:tr>
      <w:tr w:rsidR="00063BFA" w:rsidRPr="00471A52" w14:paraId="780AB598" w14:textId="77777777" w:rsidTr="002621C2">
        <w:trPr>
          <w:trHeight w:val="340"/>
        </w:trPr>
        <w:tc>
          <w:tcPr>
            <w:tcW w:w="7372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F14BE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9DF65B1" w14:textId="0CC4776D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6 1</w:t>
            </w:r>
            <w:r w:rsidR="00C8462B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35</w:t>
            </w:r>
          </w:p>
        </w:tc>
        <w:tc>
          <w:tcPr>
            <w:tcW w:w="161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A4D06CC" w14:textId="7BE3D14F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20 </w:t>
            </w:r>
            <w:r w:rsidR="00C8462B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875</w:t>
            </w:r>
          </w:p>
        </w:tc>
      </w:tr>
    </w:tbl>
    <w:p w14:paraId="789B7565" w14:textId="746AB7B4" w:rsidR="00063BFA" w:rsidRPr="00204BBA" w:rsidRDefault="00063BFA" w:rsidP="00204BBA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61" w:name="_Toc84397833"/>
      <w:bookmarkStart w:id="62" w:name="_Toc84398402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6</w:t>
      </w:r>
      <w:bookmarkEnd w:id="61"/>
      <w:bookmarkEnd w:id="62"/>
    </w:p>
    <w:tbl>
      <w:tblPr>
        <w:tblW w:w="1008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764"/>
        <w:gridCol w:w="1976"/>
      </w:tblGrid>
      <w:tr w:rsidR="00063BFA" w:rsidRPr="00471A52" w14:paraId="4BAE5951" w14:textId="77777777" w:rsidTr="002621C2">
        <w:trPr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390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99C4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D6F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A04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4731A294" w14:textId="77777777" w:rsidTr="00111507">
        <w:trPr>
          <w:trHeight w:val="153"/>
        </w:trPr>
        <w:tc>
          <w:tcPr>
            <w:tcW w:w="6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558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3418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17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07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952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301E8AF0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6EC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A963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218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B29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1D7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55111AB6" w14:textId="77777777" w:rsidTr="0038279E">
        <w:trPr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D6C8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075F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A97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76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656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969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5DBBAE9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A96C1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62D6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8803D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C8A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4E2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07ADF39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E42ED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A667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0A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C07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93A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AB39F77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2520B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23CA6" w14:textId="77777777" w:rsidR="00063BFA" w:rsidRPr="00471A52" w:rsidRDefault="0038279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Wojska Polskiego- 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D7F2E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Kujawska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4B724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2B9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20E19" w:rsidRPr="00471A52" w14:paraId="6971ABAF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07086" w14:textId="77777777" w:rsidR="00920E19" w:rsidRPr="00471A52" w:rsidRDefault="00920E19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9BEE4" w14:textId="424DC99A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kładka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CEE1E" w14:textId="333E6D99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7E512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B93CB" w14:textId="63C805E3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920E19" w:rsidRPr="00471A52" w14:paraId="02788E99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BC10A" w14:textId="77777777" w:rsidR="00920E19" w:rsidRPr="00471A52" w:rsidRDefault="00920E19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984B5" w14:textId="7E071D4A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kładka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4F90F" w14:textId="74E4EDF7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37E1B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99A7D" w14:textId="75937D2C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140C8488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97897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402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38279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2637E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FC798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8DE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7152B76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51984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0BB1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38279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5340C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Chemiczna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A8507" w14:textId="77777777" w:rsidR="00063BFA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E41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4D7C673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1289B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F9AE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  (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)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551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B2C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9A4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468FE935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4FAC6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5655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   (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)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D3A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Koniec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6C5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06F0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35B9FD6B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280A8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E5DD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Kapuściska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1B1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568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566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7C21D8BF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BC69E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F5F9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Kapuściska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2BC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B18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475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583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5D2619D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512B8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BF61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Baczyńskiego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C6A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620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C43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2A20CD91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7C1C4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14E1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Kładka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E03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Ujejskiego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462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44C53" w14:textId="6D5165F5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C8462B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00</w:t>
            </w:r>
          </w:p>
        </w:tc>
      </w:tr>
      <w:tr w:rsidR="00063BFA" w:rsidRPr="00471A52" w14:paraId="2C712BB3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AFD1B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CCEF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Kładka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C07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702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235A8" w14:textId="49CEF8F5" w:rsidR="00063BFA" w:rsidRPr="00471A52" w:rsidRDefault="00C8462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51A902F2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63850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B171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Baczyńskiego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10E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Zachem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E62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2FD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CDE3CA1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2E89C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29BB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Baczyńskiego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B81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FB7FF" w14:textId="7FA297D5" w:rsidR="00063BFA" w:rsidRPr="00471A52" w:rsidRDefault="00C8462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264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8B9FDA1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8CCDA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76AF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-Baczyńskiego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E45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5FCE1" w14:textId="0555BDD1" w:rsidR="00063BFA" w:rsidRPr="00471A52" w:rsidRDefault="00C8462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336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886DC17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3F3E4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0229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Baczyńskiego-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C77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789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19E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FE7AC38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65D95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107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Baczyńskiego-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Sandomierska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7BD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68D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0BB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09628D4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6A1E7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E18A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Łukasiewicza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46A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B14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AA4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FA45E5A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934CA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B192E" w14:textId="13834832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B028D0" w:rsidRPr="00471A52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1AD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95B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B9F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9A39705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4605C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19612" w14:textId="596E0069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B028D0" w:rsidRPr="00471A52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6F2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3E6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CC6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0A7448A0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5478D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6B08E" w14:textId="2497221A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B028D0" w:rsidRPr="00471A52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02A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Toruńskie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F28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08F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F37815C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2C9C4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31B0D" w14:textId="17902B1C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B028D0" w:rsidRPr="00471A52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ar-SA"/>
              </w:rPr>
              <w:t>Al. Prezydenta Lecha Kaczyńskiego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19A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03793" w14:textId="316F2993" w:rsidR="00063BFA" w:rsidRPr="00471A52" w:rsidRDefault="00C8462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0BB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D08D08E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A6BE1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97F3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Szarych Szeregów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1363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9DD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D26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69A07FE4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5B4A6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00EB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Szarych Szeregów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11D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F53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130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5B5327BF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73288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A6A0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 Wiatrakom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2EB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Sz. Szeregów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9075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B7A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2EFDF13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8AE58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5254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 Wiatrakom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427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Karpacka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20C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74A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8F70DD0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D86C3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7BCC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Magnuszewska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2429C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 Magnuszewska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2417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6A0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38279E" w:rsidRPr="00471A52" w14:paraId="4527E799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9CD3D" w14:textId="77777777" w:rsidR="0038279E" w:rsidRPr="00471A52" w:rsidRDefault="0038279E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36D7B" w14:textId="77777777" w:rsidR="0038279E" w:rsidRPr="00471A52" w:rsidRDefault="0038279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Polskiego- Magnuszewska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BFD18" w14:textId="77777777" w:rsidR="0038279E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973D6" w14:textId="77777777" w:rsidR="0038279E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DA4CB" w14:textId="77777777" w:rsidR="0038279E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89784C7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CA8FB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B7B3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Magnuszewska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241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Sz. Szeregów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59E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16C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E6AFB64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DA154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307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Magnuszewska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4FF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Karpacka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CAF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C02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38E0ACB3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AFCC6" w14:textId="77777777" w:rsidR="00063BFA" w:rsidRPr="00471A52" w:rsidRDefault="00063BFA" w:rsidP="00063BFA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022C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="0038279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30709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19679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66E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38279E" w:rsidRPr="00471A52" w14:paraId="16C0190F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E16E3" w14:textId="77777777" w:rsidR="0038279E" w:rsidRPr="00471A52" w:rsidRDefault="0038279E" w:rsidP="0038279E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0BD5C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Magnuszewska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D436B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04745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B1561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38279E" w:rsidRPr="00471A52" w14:paraId="5F195880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E20CD" w14:textId="77777777" w:rsidR="0038279E" w:rsidRPr="00471A52" w:rsidRDefault="0038279E" w:rsidP="0038279E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D35D6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Magnuszewska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712A9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38E8D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07C33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</w:tr>
      <w:tr w:rsidR="0038279E" w:rsidRPr="00471A52" w14:paraId="7F737FCB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0FE3" w14:textId="77777777" w:rsidR="0038279E" w:rsidRPr="00471A52" w:rsidRDefault="0038279E" w:rsidP="0038279E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F5ECB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Woj.Polskiego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Magnuszewska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457BB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66D70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126A0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</w:tr>
      <w:tr w:rsidR="0038279E" w:rsidRPr="00471A52" w14:paraId="5EC769F8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A8D61" w14:textId="77777777" w:rsidR="0038279E" w:rsidRPr="00471A52" w:rsidRDefault="0038279E" w:rsidP="0038279E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E74D2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 Wojska Polskiego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440B4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31DE0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DD4BF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38279E" w:rsidRPr="00471A52" w14:paraId="3A5A7B37" w14:textId="77777777" w:rsidTr="0038279E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92CFB" w14:textId="77777777" w:rsidR="0038279E" w:rsidRPr="00471A52" w:rsidRDefault="0038279E" w:rsidP="0038279E">
            <w:pPr>
              <w:numPr>
                <w:ilvl w:val="0"/>
                <w:numId w:val="25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F6383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Szpitalna- Woj. Polskiego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979A0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BAB37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450BF" w14:textId="77777777" w:rsidR="0038279E" w:rsidRPr="00471A52" w:rsidRDefault="0038279E" w:rsidP="0038279E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38279E" w:rsidRPr="00471A52" w14:paraId="0E375B20" w14:textId="77777777" w:rsidTr="0038279E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5BFED" w14:textId="77777777" w:rsidR="0038279E" w:rsidRPr="00471A52" w:rsidRDefault="0038279E" w:rsidP="0038279E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6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0C3DB" w14:textId="0C1DEE87" w:rsidR="0038279E" w:rsidRPr="00471A52" w:rsidRDefault="00C8462B" w:rsidP="0038279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4 995</w:t>
            </w:r>
          </w:p>
        </w:tc>
        <w:tc>
          <w:tcPr>
            <w:tcW w:w="197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6A3D1" w14:textId="0450E0BF" w:rsidR="0038279E" w:rsidRPr="00471A52" w:rsidRDefault="00C8462B" w:rsidP="0038279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2 275</w:t>
            </w:r>
          </w:p>
        </w:tc>
      </w:tr>
    </w:tbl>
    <w:p w14:paraId="5602C586" w14:textId="77777777" w:rsidR="00C8462B" w:rsidRDefault="00C8462B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681FE1F4" w14:textId="77777777" w:rsidR="00C8462B" w:rsidRDefault="00C8462B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BB122D1" w14:textId="77777777" w:rsidR="00C8462B" w:rsidRDefault="00C8462B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7699BEA" w14:textId="2A2C2C6D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 xml:space="preserve">Ogółem Zadanie 6 </w:t>
      </w:r>
    </w:p>
    <w:p w14:paraId="298F54D3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03A9C4A5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7AB5DD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2DECF5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769D17D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72763854" w14:textId="77777777" w:rsidTr="002621C2">
        <w:trPr>
          <w:trHeight w:val="340"/>
          <w:jc w:val="center"/>
        </w:trPr>
        <w:tc>
          <w:tcPr>
            <w:tcW w:w="758" w:type="dxa"/>
            <w:vMerge/>
            <w:shd w:val="clear" w:color="auto" w:fill="auto"/>
            <w:vAlign w:val="center"/>
          </w:tcPr>
          <w:p w14:paraId="22E9A0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shd w:val="clear" w:color="auto" w:fill="auto"/>
            <w:vAlign w:val="center"/>
          </w:tcPr>
          <w:p w14:paraId="77BFD9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15F852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2A4F2C7A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C5BEB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D6640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6B50A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64837ECE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A6A0E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1A9D8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6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BDE9193" w14:textId="40E9CBCA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20 </w:t>
            </w:r>
            <w:r w:rsidR="00C846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875</w:t>
            </w:r>
          </w:p>
        </w:tc>
      </w:tr>
      <w:tr w:rsidR="00063BFA" w:rsidRPr="00471A52" w14:paraId="7F491373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3A48CD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ABBCC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6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190E90B" w14:textId="355AD2DA" w:rsidR="00063BFA" w:rsidRPr="00471A52" w:rsidRDefault="0020415D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</w:t>
            </w:r>
            <w:r w:rsidR="00C846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270</w:t>
            </w:r>
          </w:p>
        </w:tc>
      </w:tr>
      <w:tr w:rsidR="00063BFA" w:rsidRPr="00471A52" w14:paraId="5EA1347A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17C15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04E806B" w14:textId="2DFEF2CB" w:rsidR="00063BFA" w:rsidRPr="00471A52" w:rsidRDefault="00482B92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2</w:t>
            </w:r>
            <w:r w:rsidR="0020415D" w:rsidRPr="00471A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 xml:space="preserve">8 </w:t>
            </w:r>
            <w:r w:rsidR="00C846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  <w:t>145</w:t>
            </w:r>
          </w:p>
        </w:tc>
      </w:tr>
    </w:tbl>
    <w:p w14:paraId="69672195" w14:textId="79822138" w:rsidR="00063BFA" w:rsidRPr="00471A52" w:rsidRDefault="00557546" w:rsidP="00FF728F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Courier New" w:eastAsia="Times New Roman" w:hAnsi="Courier New" w:cs="Times New Roman"/>
          <w:b/>
          <w:sz w:val="28"/>
          <w:szCs w:val="28"/>
          <w:lang w:val="x-none" w:eastAsia="ar-SA"/>
        </w:rPr>
      </w:pPr>
      <w:bookmarkStart w:id="63" w:name="_Toc84397834"/>
      <w:bookmarkStart w:id="64" w:name="_Toc84398403"/>
      <w:r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lastRenderedPageBreak/>
        <w:t>Z</w:t>
      </w:r>
      <w:r w:rsidR="00063BFA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t>ADANIE NR 7</w:t>
      </w:r>
      <w:r w:rsidR="00FF728F" w:rsidRPr="00471A52">
        <w:rPr>
          <w:rFonts w:ascii="Arial" w:eastAsia="Times New Roman" w:hAnsi="Arial" w:cs="Arial"/>
          <w:b/>
          <w:caps/>
          <w:spacing w:val="40"/>
          <w:sz w:val="32"/>
          <w:szCs w:val="32"/>
          <w:lang w:eastAsia="ar-SA"/>
        </w:rPr>
        <w:br/>
      </w:r>
      <w:bookmarkEnd w:id="63"/>
      <w:bookmarkEnd w:id="64"/>
    </w:p>
    <w:tbl>
      <w:tblPr>
        <w:tblW w:w="10134" w:type="dxa"/>
        <w:tblInd w:w="-146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6663"/>
        <w:gridCol w:w="1134"/>
        <w:gridCol w:w="1628"/>
      </w:tblGrid>
      <w:tr w:rsidR="00063BFA" w:rsidRPr="00471A52" w14:paraId="0FC3AD49" w14:textId="77777777" w:rsidTr="004C4903">
        <w:trPr>
          <w:cantSplit/>
          <w:trHeight w:val="567"/>
        </w:trPr>
        <w:tc>
          <w:tcPr>
            <w:tcW w:w="709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8043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63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AEF338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1" w:hanging="431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65" w:name="_Toc84397835"/>
            <w:bookmarkStart w:id="66" w:name="_Toc84398404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65"/>
            <w:bookmarkEnd w:id="66"/>
          </w:p>
        </w:tc>
        <w:tc>
          <w:tcPr>
            <w:tcW w:w="1134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B577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45BAE527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F5F3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4F8DD8D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1FB1B294" w14:textId="77777777" w:rsidTr="004C4903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B77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25D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8582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BB59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417413E6" w14:textId="77777777" w:rsidTr="00152754">
        <w:trPr>
          <w:trHeight w:val="340"/>
        </w:trPr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1C9A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4CE1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Jagiellońska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7C23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5AFB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1 200 </w:t>
            </w:r>
          </w:p>
        </w:tc>
      </w:tr>
      <w:tr w:rsidR="00063BFA" w:rsidRPr="00471A52" w14:paraId="4D192887" w14:textId="77777777" w:rsidTr="00152754">
        <w:trPr>
          <w:trHeight w:val="340"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C32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DB71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chodnik przy parku Witosa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610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A3C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750 </w:t>
            </w:r>
          </w:p>
        </w:tc>
      </w:tr>
      <w:tr w:rsidR="00063BFA" w:rsidRPr="00471A52" w14:paraId="43058A89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4A5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54D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chodnik wzdłuż NOT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2E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DF2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450 </w:t>
            </w:r>
          </w:p>
        </w:tc>
      </w:tr>
      <w:tr w:rsidR="00063BFA" w:rsidRPr="00471A52" w14:paraId="63549446" w14:textId="77777777" w:rsidTr="003C7956">
        <w:trPr>
          <w:trHeight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06F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C0B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Marszałka Focha - chodnik od ul. Karmelickiej do ul. Mostowej i przejście przez skwer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671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6A7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00123C9B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91A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5794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Jagiellońska - chodnik północny od ul. Piotrowskiego do ul. Ogińskiego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AF05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3E9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1 400</w:t>
            </w:r>
          </w:p>
        </w:tc>
      </w:tr>
      <w:tr w:rsidR="00063BFA" w:rsidRPr="00471A52" w14:paraId="72FA4FC3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ABBD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7EC02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K. Szymanowskiego od kościoła po stronie działek do ul. Ogińskiego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9DA7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430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3485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</w:tr>
      <w:tr w:rsidR="00063BFA" w:rsidRPr="00471A52" w14:paraId="7006FC78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D2D1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CDE0C0" w14:textId="00A2A1D9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Powst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. Wielkopolskich od al. Kardynała Wyszyńskiego </w:t>
            </w:r>
            <w:r w:rsidR="00BA52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do ul. J. Wybickiego strona północna i południowa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33EE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280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4ED325" w14:textId="08504DF0" w:rsidR="00063BFA" w:rsidRPr="00471A52" w:rsidRDefault="00BA521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750</w:t>
            </w:r>
          </w:p>
        </w:tc>
      </w:tr>
      <w:tr w:rsidR="00063BFA" w:rsidRPr="00471A52" w14:paraId="38DA5E9B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71073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1D12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al. Mickiewicza od ul. Gdańskiej do Teatru Polskiego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5D7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BB348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350</w:t>
            </w:r>
          </w:p>
        </w:tc>
      </w:tr>
      <w:tr w:rsidR="00063BFA" w:rsidRPr="00471A52" w14:paraId="0BFA35E0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6C320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C923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ul. Dworcowa przejście dla pieszych przy ul. Kr. Jadwigi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619685" w14:textId="77777777" w:rsidR="00063BFA" w:rsidRPr="00471A52" w:rsidRDefault="001112B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D838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12E51CE4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F178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A085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Gdańska od ul. Jagiellońskiej do posesji nr 10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25B8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3074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320</w:t>
            </w:r>
          </w:p>
        </w:tc>
      </w:tr>
      <w:tr w:rsidR="00063BFA" w:rsidRPr="00471A52" w14:paraId="57E5343D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9222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315B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Gdańska od Domu Sztuki do posesji Plac Wolności nr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7D59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E08F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1 550</w:t>
            </w:r>
          </w:p>
        </w:tc>
      </w:tr>
      <w:tr w:rsidR="00063BFA" w:rsidRPr="00471A52" w14:paraId="79A18C63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11F0C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4E3232" w14:textId="4A84FCF5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Gdańska róg ul. Śniadeckich chodnik przy zieleńcu i przez zieleniec </w:t>
            </w:r>
            <w:r w:rsidR="00BA52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do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ADM</w:t>
            </w:r>
            <w:r w:rsidR="00BA52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strona południowa 82 m</w:t>
            </w:r>
            <w:r w:rsidR="00BA52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strona północna 70 m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E87B55" w14:textId="0CB4E895" w:rsidR="00063BFA" w:rsidRPr="00471A52" w:rsidRDefault="00BA5210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152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D05D8B" w14:textId="327CEFA9" w:rsidR="00063BFA" w:rsidRPr="00471A52" w:rsidRDefault="00BA521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808</w:t>
            </w:r>
          </w:p>
        </w:tc>
      </w:tr>
      <w:tr w:rsidR="00063BFA" w:rsidRPr="00471A52" w14:paraId="797A5888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93AB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29F8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Gdańska od Salonu Bingo do al. Mickiewicza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38A9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BD26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7C39C7D5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A352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9D93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Grodzka od ul. Bernardyńskiej do BRE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3D3EB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9C32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540</w:t>
            </w:r>
          </w:p>
        </w:tc>
      </w:tr>
      <w:tr w:rsidR="00063BFA" w:rsidRPr="00471A52" w14:paraId="40063E36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B43A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3FBC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Jagiel</w:t>
            </w:r>
            <w:r w:rsidR="005167C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lońska od ul. Gdańskiej do D.H.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Drukarni”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3472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1DA9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180</w:t>
            </w:r>
          </w:p>
        </w:tc>
      </w:tr>
      <w:tr w:rsidR="00063BFA" w:rsidRPr="00471A52" w14:paraId="7F1E13D9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8D63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1EB8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Jagiellońska od ul. Parkowej do ul. Konarskiego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9336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9DC1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47F57FE6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EC61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A6F98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Chodnik na moście Kr. Jadwigi ze schodami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4619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5347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70F0D6FF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3875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0F95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M. Focha ze schodami</w:t>
            </w:r>
            <w:r w:rsidR="0038279E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+ chodnik do Obrońców Bydgoszczy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F1C6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6BAD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1 200</w:t>
            </w:r>
          </w:p>
        </w:tc>
      </w:tr>
      <w:tr w:rsidR="00063BFA" w:rsidRPr="00471A52" w14:paraId="1D786877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74E8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15C2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Staromiejskim ze schodami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FD536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87453F" w14:textId="1A6A1E4D" w:rsidR="00063BFA" w:rsidRPr="00471A52" w:rsidRDefault="004C4903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73</w:t>
            </w:r>
            <w:r w:rsidR="00063BFA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2F79E65F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4C6A4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18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9535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pl. Teatralnym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2B98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8E0C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5D483FF7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8797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19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CD58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Plac Teatralny- przejście przez skwer (Mostowa- Focha)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C84E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710E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480</w:t>
            </w:r>
          </w:p>
        </w:tc>
      </w:tr>
      <w:tr w:rsidR="00063BFA" w:rsidRPr="00471A52" w14:paraId="6A9DA08D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546748" w14:textId="670DFF21" w:rsidR="00063BFA" w:rsidRPr="009629E3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 w:rsidRP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0AFDFC" w14:textId="77777777" w:rsidR="00063BFA" w:rsidRPr="009629E3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Trasa W-Z chodnik na Wiadukcie Niepodległości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BE9BAA" w14:textId="77777777" w:rsidR="00063BFA" w:rsidRPr="009629E3" w:rsidRDefault="001112B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195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66B0E8" w14:textId="77777777" w:rsidR="00063BFA" w:rsidRPr="009629E3" w:rsidRDefault="001112B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1 000</w:t>
            </w:r>
          </w:p>
        </w:tc>
      </w:tr>
      <w:tr w:rsidR="00063BFA" w:rsidRPr="00471A52" w14:paraId="4FF3566E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252D1F" w14:textId="18C5A17F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40C7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wiadukcie w ul. Gdańskiej - obie strony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2B4C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912C3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</w:tr>
      <w:tr w:rsidR="00063BFA" w:rsidRPr="00471A52" w14:paraId="52130A5F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47930D" w14:textId="2616A9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E132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dojściu do wiaduktu w ul. Gdańskiej –obie strony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58CE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07249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1 200</w:t>
            </w:r>
          </w:p>
        </w:tc>
      </w:tr>
      <w:tr w:rsidR="00063BFA" w:rsidRPr="00471A52" w14:paraId="73D1FAD5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81B8BA" w14:textId="3C9C49C3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9885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wiadukcie w ul. Armii Krajowej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4ECE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67B6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063BFA" w:rsidRPr="00471A52" w14:paraId="67BC2A9E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90BA82" w14:textId="294DED85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4FF4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Pl. Piastowskim przy kościele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5A32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4052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900</w:t>
            </w:r>
          </w:p>
        </w:tc>
      </w:tr>
      <w:tr w:rsidR="00063BFA" w:rsidRPr="00471A52" w14:paraId="4F086A88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BBDB85" w14:textId="1B4C9ECB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E15B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ul. Czarna Droga do mostu, schody + most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7784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1343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</w:tr>
      <w:tr w:rsidR="00063BFA" w:rsidRPr="00471A52" w14:paraId="3729B376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0EBD3A7" w14:textId="459745CE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22364E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Ogińskiego od ul. Powstańców Wlkp. do wjazdu do K.S. "Polonia"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E253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AFD2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6343F695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D6915B" w14:textId="44BB3BC3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9321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Skrzyżowanie ul. Artyleryjskiej z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Zaświat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 (ze schodami)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7C1C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61569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900</w:t>
            </w:r>
          </w:p>
        </w:tc>
      </w:tr>
      <w:tr w:rsidR="00063BFA" w:rsidRPr="00471A52" w14:paraId="53A08A83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57AB83" w14:textId="6C0B2025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5BA4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Chodnik na Zygmunta Augusta od ul. Artyleryjskiej do wejścia do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Pesy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z przejściami poprzecznymi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BBAE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249C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720</w:t>
            </w:r>
          </w:p>
        </w:tc>
      </w:tr>
      <w:tr w:rsidR="00063BFA" w:rsidRPr="00471A52" w14:paraId="3F1B10CA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EB136" w14:textId="075123E2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134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od pętli ul. Rycerskiej do przejazdu kolejowego przy Z. Augusta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7916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0F4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2A14210D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5FE509" w14:textId="246D467A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E240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od przejazdu kolejowego ul. Artyleryjskiej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E334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100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61D4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056E5ADB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44BD7F" w14:textId="139515D4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lastRenderedPageBreak/>
              <w:t>3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269F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od  Naruszewicza do Dworcowej str. zachodnia z mostem przez Brdę i przejściami przez torowisko.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CD86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AF3A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550</w:t>
            </w:r>
          </w:p>
        </w:tc>
      </w:tr>
      <w:tr w:rsidR="00063BFA" w:rsidRPr="00471A52" w14:paraId="5C56A772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A03B61" w14:textId="33771C7A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12DE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Chodnik ul. Dworcowa od Unii Lubelskiej do przystanków przy dworcu PKP str. północna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EC65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028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02FB9F64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62ACEA" w14:textId="4D8BB000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9041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Trasa W-Z zejście z wiaduktu (schody) z dojściem do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Zaświat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1DA5A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130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6A0982" w14:textId="77777777" w:rsidR="00063BFA" w:rsidRPr="00471A52" w:rsidRDefault="001112B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435</w:t>
            </w:r>
          </w:p>
        </w:tc>
      </w:tr>
      <w:tr w:rsidR="00063BFA" w:rsidRPr="00471A52" w14:paraId="32FFBC59" w14:textId="77777777" w:rsidTr="00152754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1E66AB" w14:textId="2D17F2D8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556F7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Przejście dla pieszych ul. Focha wraz z południowym chodnikiem – od Opery Nova do Placu Teatralnego (przystanek tramwajowy)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A1DB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185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67C5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555</w:t>
            </w:r>
          </w:p>
        </w:tc>
      </w:tr>
      <w:tr w:rsidR="00063BFA" w:rsidRPr="00471A52" w14:paraId="05AECFD7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96B64" w14:textId="5310E799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9929F" w14:textId="40025848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Dworcowa – przejścia dla pieszych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ADF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CDB1E" w14:textId="77777777" w:rsidR="00063BFA" w:rsidRPr="00471A52" w:rsidRDefault="001112B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145</w:t>
            </w:r>
          </w:p>
        </w:tc>
      </w:tr>
      <w:tr w:rsidR="00063BFA" w:rsidRPr="00471A52" w14:paraId="10D908FC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826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F3E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Fredry (kier most)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1C1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13131" w14:textId="77777777" w:rsidR="00063BFA" w:rsidRPr="00471A52" w:rsidRDefault="001112B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7E1E9DCF" w14:textId="77777777" w:rsidTr="003C7956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A59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4A4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Fredry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990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727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07BD79EB" w14:textId="77777777" w:rsidTr="00575E37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90B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c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5BB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Sobieskiego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B6CA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3E4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4A849A6F" w14:textId="77777777" w:rsidTr="00575E37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AD8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d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665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Unii Lubelskiej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0CDC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20F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575E37" w:rsidRPr="00471A52" w14:paraId="02ADB48D" w14:textId="77777777" w:rsidTr="00575E37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684B4" w14:textId="55BB2545" w:rsidR="00575E37" w:rsidRPr="00471A52" w:rsidRDefault="00575E37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3</w:t>
            </w:r>
            <w:r w:rsidR="00962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DD1DE" w14:textId="517B8721" w:rsidR="00575E37" w:rsidRPr="00575E37" w:rsidRDefault="00575E3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575E37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Gdańska/Rekreacyjna- parking</w:t>
            </w:r>
            <w:r w:rsidR="004C490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Park &amp; </w:t>
            </w:r>
            <w:proofErr w:type="spellStart"/>
            <w:r w:rsidR="004C490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Ride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921BE" w14:textId="77777777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045AD" w14:textId="7ED877D8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4 390</w:t>
            </w:r>
          </w:p>
        </w:tc>
      </w:tr>
      <w:tr w:rsidR="00575E37" w:rsidRPr="00471A52" w14:paraId="676A4C41" w14:textId="77777777" w:rsidTr="00575E37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42943" w14:textId="77777777" w:rsidR="00575E37" w:rsidRPr="00471A52" w:rsidRDefault="00575E37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FD758" w14:textId="2AF49929" w:rsidR="00575E37" w:rsidRPr="00471A52" w:rsidRDefault="00575E3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- miejsca parkingowe z dojazdami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519F2" w14:textId="77777777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11D9F" w14:textId="5BD607D7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3 540</w:t>
            </w:r>
          </w:p>
        </w:tc>
      </w:tr>
      <w:tr w:rsidR="00575E37" w:rsidRPr="00471A52" w14:paraId="6973F551" w14:textId="77777777" w:rsidTr="00152754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C3E3D" w14:textId="77777777" w:rsidR="00575E37" w:rsidRPr="00471A52" w:rsidRDefault="00575E37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CA831" w14:textId="145B878A" w:rsidR="00575E37" w:rsidRPr="00471A52" w:rsidRDefault="00575E37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- chodniki razem z przystankiem „A”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D275B" w14:textId="77777777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BB9CE" w14:textId="2222CAF2" w:rsidR="00575E37" w:rsidRPr="00471A52" w:rsidRDefault="00575E3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850</w:t>
            </w:r>
          </w:p>
        </w:tc>
      </w:tr>
      <w:tr w:rsidR="00063BFA" w:rsidRPr="00471A52" w14:paraId="7C97C781" w14:textId="77777777" w:rsidTr="00557546">
        <w:trPr>
          <w:trHeight w:val="112"/>
        </w:trPr>
        <w:tc>
          <w:tcPr>
            <w:tcW w:w="737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2575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2B057B" w14:textId="155E70D1" w:rsidR="00063BFA" w:rsidRPr="00471A52" w:rsidRDefault="001112B7" w:rsidP="00063BFA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6 </w:t>
            </w:r>
            <w:r w:rsidR="004C490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332</w:t>
            </w: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7E127B" w14:textId="72BC98DE" w:rsidR="00063BFA" w:rsidRPr="00471A52" w:rsidRDefault="004C4903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27 653</w:t>
            </w:r>
          </w:p>
        </w:tc>
      </w:tr>
    </w:tbl>
    <w:p w14:paraId="65CDA35C" w14:textId="77777777" w:rsidR="00063BFA" w:rsidRPr="00471A52" w:rsidRDefault="00063BFA" w:rsidP="00063BFA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67" w:name="_Toc84397836"/>
      <w:bookmarkStart w:id="68" w:name="_Toc84398405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TRASY rowerowe DO ZADANIA 7</w:t>
      </w:r>
      <w:bookmarkEnd w:id="67"/>
      <w:bookmarkEnd w:id="68"/>
    </w:p>
    <w:tbl>
      <w:tblPr>
        <w:tblW w:w="1002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6693"/>
        <w:gridCol w:w="1134"/>
        <w:gridCol w:w="1628"/>
      </w:tblGrid>
      <w:tr w:rsidR="00063BFA" w:rsidRPr="00471A52" w14:paraId="4B7A0692" w14:textId="77777777" w:rsidTr="002621C2">
        <w:trPr>
          <w:cantSplit/>
          <w:trHeight w:val="567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00F8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3FDA48" w14:textId="77777777" w:rsidR="00063BFA" w:rsidRPr="00471A52" w:rsidRDefault="00063BFA" w:rsidP="00063BFA">
            <w:pPr>
              <w:keepNext/>
              <w:keepLines/>
              <w:suppressAutoHyphens/>
              <w:snapToGrid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69" w:name="_Toc84397837"/>
            <w:bookmarkStart w:id="70" w:name="_Toc84398406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69"/>
            <w:bookmarkEnd w:id="70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A5D6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422C2804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6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07F7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53C1C39B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41F7F6AF" w14:textId="77777777" w:rsidTr="002621C2">
        <w:trPr>
          <w:trHeight w:val="340"/>
        </w:trPr>
        <w:tc>
          <w:tcPr>
            <w:tcW w:w="56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35AF3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32E9F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EB12D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E2D7B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4 </w:t>
            </w:r>
          </w:p>
        </w:tc>
      </w:tr>
      <w:tr w:rsidR="00063BFA" w:rsidRPr="00471A52" w14:paraId="55FC8FFB" w14:textId="77777777" w:rsidTr="002621C2">
        <w:trPr>
          <w:trHeight w:val="340"/>
        </w:trPr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0BF6B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1 </w:t>
            </w:r>
          </w:p>
        </w:tc>
        <w:tc>
          <w:tcPr>
            <w:tcW w:w="6693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A830B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Z. Augusta – Dworzec PKP</w:t>
            </w:r>
          </w:p>
        </w:tc>
        <w:tc>
          <w:tcPr>
            <w:tcW w:w="113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067F0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165</w:t>
            </w:r>
          </w:p>
        </w:tc>
        <w:tc>
          <w:tcPr>
            <w:tcW w:w="162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E7192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330</w:t>
            </w:r>
          </w:p>
        </w:tc>
      </w:tr>
      <w:tr w:rsidR="00063BFA" w:rsidRPr="00471A52" w14:paraId="3D771399" w14:textId="77777777" w:rsidTr="002621C2">
        <w:trPr>
          <w:trHeight w:val="340"/>
        </w:trPr>
        <w:tc>
          <w:tcPr>
            <w:tcW w:w="7260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52C6C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43F96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165</w:t>
            </w:r>
          </w:p>
        </w:tc>
        <w:tc>
          <w:tcPr>
            <w:tcW w:w="162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66E38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330</w:t>
            </w:r>
          </w:p>
        </w:tc>
      </w:tr>
    </w:tbl>
    <w:p w14:paraId="1C37AD4D" w14:textId="77777777" w:rsidR="00063BFA" w:rsidRPr="00471A52" w:rsidRDefault="00063BFA" w:rsidP="00063BFA">
      <w:pPr>
        <w:keepNext/>
        <w:keepLines/>
        <w:suppressAutoHyphens/>
        <w:spacing w:before="640"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71" w:name="_Toc84397838"/>
      <w:bookmarkStart w:id="72" w:name="_Toc84398407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7</w:t>
      </w:r>
      <w:bookmarkEnd w:id="71"/>
      <w:bookmarkEnd w:id="72"/>
    </w:p>
    <w:p w14:paraId="1F0018D9" w14:textId="77777777" w:rsidR="00063BFA" w:rsidRPr="00471A52" w:rsidRDefault="00063BFA" w:rsidP="00063BFA">
      <w:pPr>
        <w:suppressAutoHyphens/>
        <w:spacing w:after="240" w:line="240" w:lineRule="auto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tbl>
      <w:tblPr>
        <w:tblW w:w="1008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22DF8E7A" w14:textId="77777777" w:rsidTr="002621C2">
        <w:trPr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C607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1350A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0A8A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69D3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72AFFF03" w14:textId="77777777" w:rsidTr="002621C2">
        <w:trPr>
          <w:trHeight w:val="340"/>
        </w:trPr>
        <w:tc>
          <w:tcPr>
            <w:tcW w:w="648" w:type="dxa"/>
            <w:vMerge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69AE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551F6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A1A4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22822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B1A9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074606D5" w14:textId="77777777" w:rsidTr="002621C2">
        <w:trPr>
          <w:trHeight w:val="340"/>
        </w:trPr>
        <w:tc>
          <w:tcPr>
            <w:tcW w:w="648" w:type="dxa"/>
            <w:tcBorders>
              <w:top w:val="double" w:sz="2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710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top w:val="double" w:sz="2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BF72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top w:val="double" w:sz="2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4BF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top w:val="double" w:sz="2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F83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top w:val="double" w:sz="2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338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519A1547" w14:textId="77777777" w:rsidTr="002621C2">
        <w:trPr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0D95F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FC9A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 (Jagiellońska)</w:t>
            </w:r>
          </w:p>
        </w:tc>
        <w:tc>
          <w:tcPr>
            <w:tcW w:w="22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727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5A5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429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225</w:t>
            </w:r>
          </w:p>
        </w:tc>
      </w:tr>
      <w:tr w:rsidR="00063BFA" w:rsidRPr="00471A52" w14:paraId="05784C4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F132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F324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 (3 Maja)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9EAC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Markwarta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175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EC7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215</w:t>
            </w:r>
          </w:p>
        </w:tc>
      </w:tr>
      <w:tr w:rsidR="00063BFA" w:rsidRPr="00471A52" w14:paraId="6A2AA8E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3CE6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3557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 (Jagiellońska)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2615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Teatralny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C24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0D93B" w14:textId="369402D6" w:rsidR="00063BFA" w:rsidRPr="00471A52" w:rsidRDefault="004C490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601C4A9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E015B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6C15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Piotrowskiego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348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6CF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FA6B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0C1DC5F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784D0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EEB3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PKS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36E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43C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13C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185</w:t>
            </w:r>
          </w:p>
        </w:tc>
      </w:tr>
      <w:tr w:rsidR="00063BFA" w:rsidRPr="00471A52" w14:paraId="713CDAE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F683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F0D7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PKS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504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57E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064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0FDB46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76F1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EB49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PKS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274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BBC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315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636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07495B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EFFD4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9402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PKS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E233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96D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4685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E89E68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191D5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4834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Łużycka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E02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3E1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EA4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93C913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E6984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2D2E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Łużycka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2D6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A83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576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7CC284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B69C7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5FB1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Łużycka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8E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45D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8BC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6776E1F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2BC74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4ADF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 - Łużycka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2D87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616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385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25DCEA6E" w14:textId="77777777" w:rsidTr="00152754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8ACE2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D2B3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- Autobusowy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105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Błonie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246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EF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3F8D29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A5661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0879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– Autobusowy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EF9E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Wielkopolskie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626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97C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B6921F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2E855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7CEA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Focha – Mosty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0E6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BBEB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149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0E19E4FF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8575F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CA72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 – Mosty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5ACF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8FD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E66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1992DEA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2B20D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65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 – Mosty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1A24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Grunwaldzkie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A29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7BC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591C407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35036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8F82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Teatralny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547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9C8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5D1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</w:tr>
      <w:tr w:rsidR="00063BFA" w:rsidRPr="00471A52" w14:paraId="75EFD60F" w14:textId="77777777" w:rsidTr="003C7956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1D1ED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F298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Dworzec PKP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8A4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Rycerska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D18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177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trike/>
                <w:sz w:val="20"/>
                <w:szCs w:val="20"/>
                <w:lang w:eastAsia="ar-SA"/>
              </w:rPr>
            </w:pPr>
          </w:p>
        </w:tc>
      </w:tr>
      <w:tr w:rsidR="00063BFA" w:rsidRPr="00471A52" w14:paraId="46C8A66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04E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D94C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Dworzec PKP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21F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B0B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62F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DD92E30" w14:textId="77777777" w:rsidTr="003C7956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4B66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75AD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Dworzec PKP      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51C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814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D53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360</w:t>
            </w:r>
          </w:p>
        </w:tc>
      </w:tr>
      <w:tr w:rsidR="00063BFA" w:rsidRPr="00471A52" w14:paraId="28B26617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ADF2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6F3D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Hetmańska  - Kaszubska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500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DA5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9A8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43EB7CF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3399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59A1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Mazowiecka  - Pomorska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559B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EC6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D1A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1B4B859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6F3F1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92B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Artyleryjska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833D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89C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081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5281BEA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FDC9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EBA0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Artyleryjska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2FC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Powstańców Warszawy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E8F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2C5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6B5517" w:rsidRPr="00471A52" w14:paraId="1919E3E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B5C57" w14:textId="77777777" w:rsidR="006B5517" w:rsidRPr="00471A52" w:rsidRDefault="006B5517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24960" w14:textId="77777777" w:rsidR="006B5517" w:rsidRPr="00471A52" w:rsidRDefault="003C795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Artyleryjska-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5C48F" w14:textId="77777777" w:rsidR="006B5517" w:rsidRPr="00471A52" w:rsidRDefault="003C795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Fordon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2963D" w14:textId="77777777" w:rsidR="006B5517" w:rsidRPr="00471A52" w:rsidRDefault="006B5517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A7868" w14:textId="77777777" w:rsidR="006B5517" w:rsidRPr="00471A52" w:rsidRDefault="003C795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6B5517" w:rsidRPr="00471A52" w14:paraId="197FED1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80E20" w14:textId="77777777" w:rsidR="006B5517" w:rsidRPr="00471A52" w:rsidRDefault="006B5517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29DDF" w14:textId="77777777" w:rsidR="006B5517" w:rsidRPr="00471A52" w:rsidRDefault="003C795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Artyleryjska-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F28FC" w14:textId="77777777" w:rsidR="006B5517" w:rsidRPr="00471A52" w:rsidRDefault="003C795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Czyżkówko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4357E" w14:textId="77777777" w:rsidR="006B5517" w:rsidRPr="00471A52" w:rsidRDefault="006B5517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51CD5" w14:textId="77777777" w:rsidR="006B5517" w:rsidRPr="00471A52" w:rsidRDefault="003C795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1DF1CE3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7AA21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689DB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- Cmentarz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376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780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B05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34F5AC3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12F3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D761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Zaświat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– Cmentarz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7FA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Powstańców Warszawy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F44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6A0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2C424C4F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BED54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C905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Stadion Zawisza  (Gdańska)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98D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E0C28" w14:textId="421F0C09" w:rsidR="00063BFA" w:rsidRPr="00471A52" w:rsidRDefault="004C490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5253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AB193E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408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7308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Stadion Zawisza  (Gdańska)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C58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Leśny Park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469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DC1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A633E4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4772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C431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– Rekreacyjna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702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361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C65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625ACDBA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A3A5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DB75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– Rekreacyjna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019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Modrzewiowa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AEA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FE3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DA6F87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3496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4301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 –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6A2C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E6D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AFB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55BC48B9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7B3FF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0F64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 -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50E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1D0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C17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E3099F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ED19A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BC61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 – Armii Krajowej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BC6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68FD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A119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2A98DC9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EFAE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C8B3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Zamczysko – Armii Krajowej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6B8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234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A0D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2DE90C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321D6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5E33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T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977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B62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520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79FE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31C168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E1B0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2C3A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T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99A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Leśny Park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C20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EDB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530436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8511F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CC84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 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C70E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5678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135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267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BB75AE" w:rsidRPr="00471A52" w14:paraId="6D3E6D7A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346AB" w14:textId="77777777" w:rsidR="00BB75AE" w:rsidRPr="00471A52" w:rsidRDefault="00BB75AE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ABE87" w14:textId="1BA7C2A3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Gdańska- Las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C018F" w14:textId="4ED267BF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48D7D" w14:textId="19468215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4B346" w14:textId="7A7B4762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BB75AE" w:rsidRPr="00471A52" w14:paraId="2A3D098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AD4A3" w14:textId="77777777" w:rsidR="00BB75AE" w:rsidRPr="00471A52" w:rsidRDefault="00BB75AE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C39AC" w14:textId="1C1366FE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Gdańska- Las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D47C4" w14:textId="1328DC3C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Podkowa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6DA3C" w14:textId="40F914AE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EF3D5" w14:textId="6D669920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BB75AE" w:rsidRPr="00471A52" w14:paraId="20F6ECD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32DAE" w14:textId="77777777" w:rsidR="00BB75AE" w:rsidRPr="00471A52" w:rsidRDefault="00BB75AE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C1113" w14:textId="10502965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7EDD4" w14:textId="6310B506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Leśne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BCC63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CBACC" w14:textId="038FC29F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BB75AE" w:rsidRPr="00471A52" w14:paraId="070B21C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9C270" w14:textId="77777777" w:rsidR="00BB75AE" w:rsidRPr="00471A52" w:rsidRDefault="00BB75AE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50899" w14:textId="4538D540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79B1E" w14:textId="21F3D425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Podkowa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696F5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9EC4E" w14:textId="6AC635B2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2B52B56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71DB0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ABD2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Jeździecka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787A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C60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AE2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0F39E5CC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52175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1497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Jeździecka    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C2A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398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D5D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6642682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188CB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9AAB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 – Hipiczna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7EA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Rynkowo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BDDC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8E7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00A1A92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E26E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8560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 – Hippiczna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909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363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ACC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139C90E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21A0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E2E0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Jeździecka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Dżokejowa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7B40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Rynkowo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25E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90C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0023E24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0839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58AE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Jeździecka –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Dżokejowa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F9A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9FE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8F60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72C9C200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BC4C8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91F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Jeździecka – Podkowa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84B2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Rynkowo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70E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E52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17A36CF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47EE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6069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 – Podkowa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6B2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CCF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49F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3390DE1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906DD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94E2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Ogród Botaniczny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766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Rynkowo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CDD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9B06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063BFA" w:rsidRPr="00471A52" w14:paraId="6D2BC3B7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42809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0D6C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Jeździecka-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Ogród Botaniczny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BA3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DC3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25D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6B7BED" w:rsidRPr="00471A52" w14:paraId="17FC93B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02E67" w14:textId="77777777" w:rsidR="006B7BED" w:rsidRPr="00471A52" w:rsidRDefault="006B7BED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070C" w14:textId="77777777" w:rsidR="006B7BED" w:rsidRPr="00471A52" w:rsidRDefault="006B7BED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Krajowej- Jeździecka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84B33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9B67A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A1CB8" w14:textId="77777777" w:rsidR="006B7BED" w:rsidRPr="00471A52" w:rsidRDefault="006B7BE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4B1D972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C8BC8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B547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Krajowej-</w:t>
            </w:r>
            <w:r w:rsidR="005167C5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Zamczysko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541A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Myślęcinek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3D83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A93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</w:p>
        </w:tc>
      </w:tr>
      <w:tr w:rsidR="003C7956" w:rsidRPr="00471A52" w14:paraId="6D512D2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C1FD6" w14:textId="77777777" w:rsidR="003C7956" w:rsidRPr="00471A52" w:rsidRDefault="003C7956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E33D4" w14:textId="77777777" w:rsidR="003C7956" w:rsidRPr="00471A52" w:rsidRDefault="003C7956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Armii Krajowej- Gdańska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712C0" w14:textId="77777777" w:rsidR="003C7956" w:rsidRPr="00471A52" w:rsidRDefault="003C795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Centrum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71536" w14:textId="77777777" w:rsidR="003C7956" w:rsidRPr="00471A52" w:rsidRDefault="003C795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57AB4" w14:textId="77777777" w:rsidR="003C7956" w:rsidRPr="00471A52" w:rsidRDefault="003C795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193E2B6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ECC65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42F9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Zygmunta Augusta-Dworzec PKP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3433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Jachcice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79D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474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</w:tr>
      <w:tr w:rsidR="00063BFA" w:rsidRPr="00471A52" w14:paraId="424D14B0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30A2C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9FCF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Zygmunta Augusta - Rycerska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A9E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pętla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9C75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B5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1 350</w:t>
            </w:r>
          </w:p>
        </w:tc>
      </w:tr>
      <w:tr w:rsidR="00063BFA" w:rsidRPr="00471A52" w14:paraId="07270194" w14:textId="77777777" w:rsidTr="00152754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7BE8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1303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 - Matejki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2E1D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Focha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F53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006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C887561" w14:textId="77777777" w:rsidTr="00152754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43CD0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E04A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 - Matejki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555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5CE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C7F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4296720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C10BD" w14:textId="77777777" w:rsidR="00063BFA" w:rsidRPr="00471A52" w:rsidRDefault="00063BFA" w:rsidP="00063BFA">
            <w:pPr>
              <w:numPr>
                <w:ilvl w:val="0"/>
                <w:numId w:val="2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D7EF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Warszawska - Z. Augusta 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ACB4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Rycerska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572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F47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59498395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62D2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655F" w14:textId="2B5EC56B" w:rsidR="00063BFA" w:rsidRPr="00471A52" w:rsidRDefault="00482B92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3 </w:t>
            </w:r>
            <w:r w:rsidR="004C49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395</w:t>
            </w: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0C16F" w14:textId="0F59693B" w:rsidR="00063BFA" w:rsidRPr="00471A52" w:rsidRDefault="0020415D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5 </w:t>
            </w:r>
            <w:r w:rsidR="004C49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370</w:t>
            </w:r>
          </w:p>
        </w:tc>
      </w:tr>
    </w:tbl>
    <w:p w14:paraId="7449D72C" w14:textId="77777777" w:rsidR="00063BFA" w:rsidRPr="00471A52" w:rsidRDefault="00063BFA" w:rsidP="00063BFA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</w:p>
    <w:p w14:paraId="4FD0B057" w14:textId="77777777" w:rsidR="00063BFA" w:rsidRPr="00471A52" w:rsidRDefault="001112B7" w:rsidP="00B3797C">
      <w:pPr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</w:t>
      </w:r>
      <w:r w:rsidR="00063BFA"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gółem Zadanie 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473B4111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1409CF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575AD5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52C0BD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00718639" w14:textId="77777777" w:rsidTr="002621C2">
        <w:trPr>
          <w:trHeight w:val="340"/>
          <w:jc w:val="center"/>
        </w:trPr>
        <w:tc>
          <w:tcPr>
            <w:tcW w:w="758" w:type="dxa"/>
            <w:vMerge/>
            <w:shd w:val="clear" w:color="auto" w:fill="auto"/>
            <w:vAlign w:val="center"/>
          </w:tcPr>
          <w:p w14:paraId="473C01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shd w:val="clear" w:color="auto" w:fill="auto"/>
            <w:vAlign w:val="center"/>
          </w:tcPr>
          <w:p w14:paraId="640D44F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C1BC56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71C3A904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E36DEF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A15AF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CFAEF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25F7FF62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A37E7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DB06D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7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45758D8" w14:textId="2C478575" w:rsidR="00063BFA" w:rsidRPr="00471A52" w:rsidRDefault="00575E37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  <w:r w:rsidR="004C49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7 653</w:t>
            </w:r>
          </w:p>
        </w:tc>
      </w:tr>
      <w:tr w:rsidR="00063BFA" w:rsidRPr="00471A52" w14:paraId="2C7E2C3E" w14:textId="77777777" w:rsidTr="002621C2">
        <w:trPr>
          <w:trHeight w:val="340"/>
          <w:jc w:val="center"/>
        </w:trPr>
        <w:tc>
          <w:tcPr>
            <w:tcW w:w="758" w:type="dxa"/>
            <w:shd w:val="clear" w:color="auto" w:fill="auto"/>
            <w:vAlign w:val="center"/>
          </w:tcPr>
          <w:p w14:paraId="360D0C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shd w:val="clear" w:color="auto" w:fill="auto"/>
            <w:vAlign w:val="center"/>
          </w:tcPr>
          <w:p w14:paraId="2DB1B3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7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153850BD" w14:textId="08C4CA28" w:rsidR="00063BFA" w:rsidRPr="00471A52" w:rsidRDefault="004C4903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8 765</w:t>
            </w:r>
          </w:p>
        </w:tc>
      </w:tr>
      <w:tr w:rsidR="00063BFA" w:rsidRPr="00471A52" w14:paraId="6F64A420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F7408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16CCB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Trasy rowerowe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5B86E19" w14:textId="77777777" w:rsidR="00063BFA" w:rsidRPr="00471A52" w:rsidRDefault="00063BFA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330</w:t>
            </w:r>
          </w:p>
        </w:tc>
      </w:tr>
      <w:tr w:rsidR="00063BFA" w:rsidRPr="00471A52" w14:paraId="14AFEF78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2F940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F380F4E" w14:textId="5804B566" w:rsidR="00063BFA" w:rsidRPr="00471A52" w:rsidRDefault="00575E37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  <w:r w:rsidR="004C490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6 748</w:t>
            </w:r>
          </w:p>
        </w:tc>
      </w:tr>
    </w:tbl>
    <w:p w14:paraId="2F80C07F" w14:textId="77777777" w:rsidR="0020415D" w:rsidRPr="00471A52" w:rsidRDefault="0020415D" w:rsidP="00063BFA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</w:p>
    <w:p w14:paraId="3C8287B1" w14:textId="2720C70B" w:rsidR="00063BFA" w:rsidRPr="00471A52" w:rsidRDefault="00063BFA" w:rsidP="00063BFA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  <w:bookmarkStart w:id="73" w:name="_Toc84397839"/>
      <w:bookmarkStart w:id="74" w:name="_Toc84398408"/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>zaDANIE NR 8</w:t>
      </w:r>
      <w:bookmarkEnd w:id="73"/>
      <w:bookmarkEnd w:id="74"/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 xml:space="preserve">   </w:t>
      </w:r>
    </w:p>
    <w:p w14:paraId="769C5482" w14:textId="77777777" w:rsidR="00063BFA" w:rsidRPr="00471A52" w:rsidRDefault="00063BFA" w:rsidP="00063BFA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 xml:space="preserve"> </w:t>
      </w:r>
    </w:p>
    <w:p w14:paraId="6662FCCE" w14:textId="104161ED" w:rsidR="00063BFA" w:rsidRPr="00471A52" w:rsidRDefault="00063BFA" w:rsidP="000E2F60">
      <w:pPr>
        <w:keepNext/>
        <w:keepLines/>
        <w:tabs>
          <w:tab w:val="num" w:pos="0"/>
        </w:tabs>
        <w:suppressAutoHyphens/>
        <w:spacing w:after="0" w:line="240" w:lineRule="auto"/>
        <w:ind w:left="432" w:hanging="432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bookmarkStart w:id="75" w:name="_Toc84397840"/>
      <w:bookmarkStart w:id="76" w:name="_Toc84398409"/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>STREFA pŁATNEGO PARKOWANIA”A”</w:t>
      </w:r>
      <w:r w:rsidR="00FF728F"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br/>
      </w:r>
      <w:bookmarkEnd w:id="75"/>
      <w:bookmarkEnd w:id="76"/>
    </w:p>
    <w:p w14:paraId="7E895528" w14:textId="77777777" w:rsidR="000E2F60" w:rsidRPr="00471A52" w:rsidRDefault="000E2F60" w:rsidP="000E2F60">
      <w:pPr>
        <w:keepNext/>
        <w:keepLines/>
        <w:tabs>
          <w:tab w:val="num" w:pos="0"/>
        </w:tabs>
        <w:suppressAutoHyphens/>
        <w:spacing w:after="0" w:line="240" w:lineRule="auto"/>
        <w:ind w:left="432" w:hanging="432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tbl>
      <w:tblPr>
        <w:tblW w:w="9000" w:type="dxa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3331"/>
        <w:gridCol w:w="3332"/>
        <w:gridCol w:w="1628"/>
      </w:tblGrid>
      <w:tr w:rsidR="00063BFA" w:rsidRPr="00471A52" w14:paraId="6F4B6E0F" w14:textId="77777777" w:rsidTr="00177FD3">
        <w:trPr>
          <w:cantSplit/>
          <w:trHeight w:val="56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4D6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Lp.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531CD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</w:pPr>
            <w:bookmarkStart w:id="77" w:name="_Toc84397841"/>
            <w:bookmarkStart w:id="78" w:name="_Toc84398410"/>
            <w:r w:rsidRPr="00471A52"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  <w:t>nazwa ulicy</w:t>
            </w:r>
            <w:bookmarkEnd w:id="77"/>
            <w:bookmarkEnd w:id="78"/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46768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</w:pPr>
            <w:bookmarkStart w:id="79" w:name="_Toc84397842"/>
            <w:bookmarkStart w:id="80" w:name="_Toc84398411"/>
            <w:r w:rsidRPr="00471A52"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  <w:t>Odcinek</w:t>
            </w:r>
            <w:bookmarkEnd w:id="79"/>
            <w:bookmarkEnd w:id="80"/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FC3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Powierzchnia</w:t>
            </w:r>
          </w:p>
          <w:p w14:paraId="18361EE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)</w:t>
            </w:r>
          </w:p>
        </w:tc>
      </w:tr>
      <w:tr w:rsidR="00063BFA" w:rsidRPr="00471A52" w14:paraId="4533781B" w14:textId="77777777" w:rsidTr="00177FD3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CA2ADD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DB2C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3547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090C8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16DC908F" w14:textId="77777777" w:rsidTr="00177FD3">
        <w:trPr>
          <w:trHeight w:val="340"/>
          <w:jc w:val="center"/>
        </w:trPr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937973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A722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3332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D89854" w14:textId="1FC279EC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58D47D" w14:textId="3099BD4A" w:rsidR="00063BFA" w:rsidRPr="00471A52" w:rsidRDefault="00177FD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7 276</w:t>
            </w:r>
          </w:p>
        </w:tc>
      </w:tr>
      <w:tr w:rsidR="00063BFA" w:rsidRPr="00471A52" w14:paraId="234A842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A28CED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0524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Cieszkowskiego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61E2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34952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1 203</w:t>
            </w:r>
          </w:p>
        </w:tc>
      </w:tr>
      <w:tr w:rsidR="00063BFA" w:rsidRPr="00471A52" w14:paraId="53FE3E2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BDCD72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7F8E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Kwiatowa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89556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9E39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1 112</w:t>
            </w:r>
          </w:p>
        </w:tc>
      </w:tr>
      <w:tr w:rsidR="00063BFA" w:rsidRPr="00471A52" w14:paraId="47DCA71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A3F127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6756D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Sienkiewicza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7B1847" w14:textId="6B8D68A5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5F08AD" w14:textId="00962F01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900</w:t>
            </w:r>
          </w:p>
        </w:tc>
      </w:tr>
      <w:tr w:rsidR="00063BFA" w:rsidRPr="00471A52" w14:paraId="503D6843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0414AB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99DE1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Wileńska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EA809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52C4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653</w:t>
            </w:r>
          </w:p>
        </w:tc>
      </w:tr>
      <w:tr w:rsidR="00063BFA" w:rsidRPr="00471A52" w14:paraId="5C4AA38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D5B1B9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0FE8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Sowińskiego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634EE6" w14:textId="1C95E294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D6B781" w14:textId="0A88F7F5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7EB1D250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717AAB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7BC4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Chrobrego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217B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8B4A6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1 386</w:t>
            </w:r>
          </w:p>
        </w:tc>
      </w:tr>
      <w:tr w:rsidR="00063BFA" w:rsidRPr="00471A52" w14:paraId="7A128F6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DE4E29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6941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Pomorska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04A313" w14:textId="14FF9CCC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F0FC7A" w14:textId="5F8CD3FE" w:rsidR="00063BFA" w:rsidRPr="00471A52" w:rsidRDefault="00177FD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3 390</w:t>
            </w:r>
          </w:p>
        </w:tc>
      </w:tr>
      <w:tr w:rsidR="00177FD3" w:rsidRPr="00471A52" w14:paraId="520E821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817231" w14:textId="77777777" w:rsidR="00177FD3" w:rsidRPr="00471A52" w:rsidRDefault="00177FD3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068889" w14:textId="4D171012" w:rsidR="00177FD3" w:rsidRPr="00471A52" w:rsidRDefault="00177FD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Pomorska- sięgacz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B0B53B" w14:textId="77777777" w:rsidR="00177FD3" w:rsidRPr="00471A52" w:rsidRDefault="00177FD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255A85" w14:textId="6924D04F" w:rsidR="00177FD3" w:rsidRDefault="00177FD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129</w:t>
            </w:r>
          </w:p>
        </w:tc>
      </w:tr>
      <w:tr w:rsidR="00063BFA" w:rsidRPr="00471A52" w14:paraId="6DA42552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15A197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E4F8E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Śniadeckich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2D37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AE0FE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3 339</w:t>
            </w:r>
          </w:p>
        </w:tc>
      </w:tr>
      <w:tr w:rsidR="00063BFA" w:rsidRPr="00471A52" w14:paraId="14A6EF30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38A94F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C412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Matejki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0825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A5CC9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211</w:t>
            </w:r>
          </w:p>
        </w:tc>
      </w:tr>
      <w:tr w:rsidR="00063BFA" w:rsidRPr="00471A52" w14:paraId="70FED84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32C39A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86C98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Lipowa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ED3C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3882C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919</w:t>
            </w:r>
          </w:p>
        </w:tc>
      </w:tr>
      <w:tr w:rsidR="00063BFA" w:rsidRPr="00471A52" w14:paraId="7DC73D8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BCD61D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6F162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Zduny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B1237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A981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916</w:t>
            </w:r>
          </w:p>
        </w:tc>
      </w:tr>
      <w:tr w:rsidR="00063BFA" w:rsidRPr="00471A52" w14:paraId="17FAC7A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917F3F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CB8E1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17125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28B6D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2 030 </w:t>
            </w:r>
          </w:p>
        </w:tc>
      </w:tr>
      <w:tr w:rsidR="00063BFA" w:rsidRPr="00471A52" w14:paraId="648D425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C9DC9C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2114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Warmińskiego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0C21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5DBFA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813</w:t>
            </w:r>
          </w:p>
        </w:tc>
      </w:tr>
      <w:tr w:rsidR="00063BFA" w:rsidRPr="00471A52" w14:paraId="380EF587" w14:textId="77777777" w:rsidTr="00152754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75FBF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0EF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Obr. Bydgoszczy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4E53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B6F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1 083</w:t>
            </w:r>
          </w:p>
        </w:tc>
      </w:tr>
      <w:tr w:rsidR="00063BFA" w:rsidRPr="00471A52" w14:paraId="6EE73E5A" w14:textId="77777777" w:rsidTr="00152754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EE0DCA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93DE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Marcinkowskiego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D4E9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0063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810</w:t>
            </w:r>
          </w:p>
        </w:tc>
      </w:tr>
      <w:tr w:rsidR="00063BFA" w:rsidRPr="00471A52" w14:paraId="017750D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4FF556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83BAC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Kołłątaja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A182F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2B195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561</w:t>
            </w:r>
          </w:p>
        </w:tc>
      </w:tr>
      <w:tr w:rsidR="00063BFA" w:rsidRPr="00471A52" w14:paraId="65DB521B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64C063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357A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Krasińskiego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BB5BB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B9D98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249</w:t>
            </w:r>
          </w:p>
        </w:tc>
      </w:tr>
      <w:tr w:rsidR="00063BFA" w:rsidRPr="00471A52" w14:paraId="2A09FE1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9E9C0E2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9967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Reja 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1A27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59687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569</w:t>
            </w:r>
          </w:p>
        </w:tc>
      </w:tr>
      <w:tr w:rsidR="00063BFA" w:rsidRPr="00471A52" w14:paraId="5B9F5E13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5962A" w14:textId="77777777" w:rsidR="00063BFA" w:rsidRPr="00471A52" w:rsidRDefault="00063BFA" w:rsidP="00063BFA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EB2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Konarskiego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52C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2C1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998</w:t>
            </w:r>
          </w:p>
        </w:tc>
      </w:tr>
      <w:tr w:rsidR="002349F1" w:rsidRPr="00471A52" w14:paraId="5E5E08BC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CE60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220646" w14:textId="04229C9A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Maja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057607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1D193E" w14:textId="3EDE7525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62</w:t>
            </w:r>
          </w:p>
        </w:tc>
      </w:tr>
      <w:tr w:rsidR="002349F1" w:rsidRPr="00471A52" w14:paraId="7BADBDD2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1EA6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09CCDB" w14:textId="7740E4EE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Markwarta</w:t>
            </w:r>
            <w:proofErr w:type="spellEnd"/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04AED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B39025" w14:textId="0F9B6C29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1 594</w:t>
            </w:r>
          </w:p>
        </w:tc>
      </w:tr>
      <w:tr w:rsidR="002349F1" w:rsidRPr="00471A52" w14:paraId="2ACD33BD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80E16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2131F0" w14:textId="5891115F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Sielanka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85BD1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B52EB1" w14:textId="5054575B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626</w:t>
            </w:r>
          </w:p>
        </w:tc>
      </w:tr>
      <w:tr w:rsidR="002349F1" w:rsidRPr="00471A52" w14:paraId="0CFECF1E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6A1D2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BAA5B2" w14:textId="4EA822D6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Wyspiańskiego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735E2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F0CD40" w14:textId="234D5159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1126</w:t>
            </w:r>
          </w:p>
        </w:tc>
      </w:tr>
      <w:tr w:rsidR="002349F1" w:rsidRPr="00471A52" w14:paraId="3C1779FB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C7496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F16B4B" w14:textId="6836827F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Kasprowicza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ADFD0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D1CFA2" w14:textId="0E3920B3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2349F1" w:rsidRPr="00471A52" w14:paraId="61A67BBA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F5D0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910DB8" w14:textId="40A82F58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Reymonta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C8119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581EE8" w14:textId="0F2D254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562</w:t>
            </w:r>
          </w:p>
        </w:tc>
      </w:tr>
      <w:tr w:rsidR="002349F1" w:rsidRPr="00471A52" w14:paraId="0CDFC430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5796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06FD875" w14:textId="51FBD442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Staszica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CFF17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706BAD" w14:textId="450ABC0C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518</w:t>
            </w:r>
          </w:p>
        </w:tc>
      </w:tr>
      <w:tr w:rsidR="002349F1" w:rsidRPr="00471A52" w14:paraId="581B5A41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60E1F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F08AD4D" w14:textId="47DCEA8E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Kopernika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ED4E7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E92ACA" w14:textId="011F2D65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1 886</w:t>
            </w:r>
          </w:p>
        </w:tc>
      </w:tr>
      <w:tr w:rsidR="002349F1" w:rsidRPr="00471A52" w14:paraId="4AB2847A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2456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0D7FCC" w14:textId="241D2D12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Asnyka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EC86D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FE5FEB" w14:textId="0E56D9EB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643</w:t>
            </w:r>
          </w:p>
        </w:tc>
      </w:tr>
      <w:tr w:rsidR="002349F1" w:rsidRPr="00471A52" w14:paraId="385DB063" w14:textId="77777777" w:rsidTr="00110F16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1087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FDEC3B" w14:textId="34F2CB33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Paderewskiego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5C861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905D72" w14:textId="616A35E9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3 278</w:t>
            </w:r>
          </w:p>
        </w:tc>
      </w:tr>
      <w:tr w:rsidR="002349F1" w:rsidRPr="00471A52" w14:paraId="6AABD400" w14:textId="77777777" w:rsidTr="00546617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494DC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0FC664" w14:textId="5856772C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Chocimska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3AB79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A18D05" w14:textId="0826BC0A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496</w:t>
            </w:r>
          </w:p>
        </w:tc>
      </w:tr>
      <w:tr w:rsidR="002349F1" w:rsidRPr="00471A52" w14:paraId="3A820EDA" w14:textId="77777777" w:rsidTr="00546617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10660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8E6CD0" w14:textId="51087212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Kościuszki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F13C8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AC067F" w14:textId="4C0CFD59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2 440</w:t>
            </w:r>
          </w:p>
        </w:tc>
      </w:tr>
      <w:tr w:rsidR="002349F1" w:rsidRPr="00471A52" w14:paraId="236E6BDB" w14:textId="77777777" w:rsidTr="00C67F38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09D6F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2475CE" w14:textId="66A3728A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Mazowiecka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C8287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C45144" w14:textId="276DF3EC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2 621</w:t>
            </w:r>
          </w:p>
        </w:tc>
      </w:tr>
      <w:tr w:rsidR="002349F1" w:rsidRPr="00471A52" w14:paraId="3793EF49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C7557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E8111" w14:textId="3B3F31BE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Mickiewicza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A49A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9969E" w14:textId="02641082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126</w:t>
            </w:r>
          </w:p>
        </w:tc>
      </w:tr>
      <w:tr w:rsidR="002349F1" w:rsidRPr="00471A52" w14:paraId="34A9070B" w14:textId="77777777" w:rsidTr="00282428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F8CBA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680CE" w14:textId="3F0F9850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Zygmunta Augusta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8326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1A161" w14:textId="5452FBA5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288</w:t>
            </w:r>
          </w:p>
        </w:tc>
      </w:tr>
      <w:tr w:rsidR="002349F1" w:rsidRPr="00471A52" w14:paraId="1A35B61D" w14:textId="77777777" w:rsidTr="001D1F63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FEDC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13797" w14:textId="4C9102E3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Świętej Trójcy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E8F5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132E" w14:textId="72289681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2 496</w:t>
            </w:r>
          </w:p>
        </w:tc>
      </w:tr>
      <w:tr w:rsidR="002349F1" w:rsidRPr="00471A52" w14:paraId="59BA66BC" w14:textId="77777777" w:rsidTr="001D1F63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82751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90B6A" w14:textId="1A22BD1D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Kordeckiego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7DC2B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61E70" w14:textId="41BDCAE4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</w:tr>
      <w:tr w:rsidR="002349F1" w:rsidRPr="00471A52" w14:paraId="71E99F2D" w14:textId="77777777" w:rsidTr="001D1F63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40F0A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1DD2E" w14:textId="291D6000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Czartoryskiego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F12C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0AA7F" w14:textId="66F8AB4D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164</w:t>
            </w:r>
          </w:p>
        </w:tc>
      </w:tr>
      <w:tr w:rsidR="002349F1" w:rsidRPr="00471A52" w14:paraId="420E0196" w14:textId="77777777" w:rsidTr="00637A00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C87C5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1654F" w14:textId="30113EE1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Chwytowo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8724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3C01D" w14:textId="20A60380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206</w:t>
            </w:r>
          </w:p>
        </w:tc>
      </w:tr>
      <w:tr w:rsidR="002349F1" w:rsidRPr="00471A52" w14:paraId="489AE5E3" w14:textId="77777777" w:rsidTr="00637A00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FA44C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EB20E" w14:textId="1BE0FD19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Grudziądzka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190A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696FA" w14:textId="215A7962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577</w:t>
            </w:r>
          </w:p>
        </w:tc>
      </w:tr>
      <w:tr w:rsidR="002349F1" w:rsidRPr="00471A52" w14:paraId="3E6AD280" w14:textId="77777777" w:rsidTr="00637A00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212F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ECEAC" w14:textId="26EF5B2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Rumińskiego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B6BD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4B1EE" w14:textId="4788A3A3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84</w:t>
            </w:r>
          </w:p>
        </w:tc>
      </w:tr>
      <w:tr w:rsidR="002349F1" w:rsidRPr="00471A52" w14:paraId="16AE9C3C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8DF57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CB75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Grodzka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1666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3793B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1 018</w:t>
            </w:r>
          </w:p>
        </w:tc>
      </w:tr>
      <w:tr w:rsidR="002349F1" w:rsidRPr="00471A52" w14:paraId="0334465A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AC6E6E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155A7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Długa 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3D2FC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5F7C6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270</w:t>
            </w:r>
          </w:p>
        </w:tc>
      </w:tr>
      <w:tr w:rsidR="002349F1" w:rsidRPr="00471A52" w14:paraId="6171E3E7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7B906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5EE77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E2348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206297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1 269</w:t>
            </w:r>
          </w:p>
        </w:tc>
      </w:tr>
      <w:tr w:rsidR="002349F1" w:rsidRPr="00471A52" w14:paraId="46777240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410E6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D2D37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Wały Jag. 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07901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2E9E2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938</w:t>
            </w:r>
          </w:p>
        </w:tc>
      </w:tr>
      <w:tr w:rsidR="002349F1" w:rsidRPr="00471A52" w14:paraId="6020314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F66E0C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CA493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Przyrzecze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66FCC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FC0A3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194</w:t>
            </w:r>
          </w:p>
        </w:tc>
      </w:tr>
      <w:tr w:rsidR="002349F1" w:rsidRPr="00471A52" w14:paraId="33A5F3E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102A9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3EE36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Stary Port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A7E77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67F81B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1 748</w:t>
            </w:r>
          </w:p>
        </w:tc>
      </w:tr>
      <w:tr w:rsidR="002349F1" w:rsidRPr="00471A52" w14:paraId="5EEE61EE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8AEBC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847C6C" w14:textId="5DB94BAB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Rybi Rynek- chodnik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A6257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F8DACA" w14:textId="365AD4BC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2349F1" w:rsidRPr="00471A52" w14:paraId="02754AE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FCC8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6A54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Parking na Placu Solnym wraz z chodnikiem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E36E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E288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1 300</w:t>
            </w:r>
          </w:p>
        </w:tc>
      </w:tr>
      <w:tr w:rsidR="002349F1" w:rsidRPr="00471A52" w14:paraId="607F3B0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7A941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50FE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Libelta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353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26BD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820</w:t>
            </w:r>
          </w:p>
        </w:tc>
      </w:tr>
      <w:tr w:rsidR="002349F1" w:rsidRPr="00471A52" w14:paraId="35592C3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7FF9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5165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Gimnazjalna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7540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EBE5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389</w:t>
            </w:r>
          </w:p>
        </w:tc>
      </w:tr>
      <w:tr w:rsidR="002349F1" w:rsidRPr="00471A52" w14:paraId="2582A92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1B8D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D8DF7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. Wolności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BFF7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od Gimnazjalnej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5588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326</w:t>
            </w:r>
          </w:p>
        </w:tc>
      </w:tr>
      <w:tr w:rsidR="002349F1" w:rsidRPr="00471A52" w14:paraId="2D190911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13E00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45C3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Warszawska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392F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AACE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584</w:t>
            </w:r>
          </w:p>
        </w:tc>
      </w:tr>
      <w:tr w:rsidR="002349F1" w:rsidRPr="00471A52" w14:paraId="51CC5C5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DAC84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078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Pl. Piastowski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E0CD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EF6BB" w14:textId="54347336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2 833</w:t>
            </w:r>
          </w:p>
        </w:tc>
      </w:tr>
      <w:tr w:rsidR="002349F1" w:rsidRPr="00471A52" w14:paraId="40FE0682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F71EA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1DE9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Ślusarska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55D1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F61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256</w:t>
            </w:r>
          </w:p>
        </w:tc>
      </w:tr>
      <w:tr w:rsidR="002349F1" w:rsidRPr="00471A52" w14:paraId="0B93A3E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C7281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1B16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Podolska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0987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5B5F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633</w:t>
            </w:r>
          </w:p>
        </w:tc>
      </w:tr>
      <w:tr w:rsidR="002349F1" w:rsidRPr="00471A52" w14:paraId="0B1793D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4559F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59A2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Słowackiego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727B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AE8F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811</w:t>
            </w:r>
          </w:p>
        </w:tc>
      </w:tr>
      <w:tr w:rsidR="002349F1" w:rsidRPr="00471A52" w14:paraId="689A8003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F3F40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A512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Szwalbego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8AD1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46C4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332</w:t>
            </w:r>
          </w:p>
        </w:tc>
      </w:tr>
      <w:tr w:rsidR="002349F1" w:rsidRPr="00471A52" w14:paraId="27D9CD1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DD0F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6D127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Piotra Skargi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27FD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F173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202</w:t>
            </w:r>
          </w:p>
        </w:tc>
      </w:tr>
      <w:tr w:rsidR="002349F1" w:rsidRPr="00471A52" w14:paraId="780C5C5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D5207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0C79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Podwale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6892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99DE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456</w:t>
            </w:r>
          </w:p>
        </w:tc>
      </w:tr>
      <w:tr w:rsidR="002349F1" w:rsidRPr="00471A52" w14:paraId="2688F797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0891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83CC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Magdzińskiego</w:t>
            </w:r>
            <w:proofErr w:type="spellEnd"/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1719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EB38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302</w:t>
            </w:r>
          </w:p>
        </w:tc>
      </w:tr>
      <w:tr w:rsidR="002349F1" w:rsidRPr="00471A52" w14:paraId="0F04333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F1745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CB3D7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Pl. Kościeleckich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C300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B25C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116</w:t>
            </w:r>
          </w:p>
        </w:tc>
      </w:tr>
      <w:tr w:rsidR="002349F1" w:rsidRPr="00471A52" w14:paraId="72C2F96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60921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91FF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Wełniany Rynek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C968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6C72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73</w:t>
            </w:r>
          </w:p>
        </w:tc>
      </w:tr>
      <w:tr w:rsidR="002349F1" w:rsidRPr="00471A52" w14:paraId="3A75BCD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70D9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1D2D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Poznańska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272A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51D67" w14:textId="66F03B98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815</w:t>
            </w:r>
          </w:p>
        </w:tc>
      </w:tr>
      <w:tr w:rsidR="002349F1" w:rsidRPr="00471A52" w14:paraId="4B7554DD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9E4A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50FF7" w14:textId="6D98AD76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redry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24CE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CE90C" w14:textId="62FA00DA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2349F1" w:rsidRPr="00471A52" w14:paraId="43EA921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5848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99AD0" w14:textId="17B1F568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Jagiellońska- parking przy Pałacu Młodzieży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4F5E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A7EAE" w14:textId="6ECD97A5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2349F1" w:rsidRPr="00471A52" w14:paraId="6C31516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20697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3B26F" w14:textId="77EE2C2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Teatralny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13587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F306B" w14:textId="16C9942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402</w:t>
            </w:r>
          </w:p>
        </w:tc>
      </w:tr>
      <w:tr w:rsidR="002349F1" w:rsidRPr="00471A52" w14:paraId="2934453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3044D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8BB31" w14:textId="2136FCB2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Jagiellońska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209A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88CF4" w14:textId="097AB3C6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2349F1" w:rsidRPr="00471A52" w14:paraId="3A55F75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FD08E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0AA4E" w14:textId="571157B1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Piotrowskiego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2608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F08EA" w14:textId="25EC04FC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733</w:t>
            </w:r>
          </w:p>
        </w:tc>
      </w:tr>
      <w:tr w:rsidR="002349F1" w:rsidRPr="00471A52" w14:paraId="15F07A1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E81AD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7EBF" w14:textId="3A649103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Św. Floriana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8485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D15F8" w14:textId="0974AC13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178</w:t>
            </w:r>
          </w:p>
        </w:tc>
      </w:tr>
      <w:tr w:rsidR="002349F1" w:rsidRPr="00471A52" w14:paraId="6B38ABC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8007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6E612" w14:textId="66711742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Świętojańska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4F84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5E7C2" w14:textId="091EA912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164</w:t>
            </w:r>
          </w:p>
        </w:tc>
      </w:tr>
      <w:tr w:rsidR="002349F1" w:rsidRPr="00471A52" w14:paraId="6AA88850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2FB3C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D1612" w14:textId="02772269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Hetmańska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4925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E2F48" w14:textId="3027DC63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1 954</w:t>
            </w:r>
          </w:p>
        </w:tc>
      </w:tr>
      <w:tr w:rsidR="002349F1" w:rsidRPr="00471A52" w14:paraId="7165D05D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256E1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BCC35" w14:textId="09F3F9EA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Ustronie- parking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5D84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62EFF" w14:textId="0EEA4594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1 80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2349F1" w:rsidRPr="00471A52" w14:paraId="52956C01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776EB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A0E6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Podgórna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6867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24EC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229</w:t>
            </w:r>
          </w:p>
        </w:tc>
      </w:tr>
      <w:tr w:rsidR="002349F1" w:rsidRPr="00471A52" w14:paraId="706B314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D4D49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ACB1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Rejtana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D84C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B76D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927</w:t>
            </w:r>
          </w:p>
        </w:tc>
      </w:tr>
      <w:tr w:rsidR="002349F1" w:rsidRPr="00471A52" w14:paraId="240016AF" w14:textId="77777777" w:rsidTr="00152754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4E77D0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574CB0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Sobieskiego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25EBE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D6FEF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1 083</w:t>
            </w:r>
          </w:p>
        </w:tc>
      </w:tr>
      <w:tr w:rsidR="002349F1" w:rsidRPr="00471A52" w14:paraId="662332C3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2FFF5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21F5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Mickiewicza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81A9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0636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898</w:t>
            </w:r>
          </w:p>
        </w:tc>
      </w:tr>
      <w:tr w:rsidR="002349F1" w:rsidRPr="00471A52" w14:paraId="7029C4A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F4315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D75D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 Stycznia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F753B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11906" w14:textId="139B3E1B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540</w:t>
            </w:r>
          </w:p>
        </w:tc>
      </w:tr>
      <w:tr w:rsidR="002349F1" w:rsidRPr="00471A52" w14:paraId="53D6DD07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B4EAF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652A2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Pocztowa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D007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8D45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232</w:t>
            </w:r>
          </w:p>
        </w:tc>
      </w:tr>
      <w:tr w:rsidR="002349F1" w:rsidRPr="00471A52" w14:paraId="1BCA715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A440F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1F094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Lubeckiego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744CB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6F03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2349F1" w:rsidRPr="00471A52" w14:paraId="5FE20393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08153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E171C" w14:textId="11209B6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19 Marca 1981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94B5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CFF7C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142</w:t>
            </w:r>
          </w:p>
        </w:tc>
      </w:tr>
      <w:tr w:rsidR="002349F1" w:rsidRPr="00471A52" w14:paraId="4A5420C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AFFBD6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5D2DF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Unii Lubelskiej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BA1675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C4E49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565</w:t>
            </w:r>
          </w:p>
        </w:tc>
      </w:tr>
      <w:tr w:rsidR="002349F1" w:rsidRPr="00471A52" w14:paraId="01EF0B9F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7B7A52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105C74" w14:textId="7A66432C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Dworcowa – parking przy Starostwie Powiatowym i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Sanitas</w:t>
            </w:r>
            <w:proofErr w:type="spellEnd"/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 chodnikami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B79E9E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CCA06" w14:textId="34A13052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3 000</w:t>
            </w:r>
          </w:p>
        </w:tc>
      </w:tr>
      <w:tr w:rsidR="002349F1" w:rsidRPr="00471A52" w14:paraId="5820F70A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9D7228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31467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Dworcowa – parking przy kasach biletowych ZDMiKP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6A3813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604BF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2 223</w:t>
            </w:r>
          </w:p>
        </w:tc>
      </w:tr>
      <w:tr w:rsidR="002349F1" w:rsidRPr="00471A52" w14:paraId="42A51904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A206FE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3F33483" w14:textId="5BF95A4B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Parking piętrowy ul. Grudziądzka (dach wraz z podjazdami) poziomy 5, 5A, 6, 6A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325131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1A934" w14:textId="489B89FC" w:rsidR="002349F1" w:rsidRPr="00471A52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2 760</w:t>
            </w:r>
          </w:p>
        </w:tc>
      </w:tr>
      <w:tr w:rsidR="002349F1" w:rsidRPr="00471A52" w14:paraId="2C3DD69F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96105E" w14:textId="77777777" w:rsidR="002349F1" w:rsidRPr="00471A52" w:rsidRDefault="002349F1" w:rsidP="002349F1">
            <w:pPr>
              <w:numPr>
                <w:ilvl w:val="0"/>
                <w:numId w:val="31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FECCF3" w14:textId="701F8C50" w:rsidR="002349F1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Parking gruntowy ul.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Teskowej</w:t>
            </w:r>
            <w:proofErr w:type="spellEnd"/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09683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FA29A" w14:textId="20A7E38D" w:rsidR="002349F1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2 960</w:t>
            </w:r>
          </w:p>
        </w:tc>
      </w:tr>
      <w:tr w:rsidR="002349F1" w:rsidRPr="00471A52" w14:paraId="3180CF96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ECAF88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16BE5C" w14:textId="49DFB6A9" w:rsidR="002349F1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-miejsca parkingowe z dojazdami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91B3FA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24EAA" w14:textId="3EAE645F" w:rsidR="002349F1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2 930</w:t>
            </w:r>
          </w:p>
        </w:tc>
      </w:tr>
      <w:tr w:rsidR="002349F1" w:rsidRPr="00471A52" w14:paraId="3CCB83F4" w14:textId="77777777" w:rsidTr="002621C2">
        <w:trPr>
          <w:trHeight w:val="56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A882D6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B02150" w14:textId="14808AF1" w:rsidR="002349F1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 chodnik z schodami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FABE2D" w14:textId="77777777" w:rsidR="002349F1" w:rsidRPr="00471A52" w:rsidRDefault="002349F1" w:rsidP="002349F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E7C18" w14:textId="31AF0D6C" w:rsidR="002349F1" w:rsidRDefault="002349F1" w:rsidP="002349F1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</w:t>
            </w:r>
          </w:p>
        </w:tc>
      </w:tr>
      <w:tr w:rsidR="002349F1" w:rsidRPr="00471A52" w14:paraId="138F0C14" w14:textId="77777777" w:rsidTr="00177FD3">
        <w:trPr>
          <w:trHeight w:val="340"/>
          <w:jc w:val="center"/>
        </w:trPr>
        <w:tc>
          <w:tcPr>
            <w:tcW w:w="7372" w:type="dxa"/>
            <w:gridSpan w:val="3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22AF4" w14:textId="77777777" w:rsidR="002349F1" w:rsidRPr="00242E84" w:rsidRDefault="002349F1" w:rsidP="002349F1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628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690D4" w14:textId="33F0E8E2" w:rsidR="002349F1" w:rsidRPr="00242E84" w:rsidRDefault="00242E84" w:rsidP="002349F1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87 140</w:t>
            </w:r>
          </w:p>
        </w:tc>
      </w:tr>
    </w:tbl>
    <w:p w14:paraId="71CF26CA" w14:textId="77777777" w:rsidR="000E2F60" w:rsidRPr="00471A52" w:rsidRDefault="000E2F60" w:rsidP="009F01FE">
      <w:pPr>
        <w:keepNext/>
        <w:keepLines/>
        <w:suppressAutoHyphens/>
        <w:spacing w:before="600" w:after="0" w:line="240" w:lineRule="auto"/>
        <w:ind w:right="-284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3310172F" w14:textId="77777777" w:rsidR="00063BFA" w:rsidRPr="00471A52" w:rsidRDefault="00063BFA" w:rsidP="009F01FE">
      <w:pPr>
        <w:jc w:val="center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8</w:t>
      </w:r>
    </w:p>
    <w:tbl>
      <w:tblPr>
        <w:tblW w:w="100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7161A1BF" w14:textId="77777777" w:rsidTr="002621C2">
        <w:trPr>
          <w:trHeight w:val="340"/>
        </w:trPr>
        <w:tc>
          <w:tcPr>
            <w:tcW w:w="648" w:type="dxa"/>
            <w:vMerge w:val="restart"/>
            <w:shd w:val="clear" w:color="auto" w:fill="auto"/>
            <w:vAlign w:val="center"/>
          </w:tcPr>
          <w:p w14:paraId="0B562D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shd w:val="clear" w:color="auto" w:fill="auto"/>
            <w:vAlign w:val="center"/>
          </w:tcPr>
          <w:p w14:paraId="040A664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shd w:val="clear" w:color="auto" w:fill="auto"/>
            <w:vAlign w:val="center"/>
          </w:tcPr>
          <w:p w14:paraId="1E0241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shd w:val="clear" w:color="auto" w:fill="auto"/>
            <w:vAlign w:val="center"/>
          </w:tcPr>
          <w:p w14:paraId="578A581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115790E1" w14:textId="77777777" w:rsidTr="002621C2">
        <w:trPr>
          <w:trHeight w:val="340"/>
        </w:trPr>
        <w:tc>
          <w:tcPr>
            <w:tcW w:w="64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871C3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523F5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5428B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AB055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F7D2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09784287" w14:textId="77777777" w:rsidTr="002621C2">
        <w:trPr>
          <w:trHeight w:val="340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75DB1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07F8EB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891DB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EA302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EA4F5D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2429E3B4" w14:textId="77777777" w:rsidTr="002621C2">
        <w:trPr>
          <w:trHeight w:val="340"/>
        </w:trPr>
        <w:tc>
          <w:tcPr>
            <w:tcW w:w="64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659CED76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04EBF7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227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8139B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Zbożowy Rynek 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23315B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7932C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210</w:t>
            </w:r>
          </w:p>
        </w:tc>
      </w:tr>
      <w:tr w:rsidR="00063BFA" w:rsidRPr="00471A52" w14:paraId="379ADCBF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6112B35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B380A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Nowy Rynek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05B25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B912C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2E135B1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280</w:t>
            </w:r>
          </w:p>
        </w:tc>
      </w:tr>
      <w:tr w:rsidR="00063BFA" w:rsidRPr="00471A52" w14:paraId="041E5B30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B135F3B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1393E1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Warszawska - Fredry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4C0FC22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 PKP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98758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5AE0FB8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105</w:t>
            </w:r>
          </w:p>
        </w:tc>
      </w:tr>
      <w:tr w:rsidR="00063BFA" w:rsidRPr="00471A52" w14:paraId="7AD5233D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1B9CFE8E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0DE5750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Warszawska - Śniadeckich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1CC88E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FF4C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6114ED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</w:t>
            </w:r>
          </w:p>
        </w:tc>
      </w:tr>
      <w:tr w:rsidR="00063BFA" w:rsidRPr="00471A52" w14:paraId="43FD5305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DB5E03B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2568280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Fredry - Warszawska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27D554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Weyssenhoffa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2289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4E057F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</w:t>
            </w:r>
          </w:p>
        </w:tc>
      </w:tr>
      <w:tr w:rsidR="00063BFA" w:rsidRPr="00471A52" w14:paraId="5541846A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6866CE5D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B07C70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Piastowski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46B8A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Warszawska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B793F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19B5246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45</w:t>
            </w:r>
          </w:p>
        </w:tc>
      </w:tr>
      <w:tr w:rsidR="00063BFA" w:rsidRPr="00471A52" w14:paraId="11C984B2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4D81B4EB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406701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Dworcowa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0607F3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0551B4" w14:textId="519137FF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197B9D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391C67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70444BC4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7AF45A5B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0B3B500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Dworcowa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7D7986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1BE101" w14:textId="5ACAB791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197B9D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A93B99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412229BB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071BA3F4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4A6D83F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Śniadeckich – Gdańska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666C30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Ossolińskich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862C8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shd w:val="clear" w:color="auto" w:fill="auto"/>
            <w:vAlign w:val="center"/>
          </w:tcPr>
          <w:p w14:paraId="39670B1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</w:t>
            </w:r>
          </w:p>
        </w:tc>
      </w:tr>
      <w:tr w:rsidR="00063BFA" w:rsidRPr="00471A52" w14:paraId="49701EA6" w14:textId="77777777" w:rsidTr="002621C2">
        <w:trPr>
          <w:trHeight w:val="340"/>
        </w:trPr>
        <w:tc>
          <w:tcPr>
            <w:tcW w:w="648" w:type="dxa"/>
            <w:shd w:val="clear" w:color="auto" w:fill="auto"/>
            <w:vAlign w:val="center"/>
          </w:tcPr>
          <w:p w14:paraId="56A7CEBD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shd w:val="clear" w:color="auto" w:fill="auto"/>
            <w:vAlign w:val="center"/>
          </w:tcPr>
          <w:p w14:paraId="7EB3006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Cieszkowskiego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4233DC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066E96" w14:textId="1890373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  <w:r w:rsidR="00197B9D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shd w:val="clear" w:color="auto" w:fill="auto"/>
            <w:vAlign w:val="center"/>
          </w:tcPr>
          <w:p w14:paraId="5CCD42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25D730F7" w14:textId="77777777" w:rsidTr="002621C2">
        <w:trPr>
          <w:trHeight w:val="340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D549487" w14:textId="77777777" w:rsidR="00063BFA" w:rsidRPr="00471A52" w:rsidRDefault="00063BFA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0D2F12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Gdańska - Cieszkowskiego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77A7DF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13E94C4" w14:textId="49A11270" w:rsidR="00063BFA" w:rsidRPr="00471A52" w:rsidRDefault="00197B9D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</w:t>
            </w:r>
            <w:r w:rsidR="00063BFA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8DDF3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46040" w:rsidRPr="00471A52" w14:paraId="0B66E06A" w14:textId="77777777" w:rsidTr="002621C2">
        <w:trPr>
          <w:trHeight w:val="340"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F762941" w14:textId="77777777" w:rsidR="00946040" w:rsidRPr="00471A52" w:rsidRDefault="00946040" w:rsidP="00063BFA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319A032" w14:textId="6B8A479E" w:rsidR="00946040" w:rsidRPr="00471A52" w:rsidRDefault="00946040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Grudziądzka UM</w:t>
            </w:r>
          </w:p>
        </w:tc>
        <w:tc>
          <w:tcPr>
            <w:tcW w:w="227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9236220" w14:textId="4CD9A3BE" w:rsidR="00946040" w:rsidRPr="00471A52" w:rsidRDefault="0094604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Poznański</w:t>
            </w:r>
          </w:p>
        </w:tc>
        <w:tc>
          <w:tcPr>
            <w:tcW w:w="18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D7835CC" w14:textId="77777777" w:rsidR="00946040" w:rsidRPr="00471A52" w:rsidRDefault="0094604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7B4BA97" w14:textId="3F12D83F" w:rsidR="00946040" w:rsidRPr="00471A52" w:rsidRDefault="0094604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95</w:t>
            </w:r>
          </w:p>
        </w:tc>
      </w:tr>
      <w:tr w:rsidR="00063BFA" w:rsidRPr="00471A52" w14:paraId="1ED85DFB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B7E3B49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44B54B44" w14:textId="6E1A4004" w:rsidR="00063BFA" w:rsidRPr="00471A52" w:rsidRDefault="00197B9D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900</w:t>
            </w:r>
          </w:p>
        </w:tc>
        <w:tc>
          <w:tcPr>
            <w:tcW w:w="1897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A15512E" w14:textId="6165A476" w:rsidR="00063BFA" w:rsidRPr="00471A52" w:rsidRDefault="00946040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915</w:t>
            </w:r>
          </w:p>
        </w:tc>
      </w:tr>
    </w:tbl>
    <w:p w14:paraId="6D9A1ADB" w14:textId="77777777" w:rsidR="00063BFA" w:rsidRPr="00471A52" w:rsidRDefault="00063BFA" w:rsidP="00063BFA">
      <w:pPr>
        <w:suppressAutoHyphens/>
        <w:spacing w:after="0" w:line="240" w:lineRule="auto"/>
        <w:jc w:val="both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4C0537FF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7F4215F6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 xml:space="preserve">Ogółem Zadanie 8 </w:t>
      </w:r>
    </w:p>
    <w:p w14:paraId="255186E3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135F6443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43B08A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66BE611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30A05E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7E3F8BA5" w14:textId="77777777" w:rsidTr="002621C2">
        <w:trPr>
          <w:trHeight w:val="340"/>
          <w:jc w:val="center"/>
        </w:trPr>
        <w:tc>
          <w:tcPr>
            <w:tcW w:w="758" w:type="dxa"/>
            <w:vMerge/>
            <w:shd w:val="clear" w:color="auto" w:fill="auto"/>
            <w:vAlign w:val="center"/>
          </w:tcPr>
          <w:p w14:paraId="4D960B8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shd w:val="clear" w:color="auto" w:fill="auto"/>
            <w:vAlign w:val="center"/>
          </w:tcPr>
          <w:p w14:paraId="1044DB7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3CA4182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3560CEE7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6DD465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1DFFB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8BD688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2413EB10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DEE3A0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735DF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8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8BF0AF4" w14:textId="080EAA4D" w:rsidR="00063BFA" w:rsidRPr="00471A52" w:rsidRDefault="00242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87 140</w:t>
            </w:r>
          </w:p>
        </w:tc>
      </w:tr>
      <w:tr w:rsidR="00063BFA" w:rsidRPr="00471A52" w14:paraId="6E60C58B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B2D960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EE1AD37" w14:textId="18A239B1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Zadania 8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2BED793" w14:textId="3781B290" w:rsidR="00063BFA" w:rsidRPr="00471A52" w:rsidRDefault="00197B9D" w:rsidP="00482B92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1 815</w:t>
            </w:r>
          </w:p>
        </w:tc>
      </w:tr>
      <w:tr w:rsidR="00063BFA" w:rsidRPr="00471A52" w14:paraId="2E153CF6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18746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DAC8273" w14:textId="1737DA4C" w:rsidR="00063BFA" w:rsidRPr="00471A52" w:rsidRDefault="00242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88 955</w:t>
            </w:r>
          </w:p>
        </w:tc>
      </w:tr>
    </w:tbl>
    <w:p w14:paraId="7FD07245" w14:textId="59529DC0" w:rsidR="00505A57" w:rsidRDefault="00505A57" w:rsidP="00505A57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</w:p>
    <w:p w14:paraId="79D62314" w14:textId="77777777" w:rsidR="002349F1" w:rsidRDefault="002349F1" w:rsidP="00505A57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</w:p>
    <w:p w14:paraId="2E2586E4" w14:textId="77777777" w:rsidR="002349F1" w:rsidRPr="00471A52" w:rsidRDefault="002349F1" w:rsidP="00505A57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</w:p>
    <w:p w14:paraId="7ABCB726" w14:textId="77777777" w:rsidR="00152754" w:rsidRPr="00471A52" w:rsidRDefault="00505A57" w:rsidP="00505A57">
      <w:pPr>
        <w:keepNext/>
        <w:keepLines/>
        <w:suppressAutoHyphens/>
        <w:spacing w:after="0" w:line="240" w:lineRule="auto"/>
        <w:jc w:val="center"/>
        <w:outlineLvl w:val="0"/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</w:pPr>
      <w:bookmarkStart w:id="81" w:name="_Toc84397843"/>
      <w:bookmarkStart w:id="82" w:name="_Toc84398412"/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>zaDANIE NR 9</w:t>
      </w:r>
      <w:bookmarkEnd w:id="81"/>
      <w:bookmarkEnd w:id="82"/>
    </w:p>
    <w:p w14:paraId="34CB3733" w14:textId="375668E3" w:rsidR="00063BFA" w:rsidRPr="00471A52" w:rsidRDefault="00063BFA" w:rsidP="00FA5A9C">
      <w:pPr>
        <w:keepNext/>
        <w:keepLines/>
        <w:tabs>
          <w:tab w:val="num" w:pos="0"/>
        </w:tabs>
        <w:suppressAutoHyphens/>
        <w:spacing w:after="0" w:line="240" w:lineRule="auto"/>
        <w:ind w:left="432" w:hanging="432"/>
        <w:jc w:val="center"/>
        <w:outlineLvl w:val="0"/>
        <w:rPr>
          <w:rFonts w:ascii="Times New Roman" w:eastAsia="Times New Roman" w:hAnsi="Times New Roman" w:cs="Times New Roman"/>
          <w:b/>
          <w:caps/>
          <w:sz w:val="24"/>
          <w:szCs w:val="24"/>
          <w:lang w:eastAsia="ar-SA"/>
        </w:rPr>
      </w:pPr>
      <w:bookmarkStart w:id="83" w:name="_Toc84397844"/>
      <w:bookmarkStart w:id="84" w:name="_Toc84398413"/>
      <w:r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t>STREFA pŁATNEGO PARKOWANIA”B”</w:t>
      </w:r>
      <w:r w:rsidR="00FF728F" w:rsidRPr="00471A52">
        <w:rPr>
          <w:rFonts w:ascii="Arial" w:eastAsia="Times New Roman" w:hAnsi="Arial" w:cs="Times New Roman"/>
          <w:b/>
          <w:caps/>
          <w:spacing w:val="40"/>
          <w:sz w:val="24"/>
          <w:szCs w:val="24"/>
          <w:lang w:eastAsia="ar-SA"/>
        </w:rPr>
        <w:br/>
      </w:r>
      <w:bookmarkEnd w:id="83"/>
      <w:bookmarkEnd w:id="84"/>
    </w:p>
    <w:tbl>
      <w:tblPr>
        <w:tblW w:w="9000" w:type="dxa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3331"/>
        <w:gridCol w:w="3332"/>
        <w:gridCol w:w="1628"/>
      </w:tblGrid>
      <w:tr w:rsidR="00063BFA" w:rsidRPr="00471A52" w14:paraId="02944F86" w14:textId="77777777" w:rsidTr="002349F1">
        <w:trPr>
          <w:cantSplit/>
          <w:trHeight w:val="462"/>
          <w:jc w:val="center"/>
        </w:trPr>
        <w:tc>
          <w:tcPr>
            <w:tcW w:w="709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165E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Lp.</w:t>
            </w:r>
          </w:p>
        </w:tc>
        <w:tc>
          <w:tcPr>
            <w:tcW w:w="3331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E7E71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</w:pPr>
            <w:bookmarkStart w:id="85" w:name="_Toc84397845"/>
            <w:bookmarkStart w:id="86" w:name="_Toc84398414"/>
            <w:r w:rsidRPr="00471A52"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  <w:t>nazwa ulicy</w:t>
            </w:r>
            <w:bookmarkEnd w:id="85"/>
            <w:bookmarkEnd w:id="86"/>
          </w:p>
        </w:tc>
        <w:tc>
          <w:tcPr>
            <w:tcW w:w="3332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5B241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</w:pPr>
            <w:bookmarkStart w:id="87" w:name="_Toc84397846"/>
            <w:bookmarkStart w:id="88" w:name="_Toc84398415"/>
            <w:r w:rsidRPr="00471A52">
              <w:rPr>
                <w:rFonts w:ascii="Times New Roman" w:eastAsia="Times New Roman" w:hAnsi="Times New Roman" w:cs="Times New Roman"/>
                <w:b/>
                <w:caps/>
                <w:sz w:val="16"/>
                <w:szCs w:val="16"/>
                <w:lang w:eastAsia="ar-SA"/>
              </w:rPr>
              <w:t>Odcinek</w:t>
            </w:r>
            <w:bookmarkEnd w:id="87"/>
            <w:bookmarkEnd w:id="88"/>
          </w:p>
        </w:tc>
        <w:tc>
          <w:tcPr>
            <w:tcW w:w="1628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455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Powierzchnia</w:t>
            </w:r>
          </w:p>
          <w:p w14:paraId="65622E3A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ar-SA"/>
              </w:rPr>
              <w:t>)</w:t>
            </w:r>
          </w:p>
        </w:tc>
      </w:tr>
      <w:tr w:rsidR="00063BFA" w:rsidRPr="00471A52" w14:paraId="4BFB1BE7" w14:textId="77777777" w:rsidTr="002349F1">
        <w:trPr>
          <w:trHeight w:val="20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B831A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31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4B6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1912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7ADD14C5" w14:textId="77777777" w:rsidTr="002349F1">
        <w:trPr>
          <w:trHeight w:val="340"/>
          <w:jc w:val="center"/>
        </w:trPr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6A3B5D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331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7465CF" w14:textId="4F94C73A" w:rsidR="00063BFA" w:rsidRPr="00471A52" w:rsidRDefault="009629E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Karłowicza</w:t>
            </w:r>
          </w:p>
        </w:tc>
        <w:tc>
          <w:tcPr>
            <w:tcW w:w="3332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7275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244E50" w14:textId="3797E6AF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0</w:t>
            </w:r>
          </w:p>
        </w:tc>
      </w:tr>
      <w:tr w:rsidR="00063BFA" w:rsidRPr="00471A52" w14:paraId="247A02FD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72D53C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6B2873" w14:textId="2A16B882" w:rsidR="00063BFA" w:rsidRPr="00471A52" w:rsidRDefault="009629E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Chopina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FBB2D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080378" w14:textId="1A7D3670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618</w:t>
            </w:r>
          </w:p>
        </w:tc>
      </w:tr>
      <w:tr w:rsidR="00063BFA" w:rsidRPr="00471A52" w14:paraId="451D716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C656D6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FFE3A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Niemcewicza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1A8D7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B1191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1 586</w:t>
            </w:r>
          </w:p>
        </w:tc>
      </w:tr>
      <w:tr w:rsidR="00063BFA" w:rsidRPr="00471A52" w14:paraId="653A32E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9496FF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7183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 Stycznia 1920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DDE623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6B2A14" w14:textId="438B4CCC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360</w:t>
            </w:r>
          </w:p>
        </w:tc>
      </w:tr>
      <w:tr w:rsidR="00063BFA" w:rsidRPr="00471A52" w14:paraId="5C2E1ED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BF5389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F4682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Zamoyskiego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4CF2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F9E0B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2 334</w:t>
            </w:r>
          </w:p>
        </w:tc>
      </w:tr>
      <w:tr w:rsidR="00063BFA" w:rsidRPr="00471A52" w14:paraId="707A09F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625348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21D2F1" w14:textId="5D1E0765" w:rsidR="00063BFA" w:rsidRPr="00471A52" w:rsidRDefault="009629E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Łużycka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A61C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A6EA5E" w14:textId="513E2392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489</w:t>
            </w:r>
          </w:p>
        </w:tc>
      </w:tr>
      <w:tr w:rsidR="00063BFA" w:rsidRPr="00471A52" w14:paraId="102FF1F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C209CF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lastRenderedPageBreak/>
              <w:t>19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FF131C" w14:textId="6F1DF9EC" w:rsidR="00063BFA" w:rsidRPr="00471A52" w:rsidRDefault="009629E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Kurpińskiego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8CC28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0FBF6F" w14:textId="467CF6A1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325</w:t>
            </w:r>
          </w:p>
        </w:tc>
      </w:tr>
      <w:tr w:rsidR="00063BFA" w:rsidRPr="00471A52" w14:paraId="2773836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E8CFBF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0769886" w14:textId="1AB6F356" w:rsidR="00063BFA" w:rsidRPr="00471A52" w:rsidRDefault="009629E3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Curie Skłodowskiej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C600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17CF2B" w14:textId="1013A94E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641</w:t>
            </w:r>
          </w:p>
        </w:tc>
      </w:tr>
      <w:tr w:rsidR="00063BFA" w:rsidRPr="00471A52" w14:paraId="48B7F02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84FE02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24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11424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Sienkiewicza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29914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B78D64" w14:textId="0404254B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260</w:t>
            </w:r>
          </w:p>
        </w:tc>
      </w:tr>
      <w:tr w:rsidR="00063BFA" w:rsidRPr="00471A52" w14:paraId="7FBF608B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84ABD5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25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C0F5E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Kaszubska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A66B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776B30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820</w:t>
            </w:r>
          </w:p>
        </w:tc>
      </w:tr>
      <w:tr w:rsidR="00063BFA" w:rsidRPr="00471A52" w14:paraId="31981E0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E7B37F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26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DE0AD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Tadeusza Kościuszki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B52D6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ECE1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121</w:t>
            </w:r>
          </w:p>
        </w:tc>
      </w:tr>
      <w:tr w:rsidR="00063BFA" w:rsidRPr="00471A52" w14:paraId="3C2CA331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C4ABCA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27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FF358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Bocianowo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B571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CB81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1 237</w:t>
            </w:r>
          </w:p>
        </w:tc>
      </w:tr>
      <w:tr w:rsidR="00063BFA" w:rsidRPr="00471A52" w14:paraId="43C9DDB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77D736F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28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2C21AA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Racławicka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8459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7984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439</w:t>
            </w:r>
          </w:p>
        </w:tc>
      </w:tr>
      <w:tr w:rsidR="00063BFA" w:rsidRPr="00471A52" w14:paraId="462AD137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4BE75D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29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F796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Świecka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55A3C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793673" w14:textId="798E2E1C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522</w:t>
            </w:r>
          </w:p>
        </w:tc>
      </w:tr>
      <w:tr w:rsidR="00063BFA" w:rsidRPr="00471A52" w14:paraId="01C804F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A8F322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30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845C7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Rycerska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DCC1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03396" w14:textId="3B766377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1 899</w:t>
            </w:r>
          </w:p>
        </w:tc>
      </w:tr>
      <w:tr w:rsidR="00063BFA" w:rsidRPr="00471A52" w14:paraId="62ABFC5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455B8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  <w:t>31</w:t>
            </w: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95E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Żółkiewskiego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29D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2FB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418</w:t>
            </w:r>
          </w:p>
        </w:tc>
      </w:tr>
      <w:tr w:rsidR="00F26EB0" w:rsidRPr="00471A52" w14:paraId="186D838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A3607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76D74" w14:textId="4BE1F798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Wawrzyniaka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EDCD8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B4547" w14:textId="26A2F7F0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284</w:t>
            </w:r>
          </w:p>
        </w:tc>
      </w:tr>
      <w:tr w:rsidR="00F26EB0" w:rsidRPr="00471A52" w14:paraId="28854AD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C41AA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FEC40" w14:textId="0578C933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Litewska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736C2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C6C59" w14:textId="437D3BDD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256</w:t>
            </w:r>
          </w:p>
        </w:tc>
      </w:tr>
      <w:tr w:rsidR="00F26EB0" w:rsidRPr="00471A52" w14:paraId="34771C60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47F35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0E614" w14:textId="5FE3826E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Emilii Plater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74E3A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0F36B" w14:textId="3380665B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372</w:t>
            </w:r>
          </w:p>
        </w:tc>
      </w:tr>
      <w:tr w:rsidR="00F26EB0" w:rsidRPr="00471A52" w14:paraId="2AE8C0A7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853CF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40A3D" w14:textId="1C4BBFEC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Lelewela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97811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FD69A" w14:textId="401D73BE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755</w:t>
            </w:r>
          </w:p>
        </w:tc>
      </w:tr>
      <w:tr w:rsidR="00F26EB0" w:rsidRPr="00471A52" w14:paraId="0718CF3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39BB6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9752C" w14:textId="28A9C4FD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Mirosławskiego</w:t>
            </w:r>
            <w:proofErr w:type="spellEnd"/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113F2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6E129" w14:textId="4F14391C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106</w:t>
            </w:r>
          </w:p>
        </w:tc>
      </w:tr>
      <w:tr w:rsidR="00F26EB0" w:rsidRPr="00471A52" w14:paraId="69A8EBF3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26258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3C35A" w14:textId="12128266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Szymanowskiego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A376C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D2173" w14:textId="0101BFEF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222</w:t>
            </w:r>
          </w:p>
        </w:tc>
      </w:tr>
      <w:tr w:rsidR="00F26EB0" w:rsidRPr="00471A52" w14:paraId="2FD35D8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0CBCE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76158" w14:textId="18A8D189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Berwińskiego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E6010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7F94B" w14:textId="7700FAC0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604</w:t>
            </w:r>
          </w:p>
        </w:tc>
      </w:tr>
      <w:tr w:rsidR="00F26EB0" w:rsidRPr="00471A52" w14:paraId="2534BE6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8E9FA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4F870" w14:textId="0199D49F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Śląska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B8149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B8187" w14:textId="4FE506E3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583</w:t>
            </w:r>
          </w:p>
        </w:tc>
      </w:tr>
      <w:tr w:rsidR="00F26EB0" w:rsidRPr="00471A52" w14:paraId="45D37A0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919A2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95936" w14:textId="5D0989F5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Poniatowskiego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01BBF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551E5" w14:textId="38C3BAF4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1 359</w:t>
            </w:r>
          </w:p>
        </w:tc>
      </w:tr>
      <w:tr w:rsidR="00F26EB0" w:rsidRPr="00471A52" w14:paraId="238D09D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E704F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75EE4" w14:textId="0277AC0A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Jastrzębia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022A7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21A2" w14:textId="1243B345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374</w:t>
            </w:r>
          </w:p>
        </w:tc>
      </w:tr>
      <w:tr w:rsidR="00F26EB0" w:rsidRPr="00471A52" w14:paraId="16412BA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F233E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7ECD2" w14:textId="27CB1C92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Kilińskiego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51254" w14:textId="30B323C5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CD26B" w14:textId="4B97C3D3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285</w:t>
            </w:r>
          </w:p>
        </w:tc>
      </w:tr>
      <w:tr w:rsidR="00F26EB0" w:rsidRPr="00471A52" w14:paraId="78A458CE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4D599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33B4D" w14:textId="0FAA6D11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Kozietulskiego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6E850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B421F" w14:textId="28A82E54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344</w:t>
            </w:r>
          </w:p>
        </w:tc>
      </w:tr>
      <w:tr w:rsidR="00F26EB0" w:rsidRPr="00471A52" w14:paraId="5F5CD59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FC3DB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98D7D" w14:textId="4737B06A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Cicha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5C197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074C7" w14:textId="7F9CE1B4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640</w:t>
            </w:r>
          </w:p>
        </w:tc>
      </w:tr>
      <w:tr w:rsidR="00F26EB0" w:rsidRPr="00471A52" w14:paraId="0D66B0A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B5096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F4397" w14:textId="2DAA13B9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Długosza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0BB11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55264" w14:textId="4263B1EA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376</w:t>
            </w:r>
          </w:p>
        </w:tc>
      </w:tr>
      <w:tr w:rsidR="00F26EB0" w:rsidRPr="00471A52" w14:paraId="29BA279A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3C6EB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2ED74" w14:textId="27ADA65B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Siemieradzkiego</w:t>
            </w:r>
            <w:proofErr w:type="spellEnd"/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C4AF1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3C430" w14:textId="3B0CF7EF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365</w:t>
            </w:r>
          </w:p>
        </w:tc>
      </w:tr>
      <w:tr w:rsidR="00F26EB0" w:rsidRPr="00471A52" w14:paraId="7048174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E0154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5F12C" w14:textId="29517953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Łokietka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1EFEA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DB010" w14:textId="17E5873E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546</w:t>
            </w:r>
          </w:p>
        </w:tc>
      </w:tr>
      <w:tr w:rsidR="00F26EB0" w:rsidRPr="00471A52" w14:paraId="372A163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2B560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4D39B" w14:textId="36349F4E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Garbary</w:t>
            </w:r>
            <w:proofErr w:type="spellEnd"/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6AFD5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46601" w14:textId="3B764812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278</w:t>
            </w:r>
          </w:p>
        </w:tc>
      </w:tr>
      <w:tr w:rsidR="00F26EB0" w:rsidRPr="00471A52" w14:paraId="6FCF4222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344B9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5A00" w14:textId="1EFDCD45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Grottgera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9A850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AD7A3" w14:textId="06536068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96</w:t>
            </w:r>
          </w:p>
        </w:tc>
      </w:tr>
      <w:tr w:rsidR="00F26EB0" w:rsidRPr="00471A52" w14:paraId="53FB17B6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8FBD9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2AA72" w14:textId="57B34682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Babia Wieś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19F93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37ACE" w14:textId="32EC71E6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554</w:t>
            </w:r>
          </w:p>
        </w:tc>
      </w:tr>
      <w:tr w:rsidR="00F26EB0" w:rsidRPr="00471A52" w14:paraId="5CB35CE2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98A04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0A0AE" w14:textId="54DB3923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Żupy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11C43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60325" w14:textId="6A584E67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160</w:t>
            </w:r>
          </w:p>
        </w:tc>
      </w:tr>
      <w:tr w:rsidR="00F26EB0" w:rsidRPr="00471A52" w14:paraId="405B61DD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F3E03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AF938" w14:textId="1799AABF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Wyczółkowskiego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7A40C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D3DDF" w14:textId="67D0D87F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180</w:t>
            </w:r>
          </w:p>
        </w:tc>
      </w:tr>
      <w:tr w:rsidR="00F26EB0" w:rsidRPr="00471A52" w14:paraId="5AEEEECB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62A90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B9089" w14:textId="07BCEE9E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Pestalozziego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4906B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518A2" w14:textId="41E47EBF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305</w:t>
            </w:r>
          </w:p>
        </w:tc>
      </w:tr>
      <w:tr w:rsidR="00F26EB0" w:rsidRPr="00471A52" w14:paraId="1AC1A64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C9D3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A6298" w14:textId="2A4AFD2E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Krakowska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52ADF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A9C0F" w14:textId="14D691EE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272</w:t>
            </w:r>
          </w:p>
        </w:tc>
      </w:tr>
      <w:tr w:rsidR="00F26EB0" w:rsidRPr="00471A52" w14:paraId="384F9DE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18C79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6D612" w14:textId="79B51F00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Graniczna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F61C1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6148F" w14:textId="34268556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1 420</w:t>
            </w:r>
          </w:p>
        </w:tc>
      </w:tr>
      <w:tr w:rsidR="00F26EB0" w:rsidRPr="00471A52" w14:paraId="279FF65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A36C2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38A04" w14:textId="2C45902D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Sportowa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2979D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F4BE9" w14:textId="12E9AFD3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972</w:t>
            </w:r>
          </w:p>
        </w:tc>
      </w:tr>
      <w:tr w:rsidR="00F26EB0" w:rsidRPr="00471A52" w14:paraId="6B6E822C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B745A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B725E" w14:textId="4687C558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Toruńska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F598B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AD15C" w14:textId="5F29DC1E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489</w:t>
            </w:r>
          </w:p>
        </w:tc>
      </w:tr>
      <w:tr w:rsidR="00F26EB0" w:rsidRPr="00471A52" w14:paraId="70B2351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4C454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C852F" w14:textId="3AB379DD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Wybickiego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E3E87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1B4CF" w14:textId="25645533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232</w:t>
            </w:r>
          </w:p>
        </w:tc>
      </w:tr>
      <w:tr w:rsidR="00F26EB0" w:rsidRPr="00471A52" w14:paraId="0A652A8F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C005B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6A211" w14:textId="7BB192B5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Dolina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41528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C7519" w14:textId="162BC60E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812</w:t>
            </w:r>
          </w:p>
        </w:tc>
      </w:tr>
      <w:tr w:rsidR="00F26EB0" w:rsidRPr="00471A52" w14:paraId="0F1449B9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E67B2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CF6E6" w14:textId="44D13F82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Jackowskiego 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8AA39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73049" w14:textId="27EEC3B0" w:rsidR="00F26EB0" w:rsidRPr="00471A52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1 366</w:t>
            </w:r>
          </w:p>
        </w:tc>
      </w:tr>
      <w:tr w:rsidR="00F26EB0" w:rsidRPr="00471A52" w14:paraId="1970D23D" w14:textId="77777777" w:rsidTr="002349F1">
        <w:trPr>
          <w:trHeight w:val="34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68F4E" w14:textId="77777777" w:rsidR="00F26EB0" w:rsidRPr="00E82295" w:rsidRDefault="00F26EB0" w:rsidP="00E82295">
            <w:pPr>
              <w:pStyle w:val="Akapitzlist"/>
              <w:numPr>
                <w:ilvl w:val="0"/>
                <w:numId w:val="66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33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47BFA" w14:textId="3C42E429" w:rsidR="00F26EB0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Grunwaldzka</w:t>
            </w:r>
          </w:p>
        </w:tc>
        <w:tc>
          <w:tcPr>
            <w:tcW w:w="333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4FB17" w14:textId="77777777" w:rsidR="00F26EB0" w:rsidRPr="00471A52" w:rsidRDefault="00F26EB0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16FF4" w14:textId="1DCC585E" w:rsidR="00F26EB0" w:rsidRDefault="00F26EB0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2 527</w:t>
            </w:r>
          </w:p>
        </w:tc>
      </w:tr>
      <w:tr w:rsidR="00063BFA" w:rsidRPr="00471A52" w14:paraId="43B3A300" w14:textId="77777777" w:rsidTr="002349F1">
        <w:trPr>
          <w:trHeight w:val="255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D9ADB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32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AB54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Sowińskiego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A1A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C22E6" w14:textId="097DD8CF" w:rsidR="00063BFA" w:rsidRPr="00471A52" w:rsidRDefault="002349F1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76A0DE24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C5BFD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35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1BCE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Langiewicza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787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9FD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58</w:t>
            </w:r>
          </w:p>
        </w:tc>
      </w:tr>
      <w:tr w:rsidR="00063BFA" w:rsidRPr="00471A52" w14:paraId="1668826A" w14:textId="77777777" w:rsidTr="00152754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6F5B4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36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CC0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Królowej Jadwigi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4FC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4E381" w14:textId="623C25EF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220</w:t>
            </w:r>
          </w:p>
        </w:tc>
      </w:tr>
      <w:tr w:rsidR="00063BFA" w:rsidRPr="00471A52" w14:paraId="162353A9" w14:textId="77777777" w:rsidTr="00F76E5A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FD8FA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37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3B8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Naruszewicza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1889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2C3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130</w:t>
            </w:r>
          </w:p>
        </w:tc>
      </w:tr>
      <w:tr w:rsidR="00063BFA" w:rsidRPr="00471A52" w14:paraId="565ACC65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F9897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46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DCB93" w14:textId="459A8689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owstańców </w:t>
            </w:r>
            <w:proofErr w:type="spellStart"/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Wielkopolskicj</w:t>
            </w:r>
            <w:proofErr w:type="spellEnd"/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77D6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29855" w14:textId="78A81ABC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1 586</w:t>
            </w:r>
          </w:p>
        </w:tc>
      </w:tr>
      <w:tr w:rsidR="00063BFA" w:rsidRPr="00471A52" w14:paraId="50772F0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01E86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47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FE0B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Aleje Ossolińskich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D4F1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EC63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211</w:t>
            </w:r>
          </w:p>
        </w:tc>
      </w:tr>
      <w:tr w:rsidR="00063BFA" w:rsidRPr="00471A52" w14:paraId="16424EF7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413D6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48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9A8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Chodkiewicza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6B83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6421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1 901</w:t>
            </w:r>
          </w:p>
        </w:tc>
      </w:tr>
      <w:tr w:rsidR="00063BFA" w:rsidRPr="00471A52" w14:paraId="22FF1D3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C0EB5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49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CF956" w14:textId="20AEEFF5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Jagiellońska parking przy </w:t>
            </w:r>
            <w:r w:rsidR="00962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Krakowskiej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6524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029C5" w14:textId="77545E1E" w:rsidR="00063BFA" w:rsidRPr="00471A52" w:rsidRDefault="009629E3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800</w:t>
            </w:r>
          </w:p>
        </w:tc>
      </w:tr>
      <w:tr w:rsidR="00063BFA" w:rsidRPr="00471A52" w14:paraId="37AFF938" w14:textId="77777777" w:rsidTr="002621C2">
        <w:trPr>
          <w:trHeight w:val="34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10BF18" w14:textId="77777777" w:rsidR="00063BFA" w:rsidRPr="00E82295" w:rsidRDefault="00063BFA" w:rsidP="00E82295">
            <w:pPr>
              <w:pStyle w:val="Akapitzlist"/>
              <w:numPr>
                <w:ilvl w:val="0"/>
                <w:numId w:val="66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  <w:r w:rsidRPr="00E82295"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7FB5B7" w14:textId="22F5C136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Jagiellońska 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doub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6AF79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double" w:sz="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A9019E" w14:textId="4A9535B7" w:rsidR="00063BFA" w:rsidRPr="00471A52" w:rsidRDefault="009629E3" w:rsidP="009629E3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368</w:t>
            </w:r>
          </w:p>
        </w:tc>
      </w:tr>
      <w:tr w:rsidR="00063BFA" w:rsidRPr="00471A52" w14:paraId="6CAB11A3" w14:textId="77777777" w:rsidTr="002349F1">
        <w:trPr>
          <w:trHeight w:val="340"/>
          <w:jc w:val="center"/>
        </w:trPr>
        <w:tc>
          <w:tcPr>
            <w:tcW w:w="7372" w:type="dxa"/>
            <w:gridSpan w:val="3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8A59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628" w:type="dxa"/>
            <w:tcBorders>
              <w:top w:val="doub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69B28" w14:textId="4C8CA978" w:rsidR="00063BFA" w:rsidRPr="00471A52" w:rsidRDefault="00242E84" w:rsidP="00063BFA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35 517</w:t>
            </w:r>
          </w:p>
        </w:tc>
      </w:tr>
    </w:tbl>
    <w:p w14:paraId="5364BC40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5A96B5E5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Ogółem Zadanie 9</w:t>
      </w:r>
    </w:p>
    <w:p w14:paraId="62CCF971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240ED048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A496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FD19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82C0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07CEA345" w14:textId="77777777" w:rsidTr="002621C2">
        <w:trPr>
          <w:trHeight w:val="340"/>
          <w:jc w:val="center"/>
        </w:trPr>
        <w:tc>
          <w:tcPr>
            <w:tcW w:w="7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920A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6F0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BEB4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12997C92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A4D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8ADF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6781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3B1C3A33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CB6B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9935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9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67828" w14:textId="1BCC2FC3" w:rsidR="00063BFA" w:rsidRPr="00471A52" w:rsidRDefault="003F116B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35 517</w:t>
            </w:r>
          </w:p>
        </w:tc>
      </w:tr>
      <w:tr w:rsidR="00063BFA" w:rsidRPr="00471A52" w14:paraId="774C22DA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17BB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2DB83" w14:textId="611EBD4D" w:rsidR="00063BFA" w:rsidRPr="00471A52" w:rsidRDefault="00242E84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35 517</w:t>
            </w:r>
          </w:p>
        </w:tc>
      </w:tr>
    </w:tbl>
    <w:p w14:paraId="034FB75F" w14:textId="12C41572" w:rsidR="007F17AE" w:rsidRDefault="007F17AE" w:rsidP="007F17AE">
      <w:bookmarkStart w:id="89" w:name="_Toc84397847"/>
      <w:bookmarkStart w:id="90" w:name="_Toc84398416"/>
    </w:p>
    <w:p w14:paraId="63B4670B" w14:textId="77777777" w:rsidR="00E82295" w:rsidRDefault="00E82295" w:rsidP="007F17AE"/>
    <w:p w14:paraId="69BE311C" w14:textId="77777777" w:rsidR="00E82295" w:rsidRDefault="00E82295" w:rsidP="007F17AE"/>
    <w:p w14:paraId="5F98AF64" w14:textId="77777777" w:rsidR="00E82295" w:rsidRDefault="00E82295" w:rsidP="007F17AE"/>
    <w:p w14:paraId="0F938F14" w14:textId="77777777" w:rsidR="002349F1" w:rsidRDefault="002349F1" w:rsidP="007F17AE"/>
    <w:p w14:paraId="45A5D7BC" w14:textId="77777777" w:rsidR="002349F1" w:rsidRDefault="002349F1" w:rsidP="007F17AE"/>
    <w:p w14:paraId="178ED03C" w14:textId="77777777" w:rsidR="002349F1" w:rsidRDefault="002349F1" w:rsidP="007F17AE"/>
    <w:p w14:paraId="79111222" w14:textId="77777777" w:rsidR="000B12B0" w:rsidRDefault="000B12B0" w:rsidP="007F17AE"/>
    <w:p w14:paraId="34BFACE3" w14:textId="77777777" w:rsidR="000B12B0" w:rsidRDefault="000B12B0" w:rsidP="007F17AE"/>
    <w:p w14:paraId="2DC17436" w14:textId="77777777" w:rsidR="000B12B0" w:rsidRDefault="000B12B0" w:rsidP="007F17AE"/>
    <w:p w14:paraId="4AF554D3" w14:textId="77777777" w:rsidR="002349F1" w:rsidRDefault="002349F1" w:rsidP="007F17AE"/>
    <w:p w14:paraId="6CC39A55" w14:textId="77777777" w:rsidR="000B12B0" w:rsidRDefault="000B12B0" w:rsidP="007F17AE"/>
    <w:p w14:paraId="70879917" w14:textId="77777777" w:rsidR="000B12B0" w:rsidRDefault="000B12B0" w:rsidP="007F17AE"/>
    <w:p w14:paraId="7D9C3451" w14:textId="77777777" w:rsidR="000B12B0" w:rsidRDefault="000B12B0" w:rsidP="007F17AE"/>
    <w:p w14:paraId="73A30A45" w14:textId="77777777" w:rsidR="00E82295" w:rsidRPr="007F17AE" w:rsidRDefault="00E82295" w:rsidP="007F17AE"/>
    <w:p w14:paraId="74F0CB9C" w14:textId="09029141" w:rsidR="00063BFA" w:rsidRPr="00471A52" w:rsidRDefault="00063BFA" w:rsidP="00FA5A9C">
      <w:pPr>
        <w:keepNext/>
        <w:keepLines/>
        <w:suppressAutoHyphens/>
        <w:spacing w:after="120" w:line="240" w:lineRule="auto"/>
        <w:ind w:right="-284"/>
        <w:jc w:val="center"/>
        <w:outlineLvl w:val="0"/>
        <w:rPr>
          <w:rFonts w:ascii="Courier New" w:eastAsia="Times New Roman" w:hAnsi="Courier New" w:cs="Times New Roman"/>
          <w:b/>
          <w:sz w:val="28"/>
          <w:szCs w:val="28"/>
          <w:lang w:val="x-none" w:eastAsia="ar-SA"/>
        </w:rPr>
      </w:pPr>
      <w:r w:rsidRPr="00471A52">
        <w:rPr>
          <w:rFonts w:ascii="Arial" w:eastAsia="Times New Roman" w:hAnsi="Arial" w:cs="Times New Roman"/>
          <w:b/>
          <w:caps/>
          <w:spacing w:val="40"/>
          <w:sz w:val="32"/>
          <w:szCs w:val="20"/>
          <w:lang w:eastAsia="ar-SA"/>
        </w:rPr>
        <w:lastRenderedPageBreak/>
        <w:t>ZADANIE NR 10</w:t>
      </w:r>
      <w:r w:rsidR="00FA5A9C" w:rsidRPr="00471A52">
        <w:rPr>
          <w:rFonts w:ascii="Arial" w:eastAsia="Times New Roman" w:hAnsi="Arial" w:cs="Times New Roman"/>
          <w:b/>
          <w:caps/>
          <w:spacing w:val="40"/>
          <w:sz w:val="32"/>
          <w:szCs w:val="20"/>
          <w:lang w:eastAsia="ar-SA"/>
        </w:rPr>
        <w:br/>
      </w:r>
      <w:bookmarkEnd w:id="89"/>
      <w:bookmarkEnd w:id="90"/>
    </w:p>
    <w:p w14:paraId="54C010E3" w14:textId="77777777" w:rsidR="00063BFA" w:rsidRPr="00471A52" w:rsidRDefault="00063BFA" w:rsidP="00063BFA">
      <w:pPr>
        <w:suppressAutoHyphens/>
        <w:spacing w:after="0" w:line="240" w:lineRule="auto"/>
        <w:ind w:right="-285"/>
        <w:jc w:val="both"/>
        <w:rPr>
          <w:rFonts w:ascii="Arial" w:eastAsia="Times New Roman" w:hAnsi="Arial" w:cs="Times New Roman"/>
          <w:sz w:val="6"/>
          <w:szCs w:val="20"/>
          <w:lang w:eastAsia="ar-SA"/>
        </w:rPr>
      </w:pPr>
    </w:p>
    <w:p w14:paraId="6754BFFC" w14:textId="77777777" w:rsidR="00063BFA" w:rsidRPr="00471A52" w:rsidRDefault="00063BFA" w:rsidP="00063BFA">
      <w:pPr>
        <w:tabs>
          <w:tab w:val="left" w:pos="773"/>
          <w:tab w:val="left" w:pos="7838"/>
          <w:tab w:val="left" w:pos="9240"/>
          <w:tab w:val="left" w:pos="10690"/>
        </w:tabs>
        <w:suppressAutoHyphens/>
        <w:spacing w:after="0" w:line="240" w:lineRule="auto"/>
        <w:rPr>
          <w:rFonts w:ascii="Courier New" w:eastAsia="Times New Roman" w:hAnsi="Courier New" w:cs="Times New Roman"/>
          <w:color w:val="000000"/>
          <w:sz w:val="16"/>
          <w:szCs w:val="20"/>
          <w:lang w:eastAsia="ar-SA"/>
        </w:rPr>
      </w:pPr>
      <w:r w:rsidRPr="00471A52">
        <w:rPr>
          <w:rFonts w:ascii="Courier New" w:eastAsia="Times New Roman" w:hAnsi="Courier New" w:cs="Times New Roman"/>
          <w:color w:val="000000"/>
          <w:sz w:val="16"/>
          <w:szCs w:val="20"/>
          <w:lang w:eastAsia="ar-SA"/>
        </w:rPr>
        <w:tab/>
      </w:r>
      <w:r w:rsidRPr="00471A52">
        <w:rPr>
          <w:rFonts w:ascii="Courier New" w:eastAsia="Times New Roman" w:hAnsi="Courier New" w:cs="Times New Roman"/>
          <w:color w:val="000000"/>
          <w:sz w:val="16"/>
          <w:szCs w:val="20"/>
          <w:lang w:eastAsia="ar-SA"/>
        </w:rPr>
        <w:tab/>
      </w:r>
      <w:r w:rsidRPr="00471A52">
        <w:rPr>
          <w:rFonts w:ascii="Courier New" w:eastAsia="Times New Roman" w:hAnsi="Courier New" w:cs="Times New Roman"/>
          <w:color w:val="000000"/>
          <w:sz w:val="16"/>
          <w:szCs w:val="20"/>
          <w:lang w:eastAsia="ar-SA"/>
        </w:rPr>
        <w:tab/>
      </w:r>
    </w:p>
    <w:tbl>
      <w:tblPr>
        <w:tblW w:w="9781" w:type="dxa"/>
        <w:tblInd w:w="-147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09"/>
        <w:gridCol w:w="6663"/>
        <w:gridCol w:w="1134"/>
        <w:gridCol w:w="1275"/>
      </w:tblGrid>
      <w:tr w:rsidR="00063BFA" w:rsidRPr="00471A52" w14:paraId="4D25B566" w14:textId="77777777" w:rsidTr="004C4429">
        <w:trPr>
          <w:cantSplit/>
          <w:trHeight w:val="567"/>
        </w:trPr>
        <w:tc>
          <w:tcPr>
            <w:tcW w:w="709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5619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663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1C9C50" w14:textId="77777777" w:rsidR="00063BFA" w:rsidRPr="00471A52" w:rsidRDefault="00063BFA" w:rsidP="00063BFA">
            <w:pPr>
              <w:keepNext/>
              <w:keepLines/>
              <w:tabs>
                <w:tab w:val="num" w:pos="0"/>
              </w:tabs>
              <w:suppressAutoHyphens/>
              <w:snapToGrid w:val="0"/>
              <w:spacing w:after="0" w:line="240" w:lineRule="auto"/>
              <w:ind w:left="432" w:hanging="432"/>
              <w:jc w:val="center"/>
              <w:outlineLvl w:val="0"/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</w:pPr>
            <w:bookmarkStart w:id="91" w:name="_Toc84397848"/>
            <w:bookmarkStart w:id="92" w:name="_Toc84398417"/>
            <w:r w:rsidRPr="00471A52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ar-SA"/>
              </w:rPr>
              <w:t>Wyszczególnienie</w:t>
            </w:r>
            <w:bookmarkEnd w:id="91"/>
            <w:bookmarkEnd w:id="92"/>
          </w:p>
        </w:tc>
        <w:tc>
          <w:tcPr>
            <w:tcW w:w="1134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A582F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Długość</w:t>
            </w:r>
          </w:p>
          <w:p w14:paraId="6B9E8975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(m)</w:t>
            </w:r>
          </w:p>
        </w:tc>
        <w:tc>
          <w:tcPr>
            <w:tcW w:w="1275" w:type="dxa"/>
            <w:tcBorders>
              <w:top w:val="double" w:sz="2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0C492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Powierzchnia</w:t>
            </w:r>
          </w:p>
          <w:p w14:paraId="3E5E9277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(m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)</w:t>
            </w:r>
          </w:p>
        </w:tc>
      </w:tr>
      <w:tr w:rsidR="00063BFA" w:rsidRPr="00471A52" w14:paraId="7DDAB440" w14:textId="77777777" w:rsidTr="004C4429">
        <w:trPr>
          <w:trHeight w:val="20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CDF8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8E15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A8F0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D6B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4</w:t>
            </w:r>
          </w:p>
        </w:tc>
      </w:tr>
      <w:tr w:rsidR="00063BFA" w:rsidRPr="00471A52" w14:paraId="0FA43FEC" w14:textId="77777777" w:rsidTr="004C4429">
        <w:trPr>
          <w:trHeight w:val="340"/>
        </w:trPr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41F36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24D0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moście na ul. Ku Młynom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2655CA7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A03F2C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100</w:t>
            </w:r>
          </w:p>
        </w:tc>
      </w:tr>
      <w:tr w:rsidR="00063BFA" w:rsidRPr="00471A52" w14:paraId="59C08572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34F8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2A860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na ul. Mennica (jedna strona nad jazem)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6553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33BC0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</w:t>
            </w:r>
          </w:p>
        </w:tc>
      </w:tr>
      <w:tr w:rsidR="00063BFA" w:rsidRPr="00471A52" w14:paraId="3CE05DAB" w14:textId="77777777" w:rsidTr="004C4429">
        <w:trPr>
          <w:trHeight w:val="567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CC55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02CA2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Rondo Bernardyńskie (Zbożowy Rynek) przejścia poprzeczne przez skrzyżowanie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12B387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7E2F11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270</w:t>
            </w:r>
          </w:p>
        </w:tc>
      </w:tr>
      <w:tr w:rsidR="00063BFA" w:rsidRPr="00471A52" w14:paraId="1CF868BB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762F5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028A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pl. Kościeleckich - chodnik wokół placu i przejścia poprzeczne przez skwer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985EAC" w14:textId="066047DA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  <w:r w:rsidR="00F26EB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04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74A55B" w14:textId="343506F9" w:rsidR="00063BFA" w:rsidRPr="00471A52" w:rsidRDefault="00F26EB0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608</w:t>
            </w:r>
          </w:p>
        </w:tc>
      </w:tr>
      <w:tr w:rsidR="00063BFA" w:rsidRPr="00471A52" w14:paraId="368A5EAE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D68B2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A51A0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Bernardyńska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E3731A" w14:textId="77777777" w:rsidR="00063BFA" w:rsidRPr="00471A52" w:rsidRDefault="00C31906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340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C3907A" w14:textId="77777777" w:rsidR="00063BFA" w:rsidRPr="00471A52" w:rsidRDefault="00C31906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1 380</w:t>
            </w:r>
          </w:p>
        </w:tc>
      </w:tr>
      <w:tr w:rsidR="00063BFA" w:rsidRPr="00471A52" w14:paraId="6EA6372D" w14:textId="77777777" w:rsidTr="004C4429">
        <w:trPr>
          <w:trHeight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F0230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3E87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chodnik od stacji paliw  do ul. Jagiellońskiej, schody z ul. Bernardyńskiej </w:t>
            </w: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br/>
              <w:t>do ul. Grodzkiej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B09C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2251A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940</w:t>
            </w:r>
          </w:p>
        </w:tc>
      </w:tr>
      <w:tr w:rsidR="00063BFA" w:rsidRPr="00471A52" w14:paraId="2CEC3A26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FA64A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B694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Chodnik od ul. Św. Floriana do ul. Jagiellońskiej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2C77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C32F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440</w:t>
            </w:r>
          </w:p>
        </w:tc>
      </w:tr>
      <w:tr w:rsidR="00063BFA" w:rsidRPr="00471A52" w14:paraId="664C9904" w14:textId="77777777" w:rsidTr="004C4429">
        <w:trPr>
          <w:trHeight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7F866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547CB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Ciągi piesze - skwer przy kościele garnizonowym wraz ze schodami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i budynkiem UTP (ul. Bernardyńska)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40EA51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96A18F8" w14:textId="77777777" w:rsidR="00063BFA" w:rsidRPr="00471A52" w:rsidRDefault="0038279E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800</w:t>
            </w:r>
          </w:p>
        </w:tc>
      </w:tr>
      <w:tr w:rsidR="00063BFA" w:rsidRPr="00471A52" w14:paraId="0DBB6A9C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970D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F7CD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Chodnik przy skrzyżowaniu ul. Długiej i pl. Kościeleckich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92A0C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2EDC0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175</w:t>
            </w:r>
          </w:p>
        </w:tc>
      </w:tr>
      <w:tr w:rsidR="00063BFA" w:rsidRPr="00471A52" w14:paraId="3219B876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F59E6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CA334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ul. Grodzka od spichrza do ul. Mostowej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1CFEA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6350A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300</w:t>
            </w:r>
          </w:p>
        </w:tc>
      </w:tr>
      <w:tr w:rsidR="00063BFA" w:rsidRPr="00471A52" w14:paraId="3B8F9757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C65DA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02F6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ul. Mostowa od Starego Rynku do mostu  + schody do ul. </w:t>
            </w:r>
            <w:proofErr w:type="spellStart"/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Spichlernej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C0267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90AED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1 810</w:t>
            </w:r>
          </w:p>
        </w:tc>
      </w:tr>
      <w:tr w:rsidR="00063BFA" w:rsidRPr="00471A52" w14:paraId="39BA45B7" w14:textId="77777777" w:rsidTr="004C4429">
        <w:trPr>
          <w:trHeight w:val="794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ADB16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7BC39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Stary Rynek - chodniki przed plantami przy Ratuszu, wokół gmachu UM          (ul. Niedźwiedzia, ul. Jezuicka, ul. Farna), przejścia przez Stary Rynek </w:t>
            </w: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br/>
              <w:t>od ul. Mostowej, w kierunku ul. Batorego i ul. Jana Kazimierza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0B4567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7280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1 500</w:t>
            </w:r>
          </w:p>
        </w:tc>
      </w:tr>
      <w:tr w:rsidR="00063BFA" w:rsidRPr="00471A52" w14:paraId="19C57E44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5E1BD" w14:textId="7BE79AA3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204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Przejścia poprzeczne przy al. Wojska Polskiego na skrzyżowaniach z: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836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CFE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500</w:t>
            </w:r>
          </w:p>
        </w:tc>
      </w:tr>
      <w:tr w:rsidR="00063BFA" w:rsidRPr="00471A52" w14:paraId="72F3FDD0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9B5D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2E4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43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Chorwacką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9A7E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C5E2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200 </w:t>
            </w:r>
          </w:p>
        </w:tc>
      </w:tr>
      <w:tr w:rsidR="00063BFA" w:rsidRPr="00471A52" w14:paraId="6764F7C7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D0F0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51E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43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Polną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274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C779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100 </w:t>
            </w:r>
          </w:p>
        </w:tc>
      </w:tr>
      <w:tr w:rsidR="00063BFA" w:rsidRPr="00471A52" w14:paraId="2C55665A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828D4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c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7273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left="443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ul. Ujejskiego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BA2AE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0D467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 xml:space="preserve">200 </w:t>
            </w:r>
          </w:p>
        </w:tc>
      </w:tr>
      <w:tr w:rsidR="00063BFA" w:rsidRPr="00471A52" w14:paraId="5468B12B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444EBA" w14:textId="329B2FF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8D331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al. Wojska Polskiego (obie strony) od Ronda Kujawskiego do ul. Ujejskiego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ED434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3A0F4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10 500</w:t>
            </w:r>
          </w:p>
        </w:tc>
      </w:tr>
      <w:tr w:rsidR="00063BFA" w:rsidRPr="00471A52" w14:paraId="3901352C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619610" w14:textId="3FEF75DA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C6BCA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Wyspa Młyńska - kładka przy Operze Nowa wraz z dojściami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412305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155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E95F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460</w:t>
            </w:r>
          </w:p>
        </w:tc>
      </w:tr>
      <w:tr w:rsidR="00063BFA" w:rsidRPr="00471A52" w14:paraId="4525B408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61AF00" w14:textId="0312A072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8380E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Wyspa Młyńska - kładka im. K. Klenczona  wraz z dojściami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F5A33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827740" w14:textId="77777777" w:rsidR="00063BFA" w:rsidRPr="00471A52" w:rsidRDefault="00744D27" w:rsidP="00063BFA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215</w:t>
            </w:r>
          </w:p>
        </w:tc>
      </w:tr>
      <w:tr w:rsidR="004C4429" w:rsidRPr="00471A52" w14:paraId="2EEA6685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5BCCB4" w14:textId="6BB23604" w:rsidR="004C4429" w:rsidRPr="00471A52" w:rsidRDefault="004C4429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C8C858" w14:textId="1C781CB4" w:rsidR="004C4429" w:rsidRPr="00471A52" w:rsidRDefault="004C4429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 xml:space="preserve">Obszar wokół Starego Rynku – koperty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BA9F3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77B43F1" w14:textId="0286D0C7" w:rsidR="004C4429" w:rsidRPr="00471A52" w:rsidRDefault="00F232AA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1 158</w:t>
            </w:r>
          </w:p>
        </w:tc>
      </w:tr>
      <w:tr w:rsidR="004C4429" w:rsidRPr="00471A52" w14:paraId="4A45A5F2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462FE4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A828AD" w14:textId="5718D88B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Długa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– 2 koperty dla zaopatrzenia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2D4F7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4D465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</w:t>
            </w:r>
          </w:p>
          <w:p w14:paraId="6A8F67F7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</w:t>
            </w:r>
          </w:p>
          <w:p w14:paraId="1A946725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167AC803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FC14E5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BA892F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Długa 29 – 2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2D8A72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24FE0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</w:t>
            </w:r>
          </w:p>
          <w:p w14:paraId="7430FD85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11</w:t>
            </w:r>
          </w:p>
        </w:tc>
      </w:tr>
      <w:tr w:rsidR="004C4429" w:rsidRPr="00471A52" w14:paraId="23AE9CE1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57D5C1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B055E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Długa 57 – 1 koperta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DD7F5F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6C5FA4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</w:t>
            </w:r>
          </w:p>
          <w:p w14:paraId="769DE16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112</w:t>
            </w:r>
          </w:p>
          <w:p w14:paraId="21DE246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</w:t>
            </w:r>
          </w:p>
          <w:p w14:paraId="622795E7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6A3CDBAF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C53508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90772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Długa 70 – 1 koperta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39028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235861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</w:t>
            </w:r>
          </w:p>
          <w:p w14:paraId="4202387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45F2BF93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C4BA17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23E551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 Blankami 65 – 1 koperta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21098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7837C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</w:t>
            </w:r>
          </w:p>
          <w:p w14:paraId="29FF65D7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3C00EAEE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AC356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89A9C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 Blankami 45 – postój taxi – 22,5mb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440134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EEF8AA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70</w:t>
            </w:r>
          </w:p>
          <w:p w14:paraId="1EC66442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192B4B0E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4173B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0129B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 Blankami 37 – 4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AA4373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EA50D1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46</w:t>
            </w:r>
          </w:p>
        </w:tc>
      </w:tr>
      <w:tr w:rsidR="004C4429" w:rsidRPr="00471A52" w14:paraId="12F83DE6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EB057E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3E8F7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 Blankami 33 – 4 koperty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126FC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5794F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72</w:t>
            </w:r>
          </w:p>
          <w:p w14:paraId="7EFB8A5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51E666C5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6B5CDF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D6B952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 Blankami 27 – 3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903E41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B117B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</w:tr>
      <w:tr w:rsidR="004C4429" w:rsidRPr="00471A52" w14:paraId="06135CAF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017760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4D4F41" w14:textId="58825EA5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Jana Kazimierza 5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E63EF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0B499A" w14:textId="4D6D8AD0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</w:t>
            </w:r>
          </w:p>
        </w:tc>
      </w:tr>
      <w:tr w:rsidR="004C4429" w:rsidRPr="00471A52" w14:paraId="17577CF5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D760D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AB22EF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Jana Kazimierza 5 – 2 koperty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683208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C54413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23</w:t>
            </w:r>
          </w:p>
        </w:tc>
      </w:tr>
      <w:tr w:rsidR="004C4429" w:rsidRPr="00471A52" w14:paraId="5CD02D62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61748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C061B8" w14:textId="77777777" w:rsidR="004C4429" w:rsidRPr="00471A52" w:rsidRDefault="004C4429" w:rsidP="004C4429">
            <w:pPr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Jana Kazimierza 5 – postój taxi na jezdni ok 20mb</w:t>
            </w:r>
          </w:p>
          <w:p w14:paraId="5271A14A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457EBA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1BA68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40</w:t>
            </w:r>
          </w:p>
        </w:tc>
      </w:tr>
      <w:tr w:rsidR="004C4429" w:rsidRPr="00471A52" w14:paraId="7D4ADD07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69E61D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ADB463" w14:textId="2211D3B9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Jana Kazimierza 3A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EE093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E549BE" w14:textId="41A3F815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47</w:t>
            </w:r>
          </w:p>
        </w:tc>
      </w:tr>
      <w:tr w:rsidR="004C4429" w:rsidRPr="00471A52" w14:paraId="2E3E716D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0E620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D3BCE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Batorego 3 – 3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0398C7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08EB7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</w:tr>
      <w:tr w:rsidR="004C4429" w:rsidRPr="00471A52" w14:paraId="63148159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922EBA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175E0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Jezuicka 3 – 3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7EFED2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0294D5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</w:tr>
      <w:tr w:rsidR="004C4429" w:rsidRPr="00471A52" w14:paraId="76E71E7E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B3289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293354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Przyrzecze 15 – 1 koperta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A2C468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5587A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10</w:t>
            </w:r>
          </w:p>
          <w:p w14:paraId="7642ACA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</w:tr>
      <w:tr w:rsidR="004C4429" w:rsidRPr="00471A52" w14:paraId="346A0656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89CA14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01A0FF3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Mennica 8 – 1 koperta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2E296F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C6A30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16</w:t>
            </w:r>
          </w:p>
        </w:tc>
      </w:tr>
      <w:tr w:rsidR="004C4429" w:rsidRPr="00471A52" w14:paraId="30C6ACDB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81D833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4FF6E4" w14:textId="70D49A4C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Farna 10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koperty dla policji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BF64EA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8F47EA" w14:textId="3A4572E3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</w:tr>
      <w:tr w:rsidR="004C4429" w:rsidRPr="00471A52" w14:paraId="356C4E21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0E22706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FFE660" w14:textId="026C296E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Farna 10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koperty dla uczestników mszy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35B883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F41F94" w14:textId="65D2A288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</w:t>
            </w:r>
          </w:p>
        </w:tc>
      </w:tr>
      <w:tr w:rsidR="004C4429" w:rsidRPr="00471A52" w14:paraId="3487231B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FE07E8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82007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Farna 8 – 3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578228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291E9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35</w:t>
            </w:r>
          </w:p>
        </w:tc>
      </w:tr>
      <w:tr w:rsidR="004C4429" w:rsidRPr="00471A52" w14:paraId="5C545CB3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5A88A4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38E083" w14:textId="5787DFE2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Grodzka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09A868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8E54B4" w14:textId="6C654790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31C31ECC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751AAB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8CCB37" w14:textId="3AE36F50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Kręta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y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5CE68E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05ACCD" w14:textId="6CDE41CF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</w:t>
            </w:r>
          </w:p>
        </w:tc>
      </w:tr>
      <w:tr w:rsidR="004C4429" w:rsidRPr="00471A52" w14:paraId="6FB4747B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81484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BED9A1" w14:textId="4B31A135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Grodzka 34- 6 kopert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AFEFC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8E4330" w14:textId="3DA509A6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72</w:t>
            </w:r>
          </w:p>
        </w:tc>
      </w:tr>
      <w:tr w:rsidR="00F26EB0" w:rsidRPr="00471A52" w14:paraId="69C77F24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9B21E0" w14:textId="77777777" w:rsidR="00F26EB0" w:rsidRPr="00471A52" w:rsidRDefault="00F26EB0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6F74F4" w14:textId="3195A00B" w:rsidR="00F26EB0" w:rsidRDefault="00F26EB0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Grodzka 27- 1 koperta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E681AB" w14:textId="77777777" w:rsidR="00F26EB0" w:rsidRPr="00471A52" w:rsidRDefault="00F26EB0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094C78" w14:textId="5C0DE49A" w:rsidR="00F26EB0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3D6D5118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E5900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D3A521" w14:textId="736AED9E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Podwale 8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koperty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72A034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78D417" w14:textId="53CF32C6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24</w:t>
            </w:r>
          </w:p>
        </w:tc>
      </w:tr>
      <w:tr w:rsidR="004C4429" w:rsidRPr="00471A52" w14:paraId="1B3B0E2C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CCDE49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7864D2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Podwale 8 – 1 koperta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C09F03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A0FDF2" w14:textId="5ACE1E4F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03B0D16C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9B7EFB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634A96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Magdzińskiego</w:t>
            </w:r>
            <w:proofErr w:type="spellEnd"/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– 11 kopert dla zaopatrzenia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312971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0FC2C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127</w:t>
            </w:r>
          </w:p>
        </w:tc>
      </w:tr>
      <w:tr w:rsidR="004C4429" w:rsidRPr="00471A52" w14:paraId="38568620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5ED076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700980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Magdzińskiego</w:t>
            </w:r>
            <w:proofErr w:type="spellEnd"/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– 1 koperta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2923AD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4A9C2F" w14:textId="19138625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4772531C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64454D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C3865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Rybi Rynek – 1 koperta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05C2F9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159E9A" w14:textId="70A01A40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67C0C7ED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EB38DC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F101AC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>Grodzka 20 – 1 koperta dla niepełnosprawnych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DA14B3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590279" w14:textId="1F3DDC3C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22</w:t>
            </w:r>
          </w:p>
        </w:tc>
      </w:tr>
      <w:tr w:rsidR="004C4429" w:rsidRPr="00471A52" w14:paraId="443D0976" w14:textId="77777777" w:rsidTr="004C4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8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C2C58F" w14:textId="77777777" w:rsidR="004C4429" w:rsidRPr="00471A52" w:rsidRDefault="004C4429" w:rsidP="004C4429">
            <w:pPr>
              <w:pStyle w:val="Akapitzlist"/>
              <w:numPr>
                <w:ilvl w:val="0"/>
                <w:numId w:val="64"/>
              </w:num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21DF74" w14:textId="696B8213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left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Mostowa – 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kopert</w:t>
            </w:r>
            <w:r w:rsidR="00F26EB0">
              <w:rPr>
                <w:rFonts w:ascii="Times New Roman" w:hAnsi="Times New Roman" w:cs="Times New Roman"/>
                <w:sz w:val="20"/>
                <w:szCs w:val="20"/>
              </w:rPr>
              <w:t>y</w:t>
            </w:r>
            <w:r w:rsidRPr="00471A52">
              <w:rPr>
                <w:rFonts w:ascii="Times New Roman" w:hAnsi="Times New Roman" w:cs="Times New Roman"/>
                <w:sz w:val="20"/>
                <w:szCs w:val="20"/>
              </w:rPr>
              <w:t xml:space="preserve"> dla niepełnosprawnych  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E86638B" w14:textId="77777777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A5B5D1" w14:textId="44B52F3B" w:rsidR="004C4429" w:rsidRPr="00471A52" w:rsidRDefault="00F26EB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ar-SA"/>
              </w:rPr>
              <w:t>162</w:t>
            </w:r>
          </w:p>
        </w:tc>
      </w:tr>
      <w:tr w:rsidR="004C4429" w:rsidRPr="00471A52" w14:paraId="37E9ECBE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8B6895A" w14:textId="5C0D5701" w:rsidR="004C4429" w:rsidRPr="00471A52" w:rsidRDefault="004C4429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</w:t>
            </w:r>
            <w:r w:rsidR="001616B5"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BFF1F3" w14:textId="38735031" w:rsidR="004C4429" w:rsidRPr="00471A52" w:rsidRDefault="004C4429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Jezdnie obręb Starego Rynku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B1D038" w14:textId="0D10141F" w:rsidR="004C4429" w:rsidRPr="00471A52" w:rsidRDefault="00F232AA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575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8DBF1F" w14:textId="63184901" w:rsidR="004C4429" w:rsidRPr="00471A52" w:rsidRDefault="00F232AA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1 902</w:t>
            </w:r>
          </w:p>
        </w:tc>
      </w:tr>
      <w:tr w:rsidR="004C4429" w:rsidRPr="00471A52" w14:paraId="59F3534F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2BFED4" w14:textId="1A457B83" w:rsidR="004C4429" w:rsidRPr="00471A52" w:rsidRDefault="004C4429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a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DBE1A2" w14:textId="0707308C" w:rsidR="004C4429" w:rsidRPr="00471A52" w:rsidRDefault="004C4429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ul. Przyrzecze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C6BDCCA" w14:textId="3BA7DAB0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83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022286" w14:textId="33D95CEF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420</w:t>
            </w:r>
          </w:p>
        </w:tc>
      </w:tr>
      <w:tr w:rsidR="004C4429" w:rsidRPr="00471A52" w14:paraId="15C366AA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6CFD55D" w14:textId="39DE1A5D" w:rsidR="004C4429" w:rsidRPr="00471A52" w:rsidRDefault="004C4429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b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393E8E" w14:textId="78A0FBC1" w:rsidR="004C4429" w:rsidRPr="00471A52" w:rsidRDefault="004C4429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ul. Zaułek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21AB66" w14:textId="1CC207BA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188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B92B6A" w14:textId="1CE92C84" w:rsidR="004C4429" w:rsidRPr="00471A52" w:rsidRDefault="004C4429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590</w:t>
            </w:r>
          </w:p>
        </w:tc>
      </w:tr>
      <w:tr w:rsidR="001D2520" w:rsidRPr="00471A52" w14:paraId="6971762D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FDC3AE" w14:textId="3B4FA4FC" w:rsidR="001D2520" w:rsidRPr="00471A52" w:rsidRDefault="00111507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c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48B1B1" w14:textId="38F579CF" w:rsidR="001D2520" w:rsidRPr="00471A52" w:rsidRDefault="00111507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</w:t>
            </w:r>
            <w:r w:rsidR="001D252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l. Grodzka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D5B814" w14:textId="6FA0558D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133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03BCDE" w14:textId="4D9D4CB1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545</w:t>
            </w:r>
          </w:p>
        </w:tc>
      </w:tr>
      <w:tr w:rsidR="001D2520" w:rsidRPr="00471A52" w14:paraId="01D61C23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0CF7AE8" w14:textId="269410D2" w:rsidR="001D2520" w:rsidRPr="00471A52" w:rsidRDefault="001D2520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d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AAF8F6" w14:textId="3DBB8DCE" w:rsidR="001D2520" w:rsidRPr="00471A52" w:rsidRDefault="00111507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</w:t>
            </w:r>
            <w:r w:rsidR="001D252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l. Malczewskiego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1DD7AD" w14:textId="3A43FDF3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74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E7C750" w14:textId="4B300959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292</w:t>
            </w:r>
          </w:p>
        </w:tc>
      </w:tr>
      <w:tr w:rsidR="001D2520" w:rsidRPr="00471A52" w14:paraId="39B31321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2FE41C" w14:textId="0CE36717" w:rsidR="001D2520" w:rsidRPr="00471A52" w:rsidRDefault="001D2520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e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4EF61D" w14:textId="19F8486B" w:rsidR="001D2520" w:rsidRPr="00471A52" w:rsidRDefault="00111507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u</w:t>
            </w:r>
            <w:r w:rsidR="001D252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l. Mostowa- most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449EC3" w14:textId="6E3E199C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97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28B6BCC" w14:textId="6FD43AA9" w:rsidR="001D2520" w:rsidRPr="00471A52" w:rsidRDefault="001D2520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550</w:t>
            </w:r>
          </w:p>
        </w:tc>
      </w:tr>
      <w:tr w:rsidR="007F17AE" w:rsidRPr="00471A52" w14:paraId="7C56CA13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B06FBD" w14:textId="317501F8" w:rsidR="007F17AE" w:rsidRPr="00471A52" w:rsidRDefault="007F17AE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BB7409" w14:textId="19251094" w:rsidR="007F17AE" w:rsidRPr="00471A52" w:rsidRDefault="007F17AE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Kujawska/ Solskiego- parking</w:t>
            </w:r>
            <w:r w:rsidR="00E82295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 xml:space="preserve"> Park &amp; </w:t>
            </w:r>
            <w:proofErr w:type="spellStart"/>
            <w:r w:rsidR="00E82295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Ride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5F56F5" w14:textId="77777777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97DF1B" w14:textId="7ABCC5A3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4 120</w:t>
            </w:r>
          </w:p>
        </w:tc>
      </w:tr>
      <w:tr w:rsidR="007F17AE" w:rsidRPr="00471A52" w14:paraId="66B0B016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21CF8E" w14:textId="77777777" w:rsidR="007F17AE" w:rsidRDefault="007F17AE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24485E" w14:textId="208408A0" w:rsidR="007F17AE" w:rsidRDefault="007F17AE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- miejsca parkingowe z dojazdami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F8E018" w14:textId="77777777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B9B70F" w14:textId="1EF948D5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3 790</w:t>
            </w:r>
          </w:p>
        </w:tc>
      </w:tr>
      <w:tr w:rsidR="007F17AE" w:rsidRPr="00471A52" w14:paraId="1C3A8BCE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601C94" w14:textId="77777777" w:rsidR="007F17AE" w:rsidRDefault="007F17AE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35126A" w14:textId="4697552B" w:rsidR="007F17AE" w:rsidRDefault="007F17AE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- chodnik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102C46" w14:textId="77777777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7F4303" w14:textId="2C479CE4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270</w:t>
            </w:r>
          </w:p>
        </w:tc>
      </w:tr>
      <w:tr w:rsidR="007F17AE" w:rsidRPr="00471A52" w14:paraId="592C5877" w14:textId="77777777" w:rsidTr="004C4429">
        <w:trPr>
          <w:trHeight w:val="340"/>
        </w:trPr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121CC7" w14:textId="77777777" w:rsidR="007F17AE" w:rsidRDefault="007F17AE" w:rsidP="004C442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E6C7F3" w14:textId="48CD73AF" w:rsidR="007F17AE" w:rsidRDefault="007F17AE" w:rsidP="004C442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ar-SA"/>
              </w:rPr>
              <w:t>- miejsca dla rowerów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917DF5" w14:textId="77777777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4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29A0130" w14:textId="6745FDF9" w:rsidR="007F17AE" w:rsidRPr="00471A52" w:rsidRDefault="007F17AE" w:rsidP="004C4429">
            <w:pPr>
              <w:suppressAutoHyphens/>
              <w:snapToGrid w:val="0"/>
              <w:spacing w:after="0" w:line="240" w:lineRule="auto"/>
              <w:ind w:right="195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60</w:t>
            </w:r>
          </w:p>
        </w:tc>
      </w:tr>
      <w:tr w:rsidR="004C4429" w:rsidRPr="00471A52" w14:paraId="314C3BBD" w14:textId="77777777" w:rsidTr="004C4429">
        <w:trPr>
          <w:trHeight w:val="340"/>
        </w:trPr>
        <w:tc>
          <w:tcPr>
            <w:tcW w:w="737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87251" w14:textId="77777777" w:rsidR="004C4429" w:rsidRPr="00242E84" w:rsidRDefault="004C4429" w:rsidP="004C4429">
            <w:pPr>
              <w:suppressAutoHyphens/>
              <w:snapToGrid w:val="0"/>
              <w:spacing w:after="0" w:line="240" w:lineRule="auto"/>
              <w:ind w:right="25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67E57" w14:textId="5A72EF82" w:rsidR="004C4429" w:rsidRPr="00242E84" w:rsidRDefault="001D2520" w:rsidP="004C4429">
            <w:pPr>
              <w:suppressAutoHyphens/>
              <w:snapToGrid w:val="0"/>
              <w:spacing w:after="0" w:line="240" w:lineRule="auto"/>
              <w:ind w:right="19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6 </w:t>
            </w:r>
            <w:r w:rsidR="00242E84"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104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9C58A" w14:textId="5890B9E2" w:rsidR="004C4429" w:rsidRPr="00242E84" w:rsidRDefault="001D2520" w:rsidP="004C4429">
            <w:pPr>
              <w:suppressAutoHyphens/>
              <w:snapToGrid w:val="0"/>
              <w:spacing w:after="0" w:line="240" w:lineRule="auto"/>
              <w:ind w:right="19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2</w:t>
            </w:r>
            <w:r w:rsidR="00242E84" w:rsidRP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5 828</w:t>
            </w:r>
          </w:p>
        </w:tc>
      </w:tr>
    </w:tbl>
    <w:p w14:paraId="549C9E1F" w14:textId="6E0039CD" w:rsidR="00F76E5A" w:rsidRDefault="00F76E5A" w:rsidP="00F76E5A">
      <w:pPr>
        <w:keepNext/>
        <w:keepLines/>
        <w:suppressAutoHyphens/>
        <w:spacing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tbl>
      <w:tblPr>
        <w:tblStyle w:val="Tabela-Siatka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8506"/>
        <w:gridCol w:w="1269"/>
      </w:tblGrid>
      <w:tr w:rsidR="007F17AE" w14:paraId="606A50DB" w14:textId="77777777" w:rsidTr="007F17AE">
        <w:trPr>
          <w:trHeight w:val="601"/>
        </w:trPr>
        <w:tc>
          <w:tcPr>
            <w:tcW w:w="8506" w:type="dxa"/>
            <w:vAlign w:val="center"/>
          </w:tcPr>
          <w:p w14:paraId="30D5A396" w14:textId="2169F855" w:rsidR="007F17AE" w:rsidRPr="007F17AE" w:rsidRDefault="007F17AE" w:rsidP="007F17AE">
            <w:pPr>
              <w:keepNext/>
              <w:keepLines/>
              <w:suppressAutoHyphens/>
              <w:spacing w:after="120"/>
              <w:ind w:right="-285"/>
              <w:outlineLvl w:val="0"/>
              <w:rPr>
                <w:rFonts w:ascii="Times New Roman" w:eastAsia="Times New Roman" w:hAnsi="Times New Roman"/>
                <w:b/>
                <w:bCs/>
                <w:caps/>
                <w:spacing w:val="4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pacing w:val="-2"/>
                <w:sz w:val="20"/>
                <w:szCs w:val="20"/>
                <w:lang w:eastAsia="ar-SA"/>
              </w:rPr>
              <w:t xml:space="preserve">** </w:t>
            </w:r>
            <w:r w:rsidRPr="007F17AE">
              <w:rPr>
                <w:rFonts w:ascii="Times New Roman" w:eastAsia="Times New Roman" w:hAnsi="Times New Roman"/>
                <w:b/>
                <w:bCs/>
                <w:color w:val="000000"/>
                <w:spacing w:val="-2"/>
                <w:sz w:val="20"/>
                <w:szCs w:val="20"/>
                <w:lang w:eastAsia="ar-SA"/>
              </w:rPr>
              <w:t>Płyta Starego Rynku (dodatkowe zlecenie)</w:t>
            </w:r>
          </w:p>
        </w:tc>
        <w:tc>
          <w:tcPr>
            <w:tcW w:w="1269" w:type="dxa"/>
            <w:vAlign w:val="center"/>
          </w:tcPr>
          <w:p w14:paraId="0EF176E1" w14:textId="3C1E79AC" w:rsidR="007F17AE" w:rsidRPr="007F17AE" w:rsidRDefault="007F17AE" w:rsidP="00F76E5A">
            <w:pPr>
              <w:keepNext/>
              <w:keepLines/>
              <w:suppressAutoHyphens/>
              <w:spacing w:after="120"/>
              <w:ind w:right="-285"/>
              <w:jc w:val="center"/>
              <w:outlineLvl w:val="0"/>
              <w:rPr>
                <w:rFonts w:ascii="Arial" w:eastAsia="Times New Roman" w:hAnsi="Arial" w:cs="Arial"/>
                <w:bCs/>
                <w:caps/>
                <w:spacing w:val="4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ar-SA"/>
              </w:rPr>
              <w:t>2 340 m</w:t>
            </w:r>
            <w:r w:rsidRPr="007F17AE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</w:tbl>
    <w:p w14:paraId="5478C73B" w14:textId="709BD018" w:rsidR="007F17AE" w:rsidRDefault="007F17AE" w:rsidP="007F17AE">
      <w:pPr>
        <w:keepNext/>
        <w:keepLines/>
        <w:suppressAutoHyphens/>
        <w:spacing w:after="120" w:line="240" w:lineRule="auto"/>
        <w:ind w:right="-285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248B101F" w14:textId="77777777" w:rsidR="007F17AE" w:rsidRPr="00471A52" w:rsidRDefault="007F17AE" w:rsidP="00F76E5A">
      <w:pPr>
        <w:keepNext/>
        <w:keepLines/>
        <w:suppressAutoHyphens/>
        <w:spacing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</w:p>
    <w:p w14:paraId="176AEAA6" w14:textId="77777777" w:rsidR="00063BFA" w:rsidRPr="00471A52" w:rsidRDefault="00063BFA" w:rsidP="00986883">
      <w:pPr>
        <w:keepNext/>
        <w:keepLines/>
        <w:suppressAutoHyphens/>
        <w:spacing w:after="120" w:line="240" w:lineRule="auto"/>
        <w:ind w:right="-285"/>
        <w:jc w:val="center"/>
        <w:outlineLvl w:val="0"/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</w:pPr>
      <w:bookmarkStart w:id="93" w:name="_Toc84397849"/>
      <w:bookmarkStart w:id="94" w:name="_Toc84398418"/>
      <w:r w:rsidRPr="00471A52">
        <w:rPr>
          <w:rFonts w:ascii="Arial" w:eastAsia="Times New Roman" w:hAnsi="Arial" w:cs="Arial"/>
          <w:b/>
          <w:caps/>
          <w:spacing w:val="40"/>
          <w:sz w:val="24"/>
          <w:szCs w:val="24"/>
          <w:lang w:eastAsia="ar-SA"/>
        </w:rPr>
        <w:t>PRZYSTANKI TRANSPORTU ZBIOROWEGO DO ZADANIA 10</w:t>
      </w:r>
      <w:bookmarkEnd w:id="93"/>
      <w:bookmarkEnd w:id="94"/>
    </w:p>
    <w:tbl>
      <w:tblPr>
        <w:tblW w:w="1008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48"/>
        <w:gridCol w:w="3420"/>
        <w:gridCol w:w="2277"/>
        <w:gridCol w:w="1843"/>
        <w:gridCol w:w="1897"/>
      </w:tblGrid>
      <w:tr w:rsidR="00063BFA" w:rsidRPr="00471A52" w14:paraId="3915C6EA" w14:textId="77777777" w:rsidTr="002621C2">
        <w:trPr>
          <w:trHeight w:val="340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B89E8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A73C32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Nazwa przystanku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BD34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Kierunek</w:t>
            </w:r>
          </w:p>
        </w:tc>
        <w:tc>
          <w:tcPr>
            <w:tcW w:w="3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87F02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Powierzchnia odśnieżana m</w:t>
            </w: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ar-SA"/>
              </w:rPr>
              <w:t>2</w:t>
            </w:r>
          </w:p>
        </w:tc>
      </w:tr>
      <w:tr w:rsidR="00063BFA" w:rsidRPr="00471A52" w14:paraId="062F920D" w14:textId="77777777" w:rsidTr="002621C2">
        <w:trPr>
          <w:trHeight w:val="340"/>
        </w:trPr>
        <w:tc>
          <w:tcPr>
            <w:tcW w:w="64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CCD5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D226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2277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E511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Courier New" w:eastAsia="Times New Roman" w:hAnsi="Courier New" w:cs="Times New Roman"/>
                <w:b/>
                <w:bCs/>
                <w:sz w:val="24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9C09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tramwaj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F18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ar-SA"/>
              </w:rPr>
              <w:t>autobus</w:t>
            </w:r>
          </w:p>
        </w:tc>
      </w:tr>
      <w:tr w:rsidR="00063BFA" w:rsidRPr="00471A52" w14:paraId="3CC8A4B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2C16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38875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6AEC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B933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C2C3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</w:t>
            </w:r>
          </w:p>
        </w:tc>
      </w:tr>
      <w:tr w:rsidR="00063BFA" w:rsidRPr="00471A52" w14:paraId="250E131A" w14:textId="77777777" w:rsidTr="002621C2">
        <w:trPr>
          <w:trHeight w:val="340"/>
        </w:trPr>
        <w:tc>
          <w:tcPr>
            <w:tcW w:w="64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350BF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DBAE8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(Bernardyńska)</w:t>
            </w:r>
          </w:p>
        </w:tc>
        <w:tc>
          <w:tcPr>
            <w:tcW w:w="22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8122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Zbożowy Rynek 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D1AA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C3F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440</w:t>
            </w:r>
          </w:p>
        </w:tc>
      </w:tr>
      <w:tr w:rsidR="00063BFA" w:rsidRPr="00471A52" w14:paraId="4D25BDA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F8D69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0BB21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 (Jagiellońska)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7AD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Teatralny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77F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B20CA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0BCA419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96218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515E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r. Jagiellonów  (Jagiellońska)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6EB7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Fordońskie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3B07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630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65BB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BB75AE" w:rsidRPr="00471A52" w14:paraId="3107266D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1B42C" w14:textId="77777777" w:rsidR="00BB75AE" w:rsidRPr="00471A52" w:rsidRDefault="00BB75AE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9D4B3" w14:textId="3A28F76F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1B344" w14:textId="6B2890D7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7022E" w14:textId="7D829100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B8DAF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BB75AE" w:rsidRPr="00471A52" w14:paraId="5331B0B1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9F1BF" w14:textId="77777777" w:rsidR="00BB75AE" w:rsidRPr="00471A52" w:rsidRDefault="00BB75AE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C1788" w14:textId="09ECC127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FB304" w14:textId="1EB7C549" w:rsidR="00BB75AE" w:rsidRPr="00471A52" w:rsidRDefault="00DE45F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</w:t>
            </w:r>
            <w:r w:rsidR="00BB75A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38EE6" w14:textId="7E529F22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DDD5A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BB75AE" w:rsidRPr="00471A52" w14:paraId="7860BDB6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7D012" w14:textId="77777777" w:rsidR="00BB75AE" w:rsidRPr="00471A52" w:rsidRDefault="00BB75AE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619E8" w14:textId="60EFEDE3" w:rsidR="00BB75AE" w:rsidRPr="00471A52" w:rsidRDefault="00DE45F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Bernardyńska- </w:t>
            </w:r>
            <w:r w:rsidR="00BB75AE"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CAB2D" w14:textId="3D596DEB" w:rsidR="00BB75AE" w:rsidRPr="00471A52" w:rsidRDefault="00DE45F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FCBA4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43ACD" w14:textId="6C872AC9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DE45FB" w:rsidRPr="00471A52" w14:paraId="0F8CDB7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AF440" w14:textId="77777777" w:rsidR="00DE45FB" w:rsidRPr="00471A52" w:rsidRDefault="00DE45FB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93348" w14:textId="6F572444" w:rsidR="00DE45FB" w:rsidRPr="00471A52" w:rsidRDefault="00DE45FB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Bernardyńska- Zbożowy Rynek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1510F" w14:textId="21226D9A" w:rsidR="00DE45FB" w:rsidRPr="00471A52" w:rsidRDefault="00DE45FB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F88B0" w14:textId="77777777" w:rsidR="00DE45FB" w:rsidRPr="00471A52" w:rsidRDefault="00DE45F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B926A" w14:textId="695A39E5" w:rsidR="00DE45FB" w:rsidRPr="00471A52" w:rsidRDefault="00DE45FB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</w:tr>
      <w:tr w:rsidR="00BB75AE" w:rsidRPr="00471A52" w14:paraId="136F5FC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AD6E5" w14:textId="77777777" w:rsidR="00BB75AE" w:rsidRPr="00471A52" w:rsidRDefault="00BB75AE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2D8B2" w14:textId="1FF2AFD7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05C6" w14:textId="47F35F20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Zbożowy Rynek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A3FFE" w14:textId="28B2472A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5BC8E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BB75AE" w:rsidRPr="00471A52" w14:paraId="4F7DABC7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A97CF" w14:textId="77777777" w:rsidR="00BB75AE" w:rsidRPr="00471A52" w:rsidRDefault="00BB75AE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A85B" w14:textId="3229D4CA" w:rsidR="00BB75AE" w:rsidRPr="00471A52" w:rsidRDefault="00BB75AE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D81D4" w14:textId="15F31466" w:rsidR="00BB75AE" w:rsidRPr="00471A52" w:rsidRDefault="00BB75AE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Perłowa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A6288" w14:textId="12A01DF5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250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2BDF1" w14:textId="77777777" w:rsidR="00BB75AE" w:rsidRPr="00471A52" w:rsidRDefault="00BB75AE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20E19" w:rsidRPr="00471A52" w14:paraId="7293F337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59AA7" w14:textId="77777777" w:rsidR="00920E19" w:rsidRPr="00471A52" w:rsidRDefault="00920E19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ADBB9" w14:textId="4E44A238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Ujejskiego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C26FF" w14:textId="36BB192E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Ujejskiego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0AF7F" w14:textId="6BA7EBFA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7115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20E19" w:rsidRPr="00471A52" w14:paraId="4111A36E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674DA" w14:textId="77777777" w:rsidR="00920E19" w:rsidRPr="00471A52" w:rsidRDefault="00920E19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D8A04" w14:textId="788EF8B3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Ujejskiego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4857B" w14:textId="41CAA7F0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Magnuszewska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1AB34" w14:textId="58AFE574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400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1DCD4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1ECD318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244B2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25C83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Polskiego- Ujejskiego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3E1D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Karpacka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AA25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272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920E19" w:rsidRPr="00471A52" w14:paraId="12B21E84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01B20" w14:textId="77777777" w:rsidR="00920E19" w:rsidRPr="00471A52" w:rsidRDefault="00920E19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D4B67" w14:textId="5E72D559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Trasa Uniwersytecka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291C5" w14:textId="5416B8B2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Szarych Szeregów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F2D39" w14:textId="2AAD2CF8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370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6CAE1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20E19" w:rsidRPr="00471A52" w14:paraId="0E722A4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95C55" w14:textId="77777777" w:rsidR="00920E19" w:rsidRPr="00471A52" w:rsidRDefault="00920E19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8136D" w14:textId="7E9DF554" w:rsidR="00920E19" w:rsidRPr="00471A52" w:rsidRDefault="00920E1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Wojska Polskiego- Trasa Uniwersytecka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E21AD" w14:textId="7436D8AC" w:rsidR="00920E19" w:rsidRPr="00471A52" w:rsidRDefault="00920E19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Karpacka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EC4F5" w14:textId="2718DC72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330</w:t>
            </w: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6E66A" w14:textId="77777777" w:rsidR="00920E19" w:rsidRPr="00471A52" w:rsidRDefault="00920E1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063BFA" w:rsidRPr="00471A52" w14:paraId="6034BDBB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268D4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63DC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Polskiego- Trasa Uniwersytecka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FB66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5723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ACDC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295</w:t>
            </w:r>
          </w:p>
        </w:tc>
      </w:tr>
      <w:tr w:rsidR="00063BFA" w:rsidRPr="00471A52" w14:paraId="6E63B65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F8D91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6DD54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Woj. Polskiego- Trasa Uniwersytecka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5975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BA47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079F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4C4429" w:rsidRPr="00471A52" w14:paraId="58F74628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54FBF" w14:textId="77777777" w:rsidR="004C4429" w:rsidRPr="00471A52" w:rsidRDefault="004C4429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12C74" w14:textId="38A418F9" w:rsidR="004C4429" w:rsidRPr="00471A52" w:rsidRDefault="004C4429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Uniwersytecka- Wojska Polskiego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31E5A" w14:textId="2388C38A" w:rsidR="004C4429" w:rsidRPr="00471A52" w:rsidRDefault="005E74D6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 (między Wojska Polskiego- Glinki)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05615" w14:textId="77777777" w:rsidR="004C4429" w:rsidRPr="00471A52" w:rsidRDefault="004C4429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35957" w14:textId="4A80569D" w:rsidR="004C4429" w:rsidRPr="00471A52" w:rsidRDefault="005E74D6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70</w:t>
            </w:r>
          </w:p>
        </w:tc>
      </w:tr>
      <w:tr w:rsidR="00063BFA" w:rsidRPr="00471A52" w14:paraId="50061213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64D79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6BACD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Trasa Uniwersytecka – W. Polskiego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92BE3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Dworzec PKP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54C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B5E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50</w:t>
            </w:r>
          </w:p>
        </w:tc>
      </w:tr>
      <w:tr w:rsidR="00063BFA" w:rsidRPr="00471A52" w14:paraId="5003CFB0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04A88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7FEE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 Kujawskie       (W.P.)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A9FF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plac Kościeleckich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6809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123B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90</w:t>
            </w:r>
          </w:p>
        </w:tc>
      </w:tr>
      <w:tr w:rsidR="00063BFA" w:rsidRPr="00471A52" w14:paraId="61464730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37339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814D7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 Kujawskie       (W.P.)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472B7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Glinki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1C4ED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C87E6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240</w:t>
            </w:r>
          </w:p>
        </w:tc>
      </w:tr>
      <w:tr w:rsidR="00063BFA" w:rsidRPr="00471A52" w14:paraId="434CB266" w14:textId="77777777" w:rsidTr="00F76E5A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5E4F6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D9A1E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   (Kujawska)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E4830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Jagiellonów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44AB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3B3F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235</w:t>
            </w:r>
          </w:p>
        </w:tc>
      </w:tr>
      <w:tr w:rsidR="00063BFA" w:rsidRPr="00471A52" w14:paraId="4EE1C8C2" w14:textId="77777777" w:rsidTr="002621C2">
        <w:trPr>
          <w:trHeight w:val="34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4C39A" w14:textId="77777777" w:rsidR="00063BFA" w:rsidRPr="00471A52" w:rsidRDefault="00063BFA" w:rsidP="00063BFA">
            <w:pPr>
              <w:numPr>
                <w:ilvl w:val="0"/>
                <w:numId w:val="28"/>
              </w:num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0CEE6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Rondo Kujawskie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E33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Kapuściska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60AA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43AD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200</w:t>
            </w:r>
          </w:p>
        </w:tc>
      </w:tr>
      <w:tr w:rsidR="00063BFA" w:rsidRPr="00471A52" w14:paraId="280A2D34" w14:textId="77777777" w:rsidTr="002621C2">
        <w:trPr>
          <w:trHeight w:val="340"/>
        </w:trPr>
        <w:tc>
          <w:tcPr>
            <w:tcW w:w="634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F89FA" w14:textId="77777777" w:rsidR="00063BFA" w:rsidRPr="00471A52" w:rsidRDefault="00063BFA" w:rsidP="00063BFA">
            <w:pPr>
              <w:tabs>
                <w:tab w:val="left" w:pos="597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D0AF3" w14:textId="0042B039" w:rsidR="00063BFA" w:rsidRPr="00471A52" w:rsidRDefault="0020415D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3 730</w:t>
            </w:r>
          </w:p>
        </w:tc>
        <w:tc>
          <w:tcPr>
            <w:tcW w:w="189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9B88F" w14:textId="03C8CFD7" w:rsidR="00063BFA" w:rsidRPr="00471A52" w:rsidRDefault="0020415D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2 </w:t>
            </w:r>
            <w:r w:rsidR="005B141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520</w:t>
            </w:r>
          </w:p>
        </w:tc>
      </w:tr>
    </w:tbl>
    <w:p w14:paraId="2974E2E8" w14:textId="77777777" w:rsidR="00063BFA" w:rsidRPr="00471A52" w:rsidRDefault="00063BFA" w:rsidP="00063BFA">
      <w:pPr>
        <w:suppressAutoHyphens/>
        <w:spacing w:after="0" w:line="240" w:lineRule="auto"/>
        <w:rPr>
          <w:rFonts w:ascii="Courier New" w:eastAsia="Times New Roman" w:hAnsi="Courier New" w:cs="Times New Roman"/>
          <w:sz w:val="24"/>
          <w:szCs w:val="20"/>
          <w:lang w:eastAsia="ar-SA"/>
        </w:rPr>
      </w:pPr>
    </w:p>
    <w:p w14:paraId="0B2CC293" w14:textId="77777777" w:rsidR="00DC6C79" w:rsidRDefault="00DC6C79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2F6CFA67" w14:textId="77777777" w:rsidR="00DC6C79" w:rsidRDefault="00DC6C79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p w14:paraId="010FBED8" w14:textId="4F313FE4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 xml:space="preserve">Ogółem Zadanie 10 </w:t>
      </w:r>
    </w:p>
    <w:p w14:paraId="54191FA9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58"/>
        <w:gridCol w:w="3241"/>
        <w:gridCol w:w="1725"/>
      </w:tblGrid>
      <w:tr w:rsidR="00063BFA" w:rsidRPr="00471A52" w14:paraId="1B7F298C" w14:textId="77777777" w:rsidTr="002621C2">
        <w:trPr>
          <w:trHeight w:val="340"/>
          <w:jc w:val="center"/>
        </w:trPr>
        <w:tc>
          <w:tcPr>
            <w:tcW w:w="758" w:type="dxa"/>
            <w:vMerge w:val="restart"/>
            <w:shd w:val="clear" w:color="auto" w:fill="auto"/>
            <w:vAlign w:val="center"/>
          </w:tcPr>
          <w:p w14:paraId="62E08344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3241" w:type="dxa"/>
            <w:vMerge w:val="restart"/>
            <w:shd w:val="clear" w:color="auto" w:fill="auto"/>
            <w:vAlign w:val="center"/>
          </w:tcPr>
          <w:p w14:paraId="5A18AA15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7F41D46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Powierzchnia</w:t>
            </w:r>
          </w:p>
        </w:tc>
      </w:tr>
      <w:tr w:rsidR="00063BFA" w:rsidRPr="00471A52" w14:paraId="7F42605E" w14:textId="77777777" w:rsidTr="002621C2">
        <w:trPr>
          <w:trHeight w:val="340"/>
          <w:jc w:val="center"/>
        </w:trPr>
        <w:tc>
          <w:tcPr>
            <w:tcW w:w="758" w:type="dxa"/>
            <w:vMerge/>
            <w:shd w:val="clear" w:color="auto" w:fill="auto"/>
            <w:vAlign w:val="center"/>
          </w:tcPr>
          <w:p w14:paraId="7869B2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shd w:val="clear" w:color="auto" w:fill="auto"/>
            <w:vAlign w:val="center"/>
          </w:tcPr>
          <w:p w14:paraId="09F1E61E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2015CC1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[m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  <w:lang w:eastAsia="ar-SA"/>
              </w:rPr>
              <w:t>2</w:t>
            </w: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]</w:t>
            </w:r>
          </w:p>
        </w:tc>
      </w:tr>
      <w:tr w:rsidR="00063BFA" w:rsidRPr="00471A52" w14:paraId="389CBD2D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077FF32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685DD2F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2 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8831A8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 xml:space="preserve"> 3 </w:t>
            </w:r>
          </w:p>
        </w:tc>
      </w:tr>
      <w:tr w:rsidR="00063BFA" w:rsidRPr="00471A52" w14:paraId="041E7DBE" w14:textId="77777777" w:rsidTr="002621C2">
        <w:trPr>
          <w:trHeight w:val="340"/>
          <w:jc w:val="center"/>
        </w:trPr>
        <w:tc>
          <w:tcPr>
            <w:tcW w:w="75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01239EB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2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644CCA8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Zadanie 10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86C0C3F" w14:textId="75BAEAE3" w:rsidR="00063BFA" w:rsidRPr="00471A52" w:rsidRDefault="00242E8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25 828</w:t>
            </w:r>
          </w:p>
        </w:tc>
      </w:tr>
      <w:tr w:rsidR="00063BFA" w:rsidRPr="00471A52" w14:paraId="4D0313B5" w14:textId="77777777" w:rsidTr="002621C2">
        <w:trPr>
          <w:trHeight w:val="340"/>
          <w:jc w:val="center"/>
        </w:trPr>
        <w:tc>
          <w:tcPr>
            <w:tcW w:w="75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0CAA5FC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4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94E84B9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Przystanki do Zadania 10</w:t>
            </w:r>
          </w:p>
        </w:tc>
        <w:tc>
          <w:tcPr>
            <w:tcW w:w="172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4466E51" w14:textId="63DC9CED" w:rsidR="00063BFA" w:rsidRPr="00471A52" w:rsidRDefault="005B1414" w:rsidP="00063BFA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ar-SA"/>
              </w:rPr>
              <w:t>6 250</w:t>
            </w:r>
          </w:p>
        </w:tc>
      </w:tr>
      <w:tr w:rsidR="00063BFA" w:rsidRPr="00471A52" w14:paraId="6A68C3B9" w14:textId="77777777" w:rsidTr="002621C2">
        <w:trPr>
          <w:trHeight w:val="340"/>
          <w:jc w:val="center"/>
        </w:trPr>
        <w:tc>
          <w:tcPr>
            <w:tcW w:w="3999" w:type="dxa"/>
            <w:gridSpan w:val="2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A17F161" w14:textId="77777777" w:rsidR="00063BFA" w:rsidRPr="00471A52" w:rsidRDefault="00063BFA" w:rsidP="00063BF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RAZEM</w:t>
            </w:r>
          </w:p>
        </w:tc>
        <w:tc>
          <w:tcPr>
            <w:tcW w:w="172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393DBEC" w14:textId="72322CBA" w:rsidR="00063BFA" w:rsidRPr="00471A52" w:rsidRDefault="007F17AE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3</w:t>
            </w:r>
            <w:r w:rsidR="001D252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 xml:space="preserve">2 </w:t>
            </w:r>
            <w:r w:rsidR="00242E84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ar-SA"/>
              </w:rPr>
              <w:t>078</w:t>
            </w:r>
          </w:p>
        </w:tc>
      </w:tr>
    </w:tbl>
    <w:p w14:paraId="50298BFD" w14:textId="77777777" w:rsidR="00063BFA" w:rsidRPr="00471A52" w:rsidRDefault="00063BFA" w:rsidP="00446B4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64EC4572" w14:textId="02CEFC77" w:rsidR="00F76E5A" w:rsidRDefault="00F76E5A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59B819CD" w14:textId="06C2ACA3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7565A78D" w14:textId="57D9D138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5A3C3B11" w14:textId="53B2E054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1054D89A" w14:textId="22063682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6365D34B" w14:textId="5467DBAE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2F639095" w14:textId="19AE6CF6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5396E21F" w14:textId="5E6DA769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2FBC536B" w14:textId="66D8F567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01D3582D" w14:textId="6FF3B008" w:rsidR="00DC6C79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72B5273A" w14:textId="77777777" w:rsidR="007F17AE" w:rsidRDefault="007F17AE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735210AB" w14:textId="77777777" w:rsidR="00DC6C79" w:rsidRPr="00471A52" w:rsidRDefault="00DC6C7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57310CC4" w14:textId="77777777" w:rsidR="00F76E5A" w:rsidRPr="00471A52" w:rsidRDefault="00F76E5A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0FC399B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5DEBD0A6" w14:textId="77777777" w:rsidR="00C44009" w:rsidRPr="00471A52" w:rsidRDefault="00C44009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7BD52784" w14:textId="77777777" w:rsidR="005E74D6" w:rsidRPr="00471A52" w:rsidRDefault="005E74D6" w:rsidP="00063BFA">
      <w:pPr>
        <w:suppressAutoHyphens/>
        <w:spacing w:after="0" w:line="240" w:lineRule="auto"/>
        <w:ind w:left="4956"/>
        <w:rPr>
          <w:rFonts w:ascii="Times New Roman" w:eastAsia="Times New Roman" w:hAnsi="Times New Roman" w:cs="Times New Roman"/>
          <w:b/>
          <w:sz w:val="48"/>
          <w:szCs w:val="48"/>
          <w:lang w:val="x-none" w:eastAsia="ar-SA"/>
        </w:rPr>
      </w:pPr>
    </w:p>
    <w:p w14:paraId="15D7C32F" w14:textId="24B347EC" w:rsidR="00063BFA" w:rsidRPr="00E84F6C" w:rsidRDefault="005815AA" w:rsidP="005815AA">
      <w:pPr>
        <w:pStyle w:val="Nagwek1"/>
        <w:ind w:left="0" w:firstLine="0"/>
        <w:rPr>
          <w:sz w:val="48"/>
          <w:szCs w:val="48"/>
        </w:rPr>
      </w:pPr>
      <w:bookmarkStart w:id="95" w:name="_Toc84398419"/>
      <w:r w:rsidRPr="00E84F6C">
        <w:rPr>
          <w:caps w:val="0"/>
          <w:sz w:val="48"/>
          <w:szCs w:val="48"/>
        </w:rPr>
        <w:t xml:space="preserve">ZAŁĄCZNIK NR 3 </w:t>
      </w:r>
      <w:r>
        <w:rPr>
          <w:caps w:val="0"/>
          <w:sz w:val="48"/>
          <w:szCs w:val="48"/>
        </w:rPr>
        <w:br/>
      </w:r>
      <w:r w:rsidRPr="00E84F6C">
        <w:rPr>
          <w:caps w:val="0"/>
          <w:sz w:val="48"/>
          <w:szCs w:val="48"/>
        </w:rPr>
        <w:t>WZORY DOKUMENTÓW</w:t>
      </w:r>
      <w:bookmarkEnd w:id="95"/>
    </w:p>
    <w:p w14:paraId="1167ADAE" w14:textId="77777777" w:rsidR="00446B46" w:rsidRPr="00471A52" w:rsidRDefault="00446B46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17EAA40" w14:textId="77777777" w:rsidR="00446B46" w:rsidRPr="00471A52" w:rsidRDefault="00446B46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3564261" w14:textId="77777777" w:rsidR="00446B46" w:rsidRPr="00471A52" w:rsidRDefault="00446B46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F3D30A6" w14:textId="77777777" w:rsidR="00446B46" w:rsidRPr="00471A52" w:rsidRDefault="00446B46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98006A2" w14:textId="3D165B1E" w:rsidR="00063BFA" w:rsidRDefault="00063BF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DB268F0" w14:textId="60708D43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8E82785" w14:textId="5D40ED89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EE580E8" w14:textId="658EF97A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3905BC2D" w14:textId="2C10D1AE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C48D70E" w14:textId="316EFB92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9B5CE75" w14:textId="1EBE1DBF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7E87E78C" w14:textId="3ECAEAC8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99DDD7E" w14:textId="0846CE4B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1F64CA78" w14:textId="78B83269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4D72D7A9" w14:textId="49C84F6D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249BEB0E" w14:textId="0C95457E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5597983D" w14:textId="33B82F1B" w:rsidR="00204BBA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3BF3FB92" w14:textId="77777777" w:rsidR="00204BBA" w:rsidRPr="00471A52" w:rsidRDefault="00204BB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0F8B1C6B" w14:textId="3B59ED89" w:rsidR="00063BFA" w:rsidRPr="00471A52" w:rsidRDefault="00063BFA" w:rsidP="00063BFA">
      <w:pPr>
        <w:suppressAutoHyphens/>
        <w:spacing w:after="240" w:line="240" w:lineRule="auto"/>
        <w:ind w:firstLine="720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</w:p>
    <w:p w14:paraId="66CDE4C0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lang w:eastAsia="ar-SA"/>
        </w:rPr>
      </w:pPr>
      <w:r w:rsidRPr="00471A52">
        <w:rPr>
          <w:rFonts w:ascii="Arial" w:eastAsia="Times New Roman" w:hAnsi="Arial" w:cs="Arial"/>
          <w:b/>
          <w:lang w:eastAsia="ar-SA"/>
        </w:rPr>
        <w:t>Wzór nr 1</w:t>
      </w:r>
    </w:p>
    <w:p w14:paraId="03CD7637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 xml:space="preserve">Meldunek </w:t>
      </w:r>
    </w:p>
    <w:p w14:paraId="7C3CD4FF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Sytuacyjny ogólny</w:t>
      </w:r>
    </w:p>
    <w:p w14:paraId="44C4439B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14:paraId="38626CA6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REJON………..</w:t>
      </w:r>
    </w:p>
    <w:p w14:paraId="32EEDFE4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110018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ZGŁOSZENIE AKCJI ZIMA  z dnia ………………....</w:t>
      </w:r>
    </w:p>
    <w:p w14:paraId="2E174766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E1AE61A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Akcję zima ogłoszono :</w:t>
      </w:r>
    </w:p>
    <w:p w14:paraId="78FA494F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Faksem : (kiedy) ………………………………</w:t>
      </w:r>
    </w:p>
    <w:p w14:paraId="34DB620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Telefonicznie : ……………………………..….</w:t>
      </w:r>
    </w:p>
    <w:p w14:paraId="5F4D340F" w14:textId="77777777" w:rsidR="00063BFA" w:rsidRPr="00471A52" w:rsidRDefault="00063BFA" w:rsidP="00063BFA">
      <w:pPr>
        <w:suppressAutoHyphens/>
        <w:spacing w:after="0" w:line="240" w:lineRule="auto"/>
        <w:ind w:left="354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(nazwisko osoby, data, godzina)</w:t>
      </w:r>
    </w:p>
    <w:p w14:paraId="2FD30B27" w14:textId="77777777" w:rsidR="00063BFA" w:rsidRPr="00471A52" w:rsidRDefault="00063BFA" w:rsidP="00063BFA">
      <w:pPr>
        <w:suppressAutoHyphens/>
        <w:spacing w:after="0" w:line="240" w:lineRule="auto"/>
        <w:ind w:left="354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14:paraId="4E5F99A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Własny:………………………………………..</w:t>
      </w:r>
    </w:p>
    <w:p w14:paraId="449593C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Historia zgłaszania wykonanych robót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(kto, kiedy, opis)</w:t>
      </w: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:</w:t>
      </w:r>
    </w:p>
    <w:p w14:paraId="3951F38F" w14:textId="77777777" w:rsidR="00063BFA" w:rsidRPr="00471A52" w:rsidRDefault="00063BFA" w:rsidP="00063BFA">
      <w:pPr>
        <w:numPr>
          <w:ilvl w:val="0"/>
          <w:numId w:val="18"/>
        </w:numPr>
        <w:suppressAutoHyphens/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471A52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</w:t>
      </w:r>
    </w:p>
    <w:p w14:paraId="17F98161" w14:textId="77777777" w:rsidR="00063BFA" w:rsidRPr="00471A52" w:rsidRDefault="00063BFA" w:rsidP="00063BFA">
      <w:pPr>
        <w:numPr>
          <w:ilvl w:val="0"/>
          <w:numId w:val="18"/>
        </w:numPr>
        <w:suppressAutoHyphens/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471A52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</w:t>
      </w:r>
    </w:p>
    <w:p w14:paraId="59E52434" w14:textId="77777777" w:rsidR="00063BFA" w:rsidRPr="00471A52" w:rsidRDefault="00063BFA" w:rsidP="00063BFA">
      <w:pPr>
        <w:numPr>
          <w:ilvl w:val="0"/>
          <w:numId w:val="18"/>
        </w:numPr>
        <w:suppressAutoHyphens/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471A52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</w:t>
      </w:r>
    </w:p>
    <w:p w14:paraId="46AAC10C" w14:textId="77777777" w:rsidR="00063BFA" w:rsidRPr="00471A52" w:rsidRDefault="00063BFA" w:rsidP="00063BFA">
      <w:pPr>
        <w:numPr>
          <w:ilvl w:val="0"/>
          <w:numId w:val="18"/>
        </w:numPr>
        <w:suppressAutoHyphens/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471A52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</w:t>
      </w:r>
    </w:p>
    <w:p w14:paraId="1FBCC14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Zgłoszony zakres wykonywanych robót :</w:t>
      </w:r>
    </w:p>
    <w:p w14:paraId="274E909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Zgłaszający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(kto, kiedy) </w:t>
      </w: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: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………………………………….</w:t>
      </w:r>
    </w:p>
    <w:p w14:paraId="0C0CB5C3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Przyjmujący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(kto, kiedy, opis) </w:t>
      </w:r>
      <w:r w:rsidRPr="00471A5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: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……….………………….</w:t>
      </w:r>
    </w:p>
    <w:p w14:paraId="5EA5BE53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745"/>
        <w:gridCol w:w="677"/>
        <w:gridCol w:w="677"/>
        <w:gridCol w:w="760"/>
        <w:gridCol w:w="761"/>
        <w:gridCol w:w="761"/>
        <w:gridCol w:w="761"/>
        <w:gridCol w:w="761"/>
        <w:gridCol w:w="761"/>
      </w:tblGrid>
      <w:tr w:rsidR="00063BFA" w:rsidRPr="00471A52" w14:paraId="414E2838" w14:textId="77777777" w:rsidTr="002621C2">
        <w:trPr>
          <w:trHeight w:val="454"/>
        </w:trPr>
        <w:tc>
          <w:tcPr>
            <w:tcW w:w="3369" w:type="dxa"/>
            <w:gridSpan w:val="2"/>
            <w:vMerge w:val="restart"/>
            <w:vAlign w:val="center"/>
          </w:tcPr>
          <w:p w14:paraId="178350BE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Godziny od - do</w:t>
            </w:r>
          </w:p>
        </w:tc>
        <w:tc>
          <w:tcPr>
            <w:tcW w:w="1354" w:type="dxa"/>
            <w:gridSpan w:val="2"/>
            <w:vAlign w:val="center"/>
          </w:tcPr>
          <w:p w14:paraId="23BD53A7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Dyżur</w:t>
            </w:r>
          </w:p>
        </w:tc>
        <w:tc>
          <w:tcPr>
            <w:tcW w:w="1521" w:type="dxa"/>
            <w:gridSpan w:val="2"/>
            <w:vAlign w:val="center"/>
          </w:tcPr>
          <w:p w14:paraId="313F0436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Praca</w:t>
            </w:r>
          </w:p>
        </w:tc>
        <w:tc>
          <w:tcPr>
            <w:tcW w:w="1522" w:type="dxa"/>
            <w:gridSpan w:val="2"/>
            <w:vAlign w:val="center"/>
          </w:tcPr>
          <w:p w14:paraId="59915D96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Praca</w:t>
            </w:r>
          </w:p>
        </w:tc>
        <w:tc>
          <w:tcPr>
            <w:tcW w:w="1522" w:type="dxa"/>
            <w:gridSpan w:val="2"/>
            <w:vAlign w:val="center"/>
          </w:tcPr>
          <w:p w14:paraId="38C038C1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Praca</w:t>
            </w:r>
          </w:p>
        </w:tc>
      </w:tr>
      <w:tr w:rsidR="00063BFA" w:rsidRPr="00471A52" w14:paraId="11962BAE" w14:textId="77777777" w:rsidTr="002621C2">
        <w:trPr>
          <w:trHeight w:val="454"/>
        </w:trPr>
        <w:tc>
          <w:tcPr>
            <w:tcW w:w="3369" w:type="dxa"/>
            <w:gridSpan w:val="2"/>
            <w:vMerge/>
            <w:vAlign w:val="center"/>
          </w:tcPr>
          <w:p w14:paraId="6E69B998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677" w:type="dxa"/>
          </w:tcPr>
          <w:p w14:paraId="6901E078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677" w:type="dxa"/>
          </w:tcPr>
          <w:p w14:paraId="080D5D4C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0" w:type="dxa"/>
          </w:tcPr>
          <w:p w14:paraId="03C0F033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1" w:type="dxa"/>
          </w:tcPr>
          <w:p w14:paraId="1BCB81DD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1" w:type="dxa"/>
          </w:tcPr>
          <w:p w14:paraId="6941AAA3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1" w:type="dxa"/>
          </w:tcPr>
          <w:p w14:paraId="173C27A1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1" w:type="dxa"/>
          </w:tcPr>
          <w:p w14:paraId="79C8FAFD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761" w:type="dxa"/>
          </w:tcPr>
          <w:p w14:paraId="2E51C242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75D88669" w14:textId="77777777" w:rsidTr="002621C2">
        <w:trPr>
          <w:trHeight w:val="454"/>
        </w:trPr>
        <w:tc>
          <w:tcPr>
            <w:tcW w:w="3369" w:type="dxa"/>
            <w:gridSpan w:val="2"/>
            <w:vAlign w:val="center"/>
          </w:tcPr>
          <w:p w14:paraId="4916738C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 wykonywanej pracy – m</w:t>
            </w: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ar-SA"/>
              </w:rPr>
              <w:t>2</w:t>
            </w:r>
          </w:p>
        </w:tc>
        <w:tc>
          <w:tcPr>
            <w:tcW w:w="1354" w:type="dxa"/>
            <w:gridSpan w:val="2"/>
          </w:tcPr>
          <w:p w14:paraId="7D5BAAAE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40AFD9D6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3544ADB3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26C88665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19D28DA1" w14:textId="77777777" w:rsidTr="002621C2">
        <w:trPr>
          <w:trHeight w:val="454"/>
        </w:trPr>
        <w:tc>
          <w:tcPr>
            <w:tcW w:w="2660" w:type="dxa"/>
            <w:vAlign w:val="center"/>
          </w:tcPr>
          <w:p w14:paraId="0EA9736B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Pracownicy</w:t>
            </w:r>
          </w:p>
        </w:tc>
        <w:tc>
          <w:tcPr>
            <w:tcW w:w="709" w:type="dxa"/>
            <w:vAlign w:val="center"/>
          </w:tcPr>
          <w:p w14:paraId="15BD7A5C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</w:t>
            </w:r>
          </w:p>
        </w:tc>
        <w:tc>
          <w:tcPr>
            <w:tcW w:w="1354" w:type="dxa"/>
            <w:gridSpan w:val="2"/>
          </w:tcPr>
          <w:p w14:paraId="210BCE86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5CFEBFDF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3413BC02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74206513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0F5E2D66" w14:textId="77777777" w:rsidTr="002621C2">
        <w:trPr>
          <w:trHeight w:val="454"/>
        </w:trPr>
        <w:tc>
          <w:tcPr>
            <w:tcW w:w="2660" w:type="dxa"/>
            <w:vAlign w:val="center"/>
          </w:tcPr>
          <w:p w14:paraId="3D90198D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Samochody ciężarowe</w:t>
            </w:r>
          </w:p>
        </w:tc>
        <w:tc>
          <w:tcPr>
            <w:tcW w:w="709" w:type="dxa"/>
            <w:vAlign w:val="center"/>
          </w:tcPr>
          <w:p w14:paraId="5C311BAD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</w:t>
            </w:r>
          </w:p>
        </w:tc>
        <w:tc>
          <w:tcPr>
            <w:tcW w:w="1354" w:type="dxa"/>
            <w:gridSpan w:val="2"/>
          </w:tcPr>
          <w:p w14:paraId="62FF9370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01C8167E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74139B57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2F3B41F5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6E718A95" w14:textId="77777777" w:rsidTr="002621C2">
        <w:trPr>
          <w:trHeight w:val="454"/>
        </w:trPr>
        <w:tc>
          <w:tcPr>
            <w:tcW w:w="2660" w:type="dxa"/>
            <w:vAlign w:val="center"/>
          </w:tcPr>
          <w:p w14:paraId="2B0049EB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Samochody dostawcze</w:t>
            </w:r>
          </w:p>
        </w:tc>
        <w:tc>
          <w:tcPr>
            <w:tcW w:w="709" w:type="dxa"/>
            <w:vAlign w:val="center"/>
          </w:tcPr>
          <w:p w14:paraId="45208820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</w:t>
            </w:r>
          </w:p>
        </w:tc>
        <w:tc>
          <w:tcPr>
            <w:tcW w:w="1354" w:type="dxa"/>
            <w:gridSpan w:val="2"/>
          </w:tcPr>
          <w:p w14:paraId="0C12FF9B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4FE497D4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0FA1748A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4000816A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6A6A69C2" w14:textId="77777777" w:rsidTr="002621C2">
        <w:trPr>
          <w:trHeight w:val="454"/>
        </w:trPr>
        <w:tc>
          <w:tcPr>
            <w:tcW w:w="2660" w:type="dxa"/>
            <w:vAlign w:val="center"/>
          </w:tcPr>
          <w:p w14:paraId="14DE767C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Mikrociągniki</w:t>
            </w:r>
          </w:p>
        </w:tc>
        <w:tc>
          <w:tcPr>
            <w:tcW w:w="709" w:type="dxa"/>
            <w:vAlign w:val="center"/>
          </w:tcPr>
          <w:p w14:paraId="35742C5E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</w:t>
            </w:r>
          </w:p>
        </w:tc>
        <w:tc>
          <w:tcPr>
            <w:tcW w:w="1354" w:type="dxa"/>
            <w:gridSpan w:val="2"/>
          </w:tcPr>
          <w:p w14:paraId="44D6EA44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03E5FD8F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293D1C09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28694AE1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63BFA" w:rsidRPr="00471A52" w14:paraId="0350D7A0" w14:textId="77777777" w:rsidTr="002621C2">
        <w:trPr>
          <w:trHeight w:val="454"/>
        </w:trPr>
        <w:tc>
          <w:tcPr>
            <w:tcW w:w="2660" w:type="dxa"/>
            <w:vAlign w:val="center"/>
          </w:tcPr>
          <w:p w14:paraId="0F683762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Piasek</w:t>
            </w:r>
          </w:p>
        </w:tc>
        <w:tc>
          <w:tcPr>
            <w:tcW w:w="709" w:type="dxa"/>
            <w:vAlign w:val="center"/>
          </w:tcPr>
          <w:p w14:paraId="2C216067" w14:textId="77777777" w:rsidR="00063BFA" w:rsidRPr="00471A52" w:rsidRDefault="00063BFA" w:rsidP="00063BF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71A52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ilość</w:t>
            </w:r>
          </w:p>
        </w:tc>
        <w:tc>
          <w:tcPr>
            <w:tcW w:w="1354" w:type="dxa"/>
            <w:gridSpan w:val="2"/>
          </w:tcPr>
          <w:p w14:paraId="177C12EE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1" w:type="dxa"/>
            <w:gridSpan w:val="2"/>
          </w:tcPr>
          <w:p w14:paraId="0DEF0131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250D6847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522" w:type="dxa"/>
            <w:gridSpan w:val="2"/>
          </w:tcPr>
          <w:p w14:paraId="0E663D78" w14:textId="77777777" w:rsidR="00063BFA" w:rsidRPr="00471A52" w:rsidRDefault="00063BFA" w:rsidP="00063BF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</w:tbl>
    <w:p w14:paraId="4F6CBCF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99B01A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…………………………………….</w:t>
      </w:r>
    </w:p>
    <w:p w14:paraId="6A9BB9BC" w14:textId="77777777" w:rsidR="00063BFA" w:rsidRPr="00471A52" w:rsidRDefault="00063BFA" w:rsidP="00063BFA">
      <w:pPr>
        <w:suppressAutoHyphens/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Podpis</w:t>
      </w:r>
    </w:p>
    <w:p w14:paraId="73315F79" w14:textId="77777777" w:rsidR="00063BFA" w:rsidRPr="00471A52" w:rsidRDefault="00063BFA" w:rsidP="00063BFA">
      <w:pPr>
        <w:suppressAutoHyphens/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828A0AA" w14:textId="77777777" w:rsidR="00063BFA" w:rsidRPr="00471A52" w:rsidRDefault="00063BFA" w:rsidP="00063BFA">
      <w:pPr>
        <w:suppressAutoHyphens/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9A86F66" w14:textId="77777777" w:rsidR="00063BFA" w:rsidRPr="00471A52" w:rsidRDefault="00063BFA" w:rsidP="00063BFA">
      <w:pPr>
        <w:suppressAutoHyphens/>
        <w:spacing w:after="0" w:line="240" w:lineRule="auto"/>
        <w:rPr>
          <w:rFonts w:ascii="Arial" w:eastAsia="Times New Roman" w:hAnsi="Arial" w:cs="Arial"/>
          <w:b/>
          <w:bCs/>
          <w:lang w:eastAsia="ar-SA"/>
        </w:rPr>
      </w:pPr>
    </w:p>
    <w:p w14:paraId="2DC68D7F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lang w:eastAsia="ar-SA"/>
        </w:rPr>
      </w:pPr>
    </w:p>
    <w:p w14:paraId="352F1B20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lang w:eastAsia="ar-SA"/>
        </w:rPr>
      </w:pPr>
    </w:p>
    <w:p w14:paraId="6B307A3B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lang w:eastAsia="ar-SA"/>
        </w:rPr>
      </w:pPr>
      <w:r w:rsidRPr="00471A52">
        <w:rPr>
          <w:rFonts w:ascii="Arial" w:eastAsia="Times New Roman" w:hAnsi="Arial" w:cs="Arial"/>
          <w:b/>
          <w:bCs/>
          <w:lang w:eastAsia="ar-SA"/>
        </w:rPr>
        <w:t>Wzór nr 2</w:t>
      </w:r>
    </w:p>
    <w:p w14:paraId="3DCE20F2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Meldunek Sytuacyjny</w:t>
      </w:r>
    </w:p>
    <w:p w14:paraId="27D2B2F7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o stanie głównych ulic</w:t>
      </w:r>
    </w:p>
    <w:p w14:paraId="59287968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0C67628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1. W Bydgoszczy wystąpiły opady* śniegu, śniegu z deszczem, deszczu.</w:t>
      </w:r>
    </w:p>
    <w:p w14:paraId="58AF9B2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3E0BB2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2. Wiatry* słabe, silne – powodujące zamiecie.</w:t>
      </w:r>
    </w:p>
    <w:p w14:paraId="3F77C59E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0E5161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3. Temperatura minimalna …...........stopni C. maksymalna..............stopni C</w:t>
      </w:r>
    </w:p>
    <w:p w14:paraId="1F8C5196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5229F03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4. Na ulicach  : ….......................................................................................................</w:t>
      </w:r>
    </w:p>
    <w:p w14:paraId="7C3B26C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44BA7B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</w:t>
      </w:r>
    </w:p>
    <w:p w14:paraId="656CED7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EDEE8F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…...............................................................................................................................</w:t>
      </w:r>
    </w:p>
    <w:p w14:paraId="689C136F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6A28302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wystąpiła *gołoledź, występuje śliskość pośniegowa, utrzymuje się ….. cm warstwa</w:t>
      </w:r>
    </w:p>
    <w:p w14:paraId="6388BCF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zajeżdżonego śniegu.</w:t>
      </w:r>
    </w:p>
    <w:p w14:paraId="0FC63663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221219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5. Wszystkie ulice są * przejezdne lub nie przejezdnych jest :</w:t>
      </w:r>
    </w:p>
    <w:p w14:paraId="0C12B5D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4D5AE20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a....................................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km,</w:t>
      </w:r>
    </w:p>
    <w:p w14:paraId="5485D8F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DE25A2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b....................................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II stand. .o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5FAA11EA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A7E263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c. przewidywane otwarcie dnia …................ o godzinie ….....................</w:t>
      </w:r>
    </w:p>
    <w:p w14:paraId="748D98A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726E642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d.................................... odc. III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2A5C61D9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14:paraId="35227CA7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przewidywane otwarcie dnia...................... o godzinie....................</w:t>
      </w:r>
    </w:p>
    <w:p w14:paraId="0714DCB3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6638430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6. Zatrudnieni pracownicy oraz sprzęt :</w:t>
      </w:r>
    </w:p>
    <w:p w14:paraId="72D2F203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19B4F5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pracowników</w:t>
      </w:r>
    </w:p>
    <w:p w14:paraId="5E40300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F801BF7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ciężki sprzęt (równiarki, spycharki)</w:t>
      </w:r>
    </w:p>
    <w:p w14:paraId="50BDCA3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C047B80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pługi lemieszowe</w:t>
      </w:r>
    </w:p>
    <w:p w14:paraId="7302A235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715BAB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piaskarki</w:t>
      </w:r>
    </w:p>
    <w:p w14:paraId="27AA1604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31B6F1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* niepotrzebne skreślić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.…...................</w:t>
      </w:r>
    </w:p>
    <w:p w14:paraId="0E82BFA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                                                                                                          Dyżurny</w:t>
      </w:r>
    </w:p>
    <w:p w14:paraId="48FFE0EE" w14:textId="77777777" w:rsidR="00063BFA" w:rsidRPr="00471A52" w:rsidRDefault="00063BFA" w:rsidP="00063BFA">
      <w:pPr>
        <w:suppressAutoHyphens/>
        <w:spacing w:after="0" w:line="240" w:lineRule="auto"/>
        <w:rPr>
          <w:rFonts w:ascii="Arial" w:eastAsia="Times New Roman" w:hAnsi="Arial" w:cs="Arial"/>
          <w:b/>
          <w:bCs/>
          <w:lang w:eastAsia="ar-SA"/>
        </w:rPr>
      </w:pPr>
    </w:p>
    <w:p w14:paraId="1B64F430" w14:textId="77777777" w:rsidR="00063BFA" w:rsidRPr="00471A52" w:rsidRDefault="00063BFA" w:rsidP="00063BFA">
      <w:pPr>
        <w:suppressAutoHyphens/>
        <w:spacing w:after="0" w:line="240" w:lineRule="auto"/>
        <w:rPr>
          <w:rFonts w:ascii="Arial" w:eastAsia="Times New Roman" w:hAnsi="Arial" w:cs="Arial"/>
          <w:b/>
          <w:bCs/>
          <w:lang w:eastAsia="ar-SA"/>
        </w:rPr>
      </w:pPr>
    </w:p>
    <w:p w14:paraId="0AF8943B" w14:textId="77777777" w:rsidR="00063BFA" w:rsidRPr="00471A52" w:rsidRDefault="00063BFA" w:rsidP="00063BFA">
      <w:pPr>
        <w:suppressAutoHyphens/>
        <w:spacing w:after="0" w:line="240" w:lineRule="auto"/>
        <w:rPr>
          <w:rFonts w:ascii="Arial" w:eastAsia="Times New Roman" w:hAnsi="Arial" w:cs="Arial"/>
          <w:b/>
          <w:bCs/>
          <w:lang w:eastAsia="ar-SA"/>
        </w:rPr>
      </w:pPr>
    </w:p>
    <w:p w14:paraId="7D5B5726" w14:textId="77777777" w:rsidR="00063BFA" w:rsidRPr="00471A52" w:rsidRDefault="00063BFA" w:rsidP="00063BFA">
      <w:pPr>
        <w:suppressAutoHyphens/>
        <w:spacing w:after="0" w:line="240" w:lineRule="auto"/>
        <w:rPr>
          <w:rFonts w:ascii="Arial" w:eastAsia="Times New Roman" w:hAnsi="Arial" w:cs="Arial"/>
          <w:b/>
          <w:bCs/>
          <w:lang w:eastAsia="ar-SA"/>
        </w:rPr>
      </w:pPr>
    </w:p>
    <w:p w14:paraId="342B4417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lang w:eastAsia="ar-SA"/>
        </w:rPr>
      </w:pPr>
      <w:r w:rsidRPr="00471A52">
        <w:rPr>
          <w:rFonts w:ascii="Arial" w:eastAsia="Times New Roman" w:hAnsi="Arial" w:cs="Arial"/>
          <w:b/>
          <w:bCs/>
          <w:lang w:eastAsia="ar-SA"/>
        </w:rPr>
        <w:t>Wzór nr 3</w:t>
      </w:r>
    </w:p>
    <w:p w14:paraId="7AE006C9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Meldunek Specjalny</w:t>
      </w:r>
    </w:p>
    <w:p w14:paraId="7F714474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375C04A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1. W Bydgoszczy wystąpiły opady* śniegu, śniegu z deszczem, deszczu.</w:t>
      </w:r>
    </w:p>
    <w:p w14:paraId="602B9E3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46251A5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2. Wiatry* słabe, silne – powodujące zamiecie.</w:t>
      </w:r>
    </w:p>
    <w:p w14:paraId="4AE2E55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D85B9A8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3. Temperatura minimalna …...........stopni C. maksymalna..............stopni C</w:t>
      </w:r>
    </w:p>
    <w:p w14:paraId="0E306DE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2F5D55E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4.Na ulicach  : ….......................................................................................................</w:t>
      </w:r>
    </w:p>
    <w:p w14:paraId="5C0760C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2195072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</w:t>
      </w:r>
    </w:p>
    <w:p w14:paraId="402FF33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A91671C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…...............................................................................................................................</w:t>
      </w:r>
    </w:p>
    <w:p w14:paraId="072D5B84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21C8F39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wystąpiła *gołoledź, występuje śliskość pośniegowa, utrzymuje się ….. cm warstwa</w:t>
      </w:r>
    </w:p>
    <w:p w14:paraId="4CAF675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zajeżdżonego śniegu.</w:t>
      </w:r>
    </w:p>
    <w:p w14:paraId="001CEC66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0A5AC7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5. Wszystkie ulice są * przejezdne lub nie przejezdnych jest :</w:t>
      </w:r>
    </w:p>
    <w:p w14:paraId="1ED63FE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C5E4DB9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a....................................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km,</w:t>
      </w:r>
    </w:p>
    <w:p w14:paraId="68D86CA6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1CD1038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b....................................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II stand. .o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42F40E1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7CE12E1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c. przewidywane otwarcie dnia …................ o godzinie ….....................</w:t>
      </w:r>
    </w:p>
    <w:p w14:paraId="27B6F8E3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3176EA51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d.................................... odc. III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3A07F4B3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14:paraId="5E43579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przewidywane otwarcie dnia...................... o godzinie....................</w:t>
      </w:r>
    </w:p>
    <w:p w14:paraId="5884DAA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BC62B56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6. Zatrudnieni pracownicy oraz sprzęt :</w:t>
      </w:r>
    </w:p>
    <w:p w14:paraId="7C79722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A1E5D4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pracowników</w:t>
      </w:r>
    </w:p>
    <w:p w14:paraId="59EE1FE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F4B8F7B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ciężki sprzęt (równiarki, spycharki)</w:t>
      </w:r>
    </w:p>
    <w:p w14:paraId="30CC26F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300B8CA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pługi lemieszowe</w:t>
      </w:r>
    </w:p>
    <w:p w14:paraId="6DBDE10A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86F3DA9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piaskarki</w:t>
      </w:r>
    </w:p>
    <w:p w14:paraId="4E9D4E24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3CB9B71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* niepotrzebne skreślić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.…...................</w:t>
      </w:r>
    </w:p>
    <w:p w14:paraId="3516E1CB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                                                                                                          Dyżurny</w:t>
      </w:r>
    </w:p>
    <w:p w14:paraId="49E0F4DF" w14:textId="77777777" w:rsidR="00063BFA" w:rsidRPr="00471A52" w:rsidRDefault="00063BFA" w:rsidP="00063BFA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lang w:eastAsia="ar-SA"/>
        </w:rPr>
      </w:pPr>
      <w:r w:rsidRPr="00471A52">
        <w:rPr>
          <w:rFonts w:ascii="Arial" w:eastAsia="Times New Roman" w:hAnsi="Arial" w:cs="Arial"/>
          <w:b/>
          <w:bCs/>
          <w:lang w:eastAsia="ar-SA"/>
        </w:rPr>
        <w:lastRenderedPageBreak/>
        <w:t>Wzór nr 4</w:t>
      </w:r>
    </w:p>
    <w:p w14:paraId="561EFDD4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Meldunek Sytuacyjny</w:t>
      </w:r>
    </w:p>
    <w:p w14:paraId="7DFCA0A7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o lokalizacji odcinków nieprzejezdnych</w:t>
      </w:r>
    </w:p>
    <w:p w14:paraId="5FAC236C" w14:textId="77777777" w:rsidR="00063BFA" w:rsidRPr="00471A52" w:rsidRDefault="00063BFA" w:rsidP="00063BF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</w:pPr>
      <w:r w:rsidRPr="00471A52">
        <w:rPr>
          <w:rFonts w:ascii="Times New Roman" w:eastAsia="Times New Roman" w:hAnsi="Times New Roman" w:cs="Times New Roman"/>
          <w:b/>
          <w:bCs/>
          <w:sz w:val="36"/>
          <w:szCs w:val="36"/>
          <w:lang w:eastAsia="ar-SA"/>
        </w:rPr>
        <w:t>i innych utrudnieniach</w:t>
      </w:r>
    </w:p>
    <w:p w14:paraId="69D7D0B5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76E8DDE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1. W Bydgoszczy wystąpiły opady* śniegu, śniegu z deszczem, deszczu.</w:t>
      </w:r>
    </w:p>
    <w:p w14:paraId="07453686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54960F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2. Wiatry* słabe, silne – powodujące zamiecie.</w:t>
      </w:r>
    </w:p>
    <w:p w14:paraId="6B1A872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3BEBFD2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3. Temperatura minimalna …...........stopni C. maksymalna..............stopni C</w:t>
      </w:r>
    </w:p>
    <w:p w14:paraId="77D1DC63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900C0F8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4.Na ulicach  : ….......................................................................................................</w:t>
      </w:r>
    </w:p>
    <w:p w14:paraId="3CF7BF70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7780142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</w:t>
      </w:r>
    </w:p>
    <w:p w14:paraId="21D50517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430FB1B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…...............................................................................................................................</w:t>
      </w:r>
    </w:p>
    <w:p w14:paraId="661DF3A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61A2EE2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wystąpiła *gołoledź, występuje śliskość pośniegowa, utrzymuje się ….. cm warstwa</w:t>
      </w:r>
    </w:p>
    <w:p w14:paraId="55855151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zajeżdżonego śniegu.</w:t>
      </w:r>
    </w:p>
    <w:p w14:paraId="768D799F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C7FC9D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5. Wszystkie ulice są * przejezdne lub nie przejezdnych jest :</w:t>
      </w:r>
    </w:p>
    <w:p w14:paraId="3D6FFBED" w14:textId="77777777" w:rsidR="00063BFA" w:rsidRPr="00471A52" w:rsidRDefault="00063BFA" w:rsidP="00063BF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C20885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a....................................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km,</w:t>
      </w:r>
    </w:p>
    <w:p w14:paraId="571C4CB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3B929FA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b....................................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odc. II stand. .o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218C5FE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1489D34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c. przewidywane otwarcie dnia …................ o godzinie ….....................</w:t>
      </w:r>
    </w:p>
    <w:p w14:paraId="79C39DC4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0886C26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d.................................... odc. III stand. o łącznej długości 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 km</w:t>
      </w:r>
    </w:p>
    <w:p w14:paraId="6CA9E90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14:paraId="4D5EDCE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przewidywane otwarcie dnia...................... o godzinie....................</w:t>
      </w:r>
    </w:p>
    <w:p w14:paraId="4B4E99A9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169C442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>6. Zatrudnieni pracownicy oraz sprzęt :</w:t>
      </w:r>
    </w:p>
    <w:p w14:paraId="719AE5F9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E758508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pracowników</w:t>
      </w:r>
    </w:p>
    <w:p w14:paraId="5D7D5C3F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D48BCA6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ciężki sprzęt (równiarki, spycharki)</w:t>
      </w:r>
    </w:p>
    <w:p w14:paraId="5A79E506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1540447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pługi lemieszowe</w:t>
      </w:r>
    </w:p>
    <w:p w14:paraId="5F34DD40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A18C8B4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….................................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piaskarki</w:t>
      </w:r>
    </w:p>
    <w:p w14:paraId="73D85CC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4E6D4C9C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* niepotrzebne skreślić</w:t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.…...................</w:t>
      </w:r>
    </w:p>
    <w:p w14:paraId="5220ED97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                                                                                                          Dyżurny</w:t>
      </w:r>
    </w:p>
    <w:p w14:paraId="5447896E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770170D" w14:textId="77777777" w:rsidR="00063BFA" w:rsidRPr="00471A52" w:rsidRDefault="00063BFA" w:rsidP="00063BFA">
      <w:pPr>
        <w:tabs>
          <w:tab w:val="left" w:pos="285"/>
          <w:tab w:val="left" w:pos="3570"/>
          <w:tab w:val="left" w:pos="793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71A52">
        <w:rPr>
          <w:rFonts w:ascii="Courier New" w:eastAsia="Times New Roman" w:hAnsi="Courier New" w:cs="Times New Roman"/>
          <w:sz w:val="24"/>
          <w:szCs w:val="20"/>
          <w:lang w:eastAsia="ar-SA"/>
        </w:rPr>
        <w:object w:dxaOrig="10193" w:dyaOrig="13964" w14:anchorId="572AFB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5pt;height:664.3pt" o:ole="">
            <v:imagedata r:id="rId13" o:title=""/>
          </v:shape>
          <o:OLEObject Type="Embed" ProgID="Excel.Sheet.8" ShapeID="_x0000_i1025" DrawAspect="Content" ObjectID="_1777693747" r:id="rId14"/>
        </w:object>
      </w:r>
    </w:p>
    <w:p w14:paraId="0231429D" w14:textId="77777777" w:rsidR="00063BFA" w:rsidRPr="00471A52" w:rsidRDefault="00063BFA" w:rsidP="00063BFA">
      <w:pPr>
        <w:suppressAutoHyphens/>
        <w:spacing w:after="0" w:line="240" w:lineRule="auto"/>
        <w:rPr>
          <w:rFonts w:ascii="Courier New" w:eastAsia="Times New Roman" w:hAnsi="Courier New" w:cs="Times New Roman"/>
          <w:sz w:val="24"/>
          <w:szCs w:val="20"/>
          <w:lang w:eastAsia="ar-SA"/>
        </w:rPr>
      </w:pPr>
    </w:p>
    <w:p w14:paraId="36D5424C" w14:textId="77777777" w:rsidR="00063BFA" w:rsidRPr="00471A52" w:rsidRDefault="00063BFA" w:rsidP="00063BFA">
      <w:pPr>
        <w:suppressAutoHyphens/>
        <w:spacing w:after="0" w:line="240" w:lineRule="auto"/>
        <w:rPr>
          <w:rFonts w:ascii="Courier New" w:eastAsia="Times New Roman" w:hAnsi="Courier New" w:cs="Times New Roman"/>
          <w:sz w:val="24"/>
          <w:szCs w:val="20"/>
          <w:lang w:eastAsia="ar-SA"/>
        </w:rPr>
        <w:sectPr w:rsidR="00063BFA" w:rsidRPr="00471A52" w:rsidSect="00E82295">
          <w:pgSz w:w="11906" w:h="16838" w:code="9"/>
          <w:pgMar w:top="568" w:right="1134" w:bottom="1055" w:left="1134" w:header="709" w:footer="998" w:gutter="0"/>
          <w:cols w:space="708"/>
          <w:docGrid w:linePitch="360"/>
        </w:sectPr>
      </w:pPr>
    </w:p>
    <w:bookmarkStart w:id="96" w:name="_MON_1380447079"/>
    <w:bookmarkStart w:id="97" w:name="_MON_1380447921"/>
    <w:bookmarkStart w:id="98" w:name="_MON_1496775875"/>
    <w:bookmarkStart w:id="99" w:name="_MON_1348482470"/>
    <w:bookmarkStart w:id="100" w:name="_MON_1348482674"/>
    <w:bookmarkEnd w:id="96"/>
    <w:bookmarkEnd w:id="97"/>
    <w:bookmarkEnd w:id="98"/>
    <w:bookmarkEnd w:id="99"/>
    <w:bookmarkEnd w:id="100"/>
    <w:bookmarkStart w:id="101" w:name="_MON_1348482685"/>
    <w:bookmarkEnd w:id="101"/>
    <w:p w14:paraId="2E5D3F78" w14:textId="77777777" w:rsidR="00063BFA" w:rsidRPr="00063BFA" w:rsidRDefault="00063BFA" w:rsidP="00063BFA">
      <w:pPr>
        <w:suppressAutoHyphens/>
        <w:spacing w:after="240" w:line="240" w:lineRule="auto"/>
        <w:rPr>
          <w:rFonts w:ascii="Courier New" w:eastAsia="Times New Roman" w:hAnsi="Courier New" w:cs="Times New Roman"/>
          <w:sz w:val="24"/>
          <w:szCs w:val="20"/>
          <w:lang w:val="x-none" w:eastAsia="ar-SA"/>
        </w:rPr>
      </w:pPr>
      <w:r w:rsidRPr="00471A52">
        <w:rPr>
          <w:rFonts w:ascii="Courier New" w:eastAsia="Times New Roman" w:hAnsi="Courier New" w:cs="Times New Roman"/>
          <w:sz w:val="24"/>
          <w:szCs w:val="20"/>
          <w:lang w:val="x-none" w:eastAsia="ar-SA"/>
        </w:rPr>
        <w:object w:dxaOrig="14979" w:dyaOrig="10414" w14:anchorId="27086F48">
          <v:shape id="_x0000_i1026" type="#_x0000_t75" style="width:749.2pt;height:521.65pt" o:ole="">
            <v:imagedata r:id="rId15" o:title=""/>
          </v:shape>
          <o:OLEObject Type="Embed" ProgID="Excel.Sheet.8" ShapeID="_x0000_i1026" DrawAspect="Content" ObjectID="_1777693748" r:id="rId16"/>
        </w:object>
      </w:r>
      <w:r w:rsidRPr="00471A52">
        <w:rPr>
          <w:rFonts w:ascii="Courier New" w:eastAsia="Times New Roman" w:hAnsi="Courier New" w:cs="Times New Roman"/>
          <w:sz w:val="24"/>
          <w:szCs w:val="20"/>
          <w:lang w:val="x-none" w:eastAsia="ar-SA"/>
        </w:rPr>
        <w:object w:dxaOrig="14677" w:dyaOrig="9725" w14:anchorId="09A1ED09">
          <v:shape id="_x0000_i1027" type="#_x0000_t75" style="width:727.45pt;height:480.9pt" o:ole="">
            <v:imagedata r:id="rId17" o:title=""/>
          </v:shape>
          <o:OLEObject Type="Embed" ProgID="Excel.Sheet.8" ShapeID="_x0000_i1027" DrawAspect="Content" ObjectID="_1777693749" r:id="rId18"/>
        </w:object>
      </w:r>
    </w:p>
    <w:sectPr w:rsidR="00063BFA" w:rsidRPr="00063BFA" w:rsidSect="002621C2">
      <w:pgSz w:w="16838" w:h="11906" w:orient="landscape"/>
      <w:pgMar w:top="1134" w:right="1077" w:bottom="1134" w:left="1054" w:header="709" w:footer="9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557087" w14:textId="77777777" w:rsidR="000922DF" w:rsidRDefault="000922DF">
      <w:pPr>
        <w:spacing w:after="0" w:line="240" w:lineRule="auto"/>
      </w:pPr>
      <w:r>
        <w:separator/>
      </w:r>
    </w:p>
  </w:endnote>
  <w:endnote w:type="continuationSeparator" w:id="0">
    <w:p w14:paraId="2F608143" w14:textId="77777777" w:rsidR="000922DF" w:rsidRDefault="000922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">
    <w:altName w:val="Times New Roman"/>
    <w:charset w:val="00"/>
    <w:family w:val="decorative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1CA0A3" w14:textId="77777777" w:rsidR="0090464C" w:rsidRDefault="0090464C">
    <w:r>
      <w:rPr>
        <w:rStyle w:val="Numerstrony"/>
      </w:rPr>
      <w:fldChar w:fldCharType="begin"/>
    </w:r>
    <w:r>
      <w:rPr>
        <w:rStyle w:val="Numerstrony"/>
      </w:rPr>
      <w:instrText xml:space="preserve"> PAGE </w:instrText>
    </w:r>
    <w:r>
      <w:rPr>
        <w:rStyle w:val="Numerstrony"/>
      </w:rPr>
      <w:fldChar w:fldCharType="separate"/>
    </w:r>
    <w:r>
      <w:rPr>
        <w:rStyle w:val="Numerstrony"/>
        <w:noProof/>
      </w:rPr>
      <w:t>20</w:t>
    </w:r>
    <w:r>
      <w:rPr>
        <w:rStyle w:val="Numerstrony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4803C" w14:textId="77777777" w:rsidR="0090464C" w:rsidRDefault="0090464C" w:rsidP="002621C2">
    <w:pPr>
      <w:pStyle w:val="Stopka"/>
      <w:ind w:right="360" w:firstLine="360"/>
      <w:jc w:val="right"/>
    </w:pPr>
    <w:r>
      <w:rPr>
        <w:rStyle w:val="Numerstrony"/>
      </w:rPr>
      <w:fldChar w:fldCharType="begin"/>
    </w:r>
    <w:r>
      <w:rPr>
        <w:rStyle w:val="Numerstrony"/>
      </w:rPr>
      <w:instrText xml:space="preserve"> PAGE </w:instrText>
    </w:r>
    <w:r>
      <w:rPr>
        <w:rStyle w:val="Numerstrony"/>
      </w:rPr>
      <w:fldChar w:fldCharType="separate"/>
    </w:r>
    <w:r>
      <w:rPr>
        <w:rStyle w:val="Numerstrony"/>
        <w:noProof/>
      </w:rPr>
      <w:t>66</w:t>
    </w:r>
    <w:r>
      <w:rPr>
        <w:rStyle w:val="Numerstrony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D1C643" w14:textId="77777777" w:rsidR="000922DF" w:rsidRDefault="000922DF">
      <w:pPr>
        <w:spacing w:after="0" w:line="240" w:lineRule="auto"/>
      </w:pPr>
      <w:r>
        <w:separator/>
      </w:r>
    </w:p>
  </w:footnote>
  <w:footnote w:type="continuationSeparator" w:id="0">
    <w:p w14:paraId="105C3738" w14:textId="77777777" w:rsidR="000922DF" w:rsidRDefault="000922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DDFF58" w14:textId="77777777" w:rsidR="0090464C" w:rsidRDefault="0090464C">
    <w:pPr>
      <w:pStyle w:val="Nagwek"/>
    </w:pPr>
    <w:r>
      <w:rPr>
        <w:noProof/>
        <w:lang w:val="pl-PL" w:eastAsia="pl-PL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535EE3E" wp14:editId="0101798C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3970" cy="169545"/>
              <wp:effectExtent l="5080" t="635" r="0" b="1270"/>
              <wp:wrapSquare wrapText="largest"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" cy="16954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A0AC1A" w14:textId="77777777" w:rsidR="0090464C" w:rsidRDefault="0090464C">
                          <w:pPr>
                            <w:pStyle w:val="Nagwek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35EE3E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margin-left:0;margin-top:.05pt;width:1.1pt;height:13.35pt;z-index:251659264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" stroked="f">
              <v:fill opacity="0"/>
              <v:textbox inset="0,0,0,0">
                <w:txbxContent>
                  <w:p w14:paraId="30A0AC1A" w14:textId="77777777" w:rsidR="0090464C" w:rsidRDefault="0090464C">
                    <w:pPr>
                      <w:pStyle w:val="Nagwek"/>
                    </w:pPr>
                  </w:p>
                </w:txbxContent>
              </v:textbox>
              <w10:wrap type="square" side="largest"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3"/>
    <w:multiLevelType w:val="singleLevel"/>
    <w:tmpl w:val="51C8D176"/>
    <w:name w:val="WW8Num3"/>
    <w:lvl w:ilvl="0">
      <w:start w:val="1"/>
      <w:numFmt w:val="decimal"/>
      <w:lvlText w:val="%1)"/>
      <w:lvlJc w:val="left"/>
      <w:pPr>
        <w:tabs>
          <w:tab w:val="num" w:pos="1211"/>
        </w:tabs>
        <w:ind w:left="1191" w:hanging="340"/>
      </w:pPr>
      <w:rPr>
        <w:b w:val="0"/>
        <w:i w:val="0"/>
        <w:sz w:val="24"/>
        <w:szCs w:val="24"/>
      </w:rPr>
    </w:lvl>
  </w:abstractNum>
  <w:abstractNum w:abstractNumId="2" w15:restartNumberingAfterBreak="0">
    <w:nsid w:val="00000004"/>
    <w:multiLevelType w:val="singleLevel"/>
    <w:tmpl w:val="BE94E2AE"/>
    <w:name w:val="WW8Num4"/>
    <w:lvl w:ilvl="0">
      <w:start w:val="1"/>
      <w:numFmt w:val="decimal"/>
      <w:lvlText w:val="%1)"/>
      <w:lvlJc w:val="left"/>
      <w:pPr>
        <w:tabs>
          <w:tab w:val="num" w:pos="1495"/>
        </w:tabs>
        <w:ind w:left="1475" w:hanging="340"/>
      </w:pPr>
      <w:rPr>
        <w:b w:val="0"/>
        <w:i w:val="0"/>
        <w:sz w:val="24"/>
        <w:szCs w:val="24"/>
      </w:rPr>
    </w:lvl>
  </w:abstractNum>
  <w:abstractNum w:abstractNumId="3" w15:restartNumberingAfterBreak="0">
    <w:nsid w:val="00000005"/>
    <w:multiLevelType w:val="singleLevel"/>
    <w:tmpl w:val="816CB308"/>
    <w:name w:val="WW8Num5"/>
    <w:lvl w:ilvl="0">
      <w:start w:val="1"/>
      <w:numFmt w:val="decimal"/>
      <w:lvlText w:val="%1)"/>
      <w:lvlJc w:val="left"/>
      <w:pPr>
        <w:tabs>
          <w:tab w:val="num" w:pos="1353"/>
        </w:tabs>
        <w:ind w:left="1333" w:hanging="340"/>
      </w:pPr>
      <w:rPr>
        <w:b w:val="0"/>
        <w:i w:val="0"/>
        <w:sz w:val="24"/>
        <w:szCs w:val="24"/>
      </w:rPr>
    </w:lvl>
  </w:abstractNum>
  <w:abstractNum w:abstractNumId="4" w15:restartNumberingAfterBreak="0">
    <w:nsid w:val="00000006"/>
    <w:multiLevelType w:val="singleLevel"/>
    <w:tmpl w:val="86E0A00A"/>
    <w:name w:val="WW8Num6"/>
    <w:lvl w:ilvl="0">
      <w:start w:val="1"/>
      <w:numFmt w:val="decimal"/>
      <w:lvlText w:val="%1)"/>
      <w:lvlJc w:val="left"/>
      <w:pPr>
        <w:tabs>
          <w:tab w:val="num" w:pos="1211"/>
        </w:tabs>
        <w:ind w:left="1191" w:hanging="340"/>
      </w:pPr>
      <w:rPr>
        <w:b w:val="0"/>
        <w:i w:val="0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decimal"/>
      <w:lvlText w:val="%1)"/>
      <w:lvlJc w:val="left"/>
      <w:pPr>
        <w:tabs>
          <w:tab w:val="num" w:pos="1474"/>
        </w:tabs>
        <w:ind w:left="1474" w:hanging="453"/>
      </w:pPr>
      <w:rPr>
        <w:rFonts w:ascii="Symbol" w:hAnsi="Symbol"/>
      </w:rPr>
    </w:lvl>
  </w:abstractNum>
  <w:abstractNum w:abstractNumId="6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sz w:val="24"/>
      </w:rPr>
    </w:lvl>
  </w:abstractNum>
  <w:abstractNum w:abstractNumId="7" w15:restartNumberingAfterBreak="0">
    <w:nsid w:val="00000009"/>
    <w:multiLevelType w:val="single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1211"/>
        </w:tabs>
        <w:ind w:left="1191" w:hanging="340"/>
      </w:pPr>
      <w:rPr>
        <w:b w:val="0"/>
        <w:i w:val="0"/>
        <w:sz w:val="28"/>
      </w:rPr>
    </w:lvl>
  </w:abstractNum>
  <w:abstractNum w:abstractNumId="8" w15:restartNumberingAfterBreak="0">
    <w:nsid w:val="0000000E"/>
    <w:multiLevelType w:val="singleLevel"/>
    <w:tmpl w:val="0000000E"/>
    <w:name w:val="WW8Num14"/>
    <w:lvl w:ilvl="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</w:lvl>
  </w:abstractNum>
  <w:abstractNum w:abstractNumId="9" w15:restartNumberingAfterBreak="0">
    <w:nsid w:val="0000000F"/>
    <w:multiLevelType w:val="singleLevel"/>
    <w:tmpl w:val="13AE694C"/>
    <w:name w:val="WW8Num15"/>
    <w:lvl w:ilvl="0">
      <w:start w:val="1"/>
      <w:numFmt w:val="decimal"/>
      <w:lvlText w:val="%1)"/>
      <w:lvlJc w:val="left"/>
      <w:pPr>
        <w:tabs>
          <w:tab w:val="num" w:pos="1211"/>
        </w:tabs>
        <w:ind w:left="1191" w:hanging="340"/>
      </w:pPr>
      <w:rPr>
        <w:b w:val="0"/>
        <w:i w:val="0"/>
        <w:sz w:val="24"/>
        <w:szCs w:val="24"/>
      </w:rPr>
    </w:lvl>
  </w:abstractNum>
  <w:abstractNum w:abstractNumId="10" w15:restartNumberingAfterBreak="0">
    <w:nsid w:val="00000010"/>
    <w:multiLevelType w:val="multilevel"/>
    <w:tmpl w:val="5400DE84"/>
    <w:name w:val="WW8Num16"/>
    <w:lvl w:ilvl="0">
      <w:start w:val="1"/>
      <w:numFmt w:val="decimal"/>
      <w:lvlText w:val="%1)"/>
      <w:lvlJc w:val="left"/>
      <w:pPr>
        <w:tabs>
          <w:tab w:val="num" w:pos="1211"/>
        </w:tabs>
        <w:ind w:left="1191" w:hanging="340"/>
      </w:pPr>
      <w:rPr>
        <w:rFonts w:hint="default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1" w15:restartNumberingAfterBreak="0">
    <w:nsid w:val="00000011"/>
    <w:multiLevelType w:val="singleLevel"/>
    <w:tmpl w:val="00000011"/>
    <w:name w:val="WW8Num17"/>
    <w:lvl w:ilvl="0">
      <w:start w:val="1"/>
      <w:numFmt w:val="decimal"/>
      <w:pStyle w:val="Wyliczanie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2" w15:restartNumberingAfterBreak="0">
    <w:nsid w:val="00000012"/>
    <w:multiLevelType w:val="singleLevel"/>
    <w:tmpl w:val="00000012"/>
    <w:name w:val="WW8Num18"/>
    <w:lvl w:ilvl="0">
      <w:start w:val="1"/>
      <w:numFmt w:val="decimal"/>
      <w:lvlText w:val="%1)"/>
      <w:lvlJc w:val="left"/>
      <w:pPr>
        <w:tabs>
          <w:tab w:val="num" w:pos="360"/>
        </w:tabs>
        <w:ind w:left="340" w:hanging="340"/>
      </w:pPr>
      <w:rPr>
        <w:b w:val="0"/>
        <w:i w:val="0"/>
        <w:sz w:val="28"/>
      </w:rPr>
    </w:lvl>
  </w:abstractNum>
  <w:abstractNum w:abstractNumId="13" w15:restartNumberingAfterBreak="0">
    <w:nsid w:val="00000013"/>
    <w:multiLevelType w:val="multilevel"/>
    <w:tmpl w:val="00000013"/>
    <w:name w:val="WW8Num19"/>
    <w:lvl w:ilvl="0">
      <w:start w:val="1"/>
      <w:numFmt w:val="none"/>
      <w:pStyle w:val="Listapunktowana"/>
      <w:suff w:val="nothing"/>
      <w:lvlText w:val="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.%3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.%4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.%5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.%6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.%7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.%8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.%9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00000014"/>
    <w:multiLevelType w:val="multilevel"/>
    <w:tmpl w:val="00000014"/>
    <w:name w:val="WW8Num20"/>
    <w:lvl w:ilvl="0">
      <w:start w:val="1"/>
      <w:numFmt w:val="decimal"/>
      <w:pStyle w:val="Listanumerowana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00000015"/>
    <w:multiLevelType w:val="multilevel"/>
    <w:tmpl w:val="00000015"/>
    <w:name w:val="WW8Num21"/>
    <w:lvl w:ilvl="0">
      <w:start w:val="1"/>
      <w:numFmt w:val="none"/>
      <w:pStyle w:val="Lista-kontynuacja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.%3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.%4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.%5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.%6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.%7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.%8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.%9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01F5508C"/>
    <w:multiLevelType w:val="hybridMultilevel"/>
    <w:tmpl w:val="5FF6D960"/>
    <w:lvl w:ilvl="0" w:tplc="C4E03C08">
      <w:start w:val="1"/>
      <w:numFmt w:val="lowerLetter"/>
      <w:lvlText w:val="%1."/>
      <w:lvlJc w:val="left"/>
      <w:pPr>
        <w:ind w:left="624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2081AAE"/>
    <w:multiLevelType w:val="hybridMultilevel"/>
    <w:tmpl w:val="887EE378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23C7189"/>
    <w:multiLevelType w:val="hybridMultilevel"/>
    <w:tmpl w:val="A9AE06C6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37C6CE5"/>
    <w:multiLevelType w:val="hybridMultilevel"/>
    <w:tmpl w:val="D2F6E93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5400DC5"/>
    <w:multiLevelType w:val="hybridMultilevel"/>
    <w:tmpl w:val="D2C443C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6441A98"/>
    <w:multiLevelType w:val="hybridMultilevel"/>
    <w:tmpl w:val="B288C134"/>
    <w:lvl w:ilvl="0" w:tplc="97BC6C2E">
      <w:start w:val="10"/>
      <w:numFmt w:val="decimal"/>
      <w:lvlText w:val="%1."/>
      <w:lvlJc w:val="left"/>
      <w:pPr>
        <w:ind w:left="567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90E1E76"/>
    <w:multiLevelType w:val="hybridMultilevel"/>
    <w:tmpl w:val="CC3CBA1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0AAA413C"/>
    <w:multiLevelType w:val="hybridMultilevel"/>
    <w:tmpl w:val="CC3CBA1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EC96649"/>
    <w:multiLevelType w:val="hybridMultilevel"/>
    <w:tmpl w:val="904C25B0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34F68E6"/>
    <w:multiLevelType w:val="hybridMultilevel"/>
    <w:tmpl w:val="04D6DCFA"/>
    <w:lvl w:ilvl="0" w:tplc="4C68B74C">
      <w:start w:val="11"/>
      <w:numFmt w:val="decimal"/>
      <w:lvlText w:val="%1."/>
      <w:lvlJc w:val="left"/>
      <w:pPr>
        <w:ind w:left="75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68A68F2"/>
    <w:multiLevelType w:val="hybridMultilevel"/>
    <w:tmpl w:val="8BEE9A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A670E16"/>
    <w:multiLevelType w:val="hybridMultilevel"/>
    <w:tmpl w:val="1548B55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B206003"/>
    <w:multiLevelType w:val="hybridMultilevel"/>
    <w:tmpl w:val="2A5C861E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CC271B4"/>
    <w:multiLevelType w:val="hybridMultilevel"/>
    <w:tmpl w:val="CA84C012"/>
    <w:lvl w:ilvl="0" w:tplc="562E7C7C">
      <w:start w:val="12"/>
      <w:numFmt w:val="decimal"/>
      <w:lvlText w:val="%1."/>
      <w:lvlJc w:val="left"/>
      <w:pPr>
        <w:ind w:left="75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D959BE"/>
    <w:multiLevelType w:val="hybridMultilevel"/>
    <w:tmpl w:val="48C64C3A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E7B1375"/>
    <w:multiLevelType w:val="hybridMultilevel"/>
    <w:tmpl w:val="68BEC42A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ED16864"/>
    <w:multiLevelType w:val="hybridMultilevel"/>
    <w:tmpl w:val="EEBA17B4"/>
    <w:lvl w:ilvl="0" w:tplc="04150019">
      <w:start w:val="1"/>
      <w:numFmt w:val="lowerLetter"/>
      <w:lvlText w:val="%1."/>
      <w:lvlJc w:val="left"/>
      <w:pPr>
        <w:ind w:left="720" w:hanging="49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10D3164"/>
    <w:multiLevelType w:val="hybridMultilevel"/>
    <w:tmpl w:val="2A741B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1B4352A"/>
    <w:multiLevelType w:val="hybridMultilevel"/>
    <w:tmpl w:val="58F4DE22"/>
    <w:lvl w:ilvl="0" w:tplc="B1000146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2252DE8"/>
    <w:multiLevelType w:val="hybridMultilevel"/>
    <w:tmpl w:val="CAC6B084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238429B9"/>
    <w:multiLevelType w:val="hybridMultilevel"/>
    <w:tmpl w:val="332C8E08"/>
    <w:lvl w:ilvl="0" w:tplc="41FE26CE">
      <w:start w:val="13"/>
      <w:numFmt w:val="decimal"/>
      <w:lvlText w:val="%1."/>
      <w:lvlJc w:val="left"/>
      <w:pPr>
        <w:ind w:left="624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45E5DFE"/>
    <w:multiLevelType w:val="hybridMultilevel"/>
    <w:tmpl w:val="5F94370C"/>
    <w:lvl w:ilvl="0" w:tplc="D140FB2A">
      <w:start w:val="1"/>
      <w:numFmt w:val="decimal"/>
      <w:lvlText w:val="%1 "/>
      <w:lvlJc w:val="center"/>
      <w:pPr>
        <w:ind w:left="70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5013E01"/>
    <w:multiLevelType w:val="hybridMultilevel"/>
    <w:tmpl w:val="BA8297E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58505F1"/>
    <w:multiLevelType w:val="hybridMultilevel"/>
    <w:tmpl w:val="296A2316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74249FA"/>
    <w:multiLevelType w:val="hybridMultilevel"/>
    <w:tmpl w:val="881C299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7DC56E6"/>
    <w:multiLevelType w:val="hybridMultilevel"/>
    <w:tmpl w:val="19761D0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B9E051A"/>
    <w:multiLevelType w:val="hybridMultilevel"/>
    <w:tmpl w:val="D23E226C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9117FC7"/>
    <w:multiLevelType w:val="hybridMultilevel"/>
    <w:tmpl w:val="DB1C732A"/>
    <w:lvl w:ilvl="0" w:tplc="A98A7D9A">
      <w:start w:val="1"/>
      <w:numFmt w:val="decimal"/>
      <w:lvlText w:val="%1."/>
      <w:lvlJc w:val="left"/>
      <w:pPr>
        <w:ind w:left="624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ADC5AAF"/>
    <w:multiLevelType w:val="hybridMultilevel"/>
    <w:tmpl w:val="48E4A2A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AE46EEB"/>
    <w:multiLevelType w:val="hybridMultilevel"/>
    <w:tmpl w:val="ED1ABA2E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CB06BB3"/>
    <w:multiLevelType w:val="hybridMultilevel"/>
    <w:tmpl w:val="D2EADCC0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40511C2E"/>
    <w:multiLevelType w:val="hybridMultilevel"/>
    <w:tmpl w:val="4D9EFB62"/>
    <w:lvl w:ilvl="0" w:tplc="525ACBC2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24D3604"/>
    <w:multiLevelType w:val="hybridMultilevel"/>
    <w:tmpl w:val="DC5A1E18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3543024"/>
    <w:multiLevelType w:val="hybridMultilevel"/>
    <w:tmpl w:val="0F626B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59C4163"/>
    <w:multiLevelType w:val="hybridMultilevel"/>
    <w:tmpl w:val="69182490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B3335B6"/>
    <w:multiLevelType w:val="hybridMultilevel"/>
    <w:tmpl w:val="7A14BD86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5D7927C9"/>
    <w:multiLevelType w:val="hybridMultilevel"/>
    <w:tmpl w:val="074C4F54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5F725371"/>
    <w:multiLevelType w:val="hybridMultilevel"/>
    <w:tmpl w:val="D46A800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FF335C9"/>
    <w:multiLevelType w:val="hybridMultilevel"/>
    <w:tmpl w:val="39A61344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13B61EC"/>
    <w:multiLevelType w:val="hybridMultilevel"/>
    <w:tmpl w:val="DF88223C"/>
    <w:lvl w:ilvl="0" w:tplc="424237AA">
      <w:start w:val="11"/>
      <w:numFmt w:val="decimal"/>
      <w:lvlText w:val="%1."/>
      <w:lvlJc w:val="left"/>
      <w:pPr>
        <w:ind w:left="624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2871731"/>
    <w:multiLevelType w:val="hybridMultilevel"/>
    <w:tmpl w:val="EE56026C"/>
    <w:lvl w:ilvl="0" w:tplc="C12ADAEC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5C740FF"/>
    <w:multiLevelType w:val="hybridMultilevel"/>
    <w:tmpl w:val="A0EAB0FC"/>
    <w:lvl w:ilvl="0" w:tplc="8548973E">
      <w:start w:val="1"/>
      <w:numFmt w:val="decimal"/>
      <w:lvlText w:val="%1."/>
      <w:lvlJc w:val="left"/>
      <w:pPr>
        <w:ind w:left="454" w:hanging="22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6854D37"/>
    <w:multiLevelType w:val="hybridMultilevel"/>
    <w:tmpl w:val="E40E6C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8041EEC"/>
    <w:multiLevelType w:val="hybridMultilevel"/>
    <w:tmpl w:val="51D4B24E"/>
    <w:lvl w:ilvl="0" w:tplc="D8F27AEC">
      <w:start w:val="20"/>
      <w:numFmt w:val="decimal"/>
      <w:lvlText w:val="%1."/>
      <w:lvlJc w:val="left"/>
      <w:pPr>
        <w:ind w:left="567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B8A54EB"/>
    <w:multiLevelType w:val="hybridMultilevel"/>
    <w:tmpl w:val="25326334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C5A0EBB"/>
    <w:multiLevelType w:val="hybridMultilevel"/>
    <w:tmpl w:val="415E1E5C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174353D"/>
    <w:multiLevelType w:val="hybridMultilevel"/>
    <w:tmpl w:val="59464D44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209222A"/>
    <w:multiLevelType w:val="hybridMultilevel"/>
    <w:tmpl w:val="A44458B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6E04F86"/>
    <w:multiLevelType w:val="hybridMultilevel"/>
    <w:tmpl w:val="3A3C7DE2"/>
    <w:lvl w:ilvl="0" w:tplc="3F0C06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77F5457F"/>
    <w:multiLevelType w:val="hybridMultilevel"/>
    <w:tmpl w:val="961E83BE"/>
    <w:lvl w:ilvl="0" w:tplc="D140FB2A">
      <w:start w:val="1"/>
      <w:numFmt w:val="decimal"/>
      <w:lvlText w:val="%1 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75987478">
    <w:abstractNumId w:val="0"/>
  </w:num>
  <w:num w:numId="2" w16cid:durableId="127090768">
    <w:abstractNumId w:val="1"/>
  </w:num>
  <w:num w:numId="3" w16cid:durableId="1983801700">
    <w:abstractNumId w:val="2"/>
  </w:num>
  <w:num w:numId="4" w16cid:durableId="651561370">
    <w:abstractNumId w:val="3"/>
  </w:num>
  <w:num w:numId="5" w16cid:durableId="1497307190">
    <w:abstractNumId w:val="4"/>
  </w:num>
  <w:num w:numId="6" w16cid:durableId="1672835900">
    <w:abstractNumId w:val="5"/>
  </w:num>
  <w:num w:numId="7" w16cid:durableId="742218874">
    <w:abstractNumId w:val="6"/>
  </w:num>
  <w:num w:numId="8" w16cid:durableId="984550816">
    <w:abstractNumId w:val="7"/>
  </w:num>
  <w:num w:numId="9" w16cid:durableId="74715635">
    <w:abstractNumId w:val="8"/>
  </w:num>
  <w:num w:numId="10" w16cid:durableId="536551483">
    <w:abstractNumId w:val="9"/>
  </w:num>
  <w:num w:numId="11" w16cid:durableId="310401603">
    <w:abstractNumId w:val="10"/>
  </w:num>
  <w:num w:numId="12" w16cid:durableId="824932046">
    <w:abstractNumId w:val="11"/>
  </w:num>
  <w:num w:numId="13" w16cid:durableId="1005743231">
    <w:abstractNumId w:val="12"/>
  </w:num>
  <w:num w:numId="14" w16cid:durableId="1163934542">
    <w:abstractNumId w:val="13"/>
  </w:num>
  <w:num w:numId="15" w16cid:durableId="473066385">
    <w:abstractNumId w:val="14"/>
  </w:num>
  <w:num w:numId="16" w16cid:durableId="996769069">
    <w:abstractNumId w:val="15"/>
  </w:num>
  <w:num w:numId="17" w16cid:durableId="711227859">
    <w:abstractNumId w:val="19"/>
  </w:num>
  <w:num w:numId="18" w16cid:durableId="1976444466">
    <w:abstractNumId w:val="58"/>
  </w:num>
  <w:num w:numId="19" w16cid:durableId="2023623580">
    <w:abstractNumId w:val="64"/>
  </w:num>
  <w:num w:numId="20" w16cid:durableId="66728197">
    <w:abstractNumId w:val="28"/>
  </w:num>
  <w:num w:numId="21" w16cid:durableId="932007362">
    <w:abstractNumId w:val="18"/>
  </w:num>
  <w:num w:numId="22" w16cid:durableId="2139184661">
    <w:abstractNumId w:val="50"/>
  </w:num>
  <w:num w:numId="23" w16cid:durableId="742605209">
    <w:abstractNumId w:val="45"/>
  </w:num>
  <w:num w:numId="24" w16cid:durableId="1869676932">
    <w:abstractNumId w:val="62"/>
  </w:num>
  <w:num w:numId="25" w16cid:durableId="1807813127">
    <w:abstractNumId w:val="31"/>
  </w:num>
  <w:num w:numId="26" w16cid:durableId="1273316786">
    <w:abstractNumId w:val="37"/>
  </w:num>
  <w:num w:numId="27" w16cid:durableId="1580944668">
    <w:abstractNumId w:val="54"/>
  </w:num>
  <w:num w:numId="28" w16cid:durableId="288631757">
    <w:abstractNumId w:val="24"/>
  </w:num>
  <w:num w:numId="29" w16cid:durableId="1697730724">
    <w:abstractNumId w:val="61"/>
  </w:num>
  <w:num w:numId="30" w16cid:durableId="1803576549">
    <w:abstractNumId w:val="39"/>
  </w:num>
  <w:num w:numId="31" w16cid:durableId="487675470">
    <w:abstractNumId w:val="17"/>
  </w:num>
  <w:num w:numId="32" w16cid:durableId="1062413036">
    <w:abstractNumId w:val="52"/>
  </w:num>
  <w:num w:numId="33" w16cid:durableId="756486088">
    <w:abstractNumId w:val="51"/>
  </w:num>
  <w:num w:numId="34" w16cid:durableId="1960839157">
    <w:abstractNumId w:val="35"/>
  </w:num>
  <w:num w:numId="35" w16cid:durableId="851459236">
    <w:abstractNumId w:val="46"/>
  </w:num>
  <w:num w:numId="36" w16cid:durableId="927694644">
    <w:abstractNumId w:val="42"/>
  </w:num>
  <w:num w:numId="37" w16cid:durableId="439954159">
    <w:abstractNumId w:val="65"/>
  </w:num>
  <w:num w:numId="38" w16cid:durableId="2120449640">
    <w:abstractNumId w:val="48"/>
  </w:num>
  <w:num w:numId="39" w16cid:durableId="1471941042">
    <w:abstractNumId w:val="30"/>
  </w:num>
  <w:num w:numId="40" w16cid:durableId="666981426">
    <w:abstractNumId w:val="60"/>
  </w:num>
  <w:num w:numId="41" w16cid:durableId="1061950307">
    <w:abstractNumId w:val="56"/>
  </w:num>
  <w:num w:numId="42" w16cid:durableId="129634475">
    <w:abstractNumId w:val="23"/>
  </w:num>
  <w:num w:numId="43" w16cid:durableId="2094161548">
    <w:abstractNumId w:val="20"/>
  </w:num>
  <w:num w:numId="44" w16cid:durableId="12656307">
    <w:abstractNumId w:val="47"/>
  </w:num>
  <w:num w:numId="45" w16cid:durableId="588080132">
    <w:abstractNumId w:val="34"/>
  </w:num>
  <w:num w:numId="46" w16cid:durableId="1016154716">
    <w:abstractNumId w:val="32"/>
  </w:num>
  <w:num w:numId="47" w16cid:durableId="945188591">
    <w:abstractNumId w:val="21"/>
  </w:num>
  <w:num w:numId="48" w16cid:durableId="2042242080">
    <w:abstractNumId w:val="63"/>
  </w:num>
  <w:num w:numId="49" w16cid:durableId="804128912">
    <w:abstractNumId w:val="55"/>
  </w:num>
  <w:num w:numId="50" w16cid:durableId="69693913">
    <w:abstractNumId w:val="43"/>
  </w:num>
  <w:num w:numId="51" w16cid:durableId="868372263">
    <w:abstractNumId w:val="49"/>
  </w:num>
  <w:num w:numId="52" w16cid:durableId="1701974028">
    <w:abstractNumId w:val="36"/>
  </w:num>
  <w:num w:numId="53" w16cid:durableId="1693337747">
    <w:abstractNumId w:val="16"/>
  </w:num>
  <w:num w:numId="54" w16cid:durableId="1836217708">
    <w:abstractNumId w:val="59"/>
  </w:num>
  <w:num w:numId="55" w16cid:durableId="1700206481">
    <w:abstractNumId w:val="57"/>
  </w:num>
  <w:num w:numId="56" w16cid:durableId="1830972810">
    <w:abstractNumId w:val="53"/>
  </w:num>
  <w:num w:numId="57" w16cid:durableId="1533878019">
    <w:abstractNumId w:val="38"/>
  </w:num>
  <w:num w:numId="58" w16cid:durableId="819855631">
    <w:abstractNumId w:val="40"/>
  </w:num>
  <w:num w:numId="59" w16cid:durableId="926691773">
    <w:abstractNumId w:val="41"/>
  </w:num>
  <w:num w:numId="60" w16cid:durableId="1416829207">
    <w:abstractNumId w:val="26"/>
  </w:num>
  <w:num w:numId="61" w16cid:durableId="933788060">
    <w:abstractNumId w:val="27"/>
  </w:num>
  <w:num w:numId="62" w16cid:durableId="1821380627">
    <w:abstractNumId w:val="44"/>
  </w:num>
  <w:num w:numId="63" w16cid:durableId="1520045685">
    <w:abstractNumId w:val="29"/>
  </w:num>
  <w:num w:numId="64" w16cid:durableId="2039771236">
    <w:abstractNumId w:val="22"/>
  </w:num>
  <w:num w:numId="65" w16cid:durableId="907811891">
    <w:abstractNumId w:val="25"/>
  </w:num>
  <w:num w:numId="66" w16cid:durableId="2047875057">
    <w:abstractNumId w:val="33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3BFA"/>
    <w:rsid w:val="00013320"/>
    <w:rsid w:val="000227C7"/>
    <w:rsid w:val="0004138D"/>
    <w:rsid w:val="0006069A"/>
    <w:rsid w:val="00062548"/>
    <w:rsid w:val="00063B13"/>
    <w:rsid w:val="00063BFA"/>
    <w:rsid w:val="00070F43"/>
    <w:rsid w:val="00081469"/>
    <w:rsid w:val="000922DF"/>
    <w:rsid w:val="000A2C49"/>
    <w:rsid w:val="000B12B0"/>
    <w:rsid w:val="000D27B4"/>
    <w:rsid w:val="000E2B40"/>
    <w:rsid w:val="000E2F60"/>
    <w:rsid w:val="000E3C50"/>
    <w:rsid w:val="000F0719"/>
    <w:rsid w:val="000F475C"/>
    <w:rsid w:val="001112B7"/>
    <w:rsid w:val="00111507"/>
    <w:rsid w:val="00146E54"/>
    <w:rsid w:val="00151DB8"/>
    <w:rsid w:val="00152754"/>
    <w:rsid w:val="00157D11"/>
    <w:rsid w:val="001616B5"/>
    <w:rsid w:val="0016333D"/>
    <w:rsid w:val="0017211E"/>
    <w:rsid w:val="00177FD3"/>
    <w:rsid w:val="0018404D"/>
    <w:rsid w:val="0018473A"/>
    <w:rsid w:val="00185896"/>
    <w:rsid w:val="00196ACA"/>
    <w:rsid w:val="00197B9D"/>
    <w:rsid w:val="001B5F1C"/>
    <w:rsid w:val="001D020D"/>
    <w:rsid w:val="001D2520"/>
    <w:rsid w:val="001E47E5"/>
    <w:rsid w:val="0020415D"/>
    <w:rsid w:val="00204BBA"/>
    <w:rsid w:val="002122D5"/>
    <w:rsid w:val="002349F1"/>
    <w:rsid w:val="00242E84"/>
    <w:rsid w:val="00255138"/>
    <w:rsid w:val="002621C2"/>
    <w:rsid w:val="002627F9"/>
    <w:rsid w:val="00265656"/>
    <w:rsid w:val="002777EC"/>
    <w:rsid w:val="002A443A"/>
    <w:rsid w:val="002A6AFE"/>
    <w:rsid w:val="002B1F03"/>
    <w:rsid w:val="002C09E3"/>
    <w:rsid w:val="002C1DEB"/>
    <w:rsid w:val="002E09DC"/>
    <w:rsid w:val="002E48C0"/>
    <w:rsid w:val="002F6CE5"/>
    <w:rsid w:val="002F6EEB"/>
    <w:rsid w:val="00307C01"/>
    <w:rsid w:val="00346A3F"/>
    <w:rsid w:val="0034708E"/>
    <w:rsid w:val="0034798D"/>
    <w:rsid w:val="00361AB7"/>
    <w:rsid w:val="00377743"/>
    <w:rsid w:val="0038279E"/>
    <w:rsid w:val="00393AA7"/>
    <w:rsid w:val="003B053D"/>
    <w:rsid w:val="003C68E0"/>
    <w:rsid w:val="003C7956"/>
    <w:rsid w:val="003D5E87"/>
    <w:rsid w:val="003E1A5B"/>
    <w:rsid w:val="003E1BB5"/>
    <w:rsid w:val="003F116B"/>
    <w:rsid w:val="003F4295"/>
    <w:rsid w:val="00410166"/>
    <w:rsid w:val="004129CB"/>
    <w:rsid w:val="00420607"/>
    <w:rsid w:val="0042602C"/>
    <w:rsid w:val="0043239E"/>
    <w:rsid w:val="0043739D"/>
    <w:rsid w:val="00446B46"/>
    <w:rsid w:val="00471A52"/>
    <w:rsid w:val="00481C85"/>
    <w:rsid w:val="00482B92"/>
    <w:rsid w:val="00484D6B"/>
    <w:rsid w:val="00497F6F"/>
    <w:rsid w:val="004B301A"/>
    <w:rsid w:val="004B4530"/>
    <w:rsid w:val="004C4429"/>
    <w:rsid w:val="004C4903"/>
    <w:rsid w:val="004F7FA3"/>
    <w:rsid w:val="00505A57"/>
    <w:rsid w:val="005167C5"/>
    <w:rsid w:val="005332F5"/>
    <w:rsid w:val="005360C4"/>
    <w:rsid w:val="005411C4"/>
    <w:rsid w:val="005511CF"/>
    <w:rsid w:val="00553035"/>
    <w:rsid w:val="00557546"/>
    <w:rsid w:val="00575E37"/>
    <w:rsid w:val="0058069B"/>
    <w:rsid w:val="005815AA"/>
    <w:rsid w:val="00591D8F"/>
    <w:rsid w:val="005A2599"/>
    <w:rsid w:val="005B1414"/>
    <w:rsid w:val="005B608E"/>
    <w:rsid w:val="005B7906"/>
    <w:rsid w:val="005C3833"/>
    <w:rsid w:val="005D4882"/>
    <w:rsid w:val="005E25E6"/>
    <w:rsid w:val="005E407B"/>
    <w:rsid w:val="005E74D6"/>
    <w:rsid w:val="005F11FB"/>
    <w:rsid w:val="00600B23"/>
    <w:rsid w:val="00603B92"/>
    <w:rsid w:val="00607AA6"/>
    <w:rsid w:val="0061522C"/>
    <w:rsid w:val="00621C1B"/>
    <w:rsid w:val="006309BD"/>
    <w:rsid w:val="00632ADD"/>
    <w:rsid w:val="00634E41"/>
    <w:rsid w:val="006614A9"/>
    <w:rsid w:val="0067134C"/>
    <w:rsid w:val="0067764B"/>
    <w:rsid w:val="006932F8"/>
    <w:rsid w:val="00693982"/>
    <w:rsid w:val="006A58D8"/>
    <w:rsid w:val="006A66B6"/>
    <w:rsid w:val="006B5517"/>
    <w:rsid w:val="006B5764"/>
    <w:rsid w:val="006B7BED"/>
    <w:rsid w:val="006C7727"/>
    <w:rsid w:val="006D01B9"/>
    <w:rsid w:val="006D0EA1"/>
    <w:rsid w:val="006E42E8"/>
    <w:rsid w:val="00704273"/>
    <w:rsid w:val="00705A13"/>
    <w:rsid w:val="00722144"/>
    <w:rsid w:val="00723B6E"/>
    <w:rsid w:val="00742FF5"/>
    <w:rsid w:val="00744D27"/>
    <w:rsid w:val="00755D49"/>
    <w:rsid w:val="007569EC"/>
    <w:rsid w:val="00756FAA"/>
    <w:rsid w:val="007624F7"/>
    <w:rsid w:val="007666E3"/>
    <w:rsid w:val="0077458E"/>
    <w:rsid w:val="0078019F"/>
    <w:rsid w:val="007A5A38"/>
    <w:rsid w:val="007A5E1F"/>
    <w:rsid w:val="007C368C"/>
    <w:rsid w:val="007D5ACC"/>
    <w:rsid w:val="007E497B"/>
    <w:rsid w:val="007F17AE"/>
    <w:rsid w:val="007F3C8C"/>
    <w:rsid w:val="007F51C6"/>
    <w:rsid w:val="0080167F"/>
    <w:rsid w:val="00820661"/>
    <w:rsid w:val="0084386D"/>
    <w:rsid w:val="008439D3"/>
    <w:rsid w:val="00843BFF"/>
    <w:rsid w:val="0084706C"/>
    <w:rsid w:val="0086133F"/>
    <w:rsid w:val="008636E0"/>
    <w:rsid w:val="008767AB"/>
    <w:rsid w:val="008A080F"/>
    <w:rsid w:val="008A4079"/>
    <w:rsid w:val="008B5E84"/>
    <w:rsid w:val="008C58E1"/>
    <w:rsid w:val="008D00D3"/>
    <w:rsid w:val="008D2595"/>
    <w:rsid w:val="008D4CA5"/>
    <w:rsid w:val="008D54EE"/>
    <w:rsid w:val="008D701B"/>
    <w:rsid w:val="008E56AB"/>
    <w:rsid w:val="008F69CC"/>
    <w:rsid w:val="0090464C"/>
    <w:rsid w:val="0090730E"/>
    <w:rsid w:val="00920E19"/>
    <w:rsid w:val="00937C32"/>
    <w:rsid w:val="00946040"/>
    <w:rsid w:val="0096029C"/>
    <w:rsid w:val="009629E3"/>
    <w:rsid w:val="00973C2A"/>
    <w:rsid w:val="009840C1"/>
    <w:rsid w:val="00986883"/>
    <w:rsid w:val="00986B6C"/>
    <w:rsid w:val="009A6372"/>
    <w:rsid w:val="009B5232"/>
    <w:rsid w:val="009E1EB4"/>
    <w:rsid w:val="009F01FE"/>
    <w:rsid w:val="00A068C3"/>
    <w:rsid w:val="00A106ED"/>
    <w:rsid w:val="00A13333"/>
    <w:rsid w:val="00A323BD"/>
    <w:rsid w:val="00A3585C"/>
    <w:rsid w:val="00A45401"/>
    <w:rsid w:val="00A65E63"/>
    <w:rsid w:val="00A66FE1"/>
    <w:rsid w:val="00A709CA"/>
    <w:rsid w:val="00A7759F"/>
    <w:rsid w:val="00AB0C97"/>
    <w:rsid w:val="00AB2964"/>
    <w:rsid w:val="00AB4273"/>
    <w:rsid w:val="00AB7A56"/>
    <w:rsid w:val="00AC2B23"/>
    <w:rsid w:val="00AD363E"/>
    <w:rsid w:val="00AD6A7E"/>
    <w:rsid w:val="00AD7970"/>
    <w:rsid w:val="00AE3DCB"/>
    <w:rsid w:val="00AF1B07"/>
    <w:rsid w:val="00AF4294"/>
    <w:rsid w:val="00B028D0"/>
    <w:rsid w:val="00B06416"/>
    <w:rsid w:val="00B25E0A"/>
    <w:rsid w:val="00B3797C"/>
    <w:rsid w:val="00B43838"/>
    <w:rsid w:val="00B6056C"/>
    <w:rsid w:val="00B63880"/>
    <w:rsid w:val="00B67E4D"/>
    <w:rsid w:val="00B737A7"/>
    <w:rsid w:val="00B85BF3"/>
    <w:rsid w:val="00BA5210"/>
    <w:rsid w:val="00BA5477"/>
    <w:rsid w:val="00BB5A7B"/>
    <w:rsid w:val="00BB75AE"/>
    <w:rsid w:val="00BE1418"/>
    <w:rsid w:val="00BE4036"/>
    <w:rsid w:val="00BF5186"/>
    <w:rsid w:val="00C10E85"/>
    <w:rsid w:val="00C31906"/>
    <w:rsid w:val="00C36C6E"/>
    <w:rsid w:val="00C44009"/>
    <w:rsid w:val="00C70918"/>
    <w:rsid w:val="00C80D25"/>
    <w:rsid w:val="00C8462B"/>
    <w:rsid w:val="00C84C2F"/>
    <w:rsid w:val="00C85817"/>
    <w:rsid w:val="00CA65C1"/>
    <w:rsid w:val="00CA6B74"/>
    <w:rsid w:val="00CC0FE9"/>
    <w:rsid w:val="00CF1AE9"/>
    <w:rsid w:val="00D07231"/>
    <w:rsid w:val="00D1598C"/>
    <w:rsid w:val="00D21568"/>
    <w:rsid w:val="00D341DD"/>
    <w:rsid w:val="00D3530D"/>
    <w:rsid w:val="00D46A58"/>
    <w:rsid w:val="00D62DFA"/>
    <w:rsid w:val="00D77A29"/>
    <w:rsid w:val="00D8115D"/>
    <w:rsid w:val="00D87BEE"/>
    <w:rsid w:val="00D92FFD"/>
    <w:rsid w:val="00D954D7"/>
    <w:rsid w:val="00DB17E9"/>
    <w:rsid w:val="00DC4F9F"/>
    <w:rsid w:val="00DC6C79"/>
    <w:rsid w:val="00DD6651"/>
    <w:rsid w:val="00DE45FB"/>
    <w:rsid w:val="00DE79C7"/>
    <w:rsid w:val="00DF44E0"/>
    <w:rsid w:val="00E23315"/>
    <w:rsid w:val="00E47696"/>
    <w:rsid w:val="00E4794B"/>
    <w:rsid w:val="00E503D6"/>
    <w:rsid w:val="00E52151"/>
    <w:rsid w:val="00E53C60"/>
    <w:rsid w:val="00E54BFB"/>
    <w:rsid w:val="00E6645C"/>
    <w:rsid w:val="00E82295"/>
    <w:rsid w:val="00E82C9A"/>
    <w:rsid w:val="00E83CD4"/>
    <w:rsid w:val="00E84F6C"/>
    <w:rsid w:val="00E95155"/>
    <w:rsid w:val="00EA22A5"/>
    <w:rsid w:val="00EB4840"/>
    <w:rsid w:val="00EC5F88"/>
    <w:rsid w:val="00ED36DC"/>
    <w:rsid w:val="00F13444"/>
    <w:rsid w:val="00F17981"/>
    <w:rsid w:val="00F232AA"/>
    <w:rsid w:val="00F256ED"/>
    <w:rsid w:val="00F26EB0"/>
    <w:rsid w:val="00F40AA0"/>
    <w:rsid w:val="00F44AB7"/>
    <w:rsid w:val="00F65E48"/>
    <w:rsid w:val="00F717E8"/>
    <w:rsid w:val="00F76E5A"/>
    <w:rsid w:val="00F82435"/>
    <w:rsid w:val="00F8652B"/>
    <w:rsid w:val="00F90430"/>
    <w:rsid w:val="00F93D16"/>
    <w:rsid w:val="00FA5A9C"/>
    <w:rsid w:val="00FA6F3E"/>
    <w:rsid w:val="00FA7DAA"/>
    <w:rsid w:val="00FC7B9A"/>
    <w:rsid w:val="00FD297A"/>
    <w:rsid w:val="00FF08A8"/>
    <w:rsid w:val="00FF7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AC2E4C"/>
  <w15:chartTrackingRefBased/>
  <w15:docId w15:val="{D38F434A-0854-46EA-A6B0-B3F73F417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agwekbazowy"/>
    <w:next w:val="Tekstpodstawowy"/>
    <w:link w:val="Nagwek1Znak"/>
    <w:qFormat/>
    <w:rsid w:val="00E84F6C"/>
    <w:pPr>
      <w:numPr>
        <w:numId w:val="1"/>
      </w:numPr>
      <w:spacing w:before="160"/>
      <w:outlineLvl w:val="0"/>
    </w:pPr>
    <w:rPr>
      <w:rFonts w:ascii="Times New Roman" w:hAnsi="Times New Roman"/>
      <w:u w:val="single"/>
    </w:rPr>
  </w:style>
  <w:style w:type="paragraph" w:styleId="Nagwek2">
    <w:name w:val="heading 2"/>
    <w:basedOn w:val="Nagwekbazowy"/>
    <w:next w:val="Tekstpodstawowy"/>
    <w:link w:val="Nagwek2Znak"/>
    <w:qFormat/>
    <w:rsid w:val="00204BBA"/>
    <w:pPr>
      <w:numPr>
        <w:ilvl w:val="1"/>
        <w:numId w:val="1"/>
      </w:numPr>
      <w:spacing w:before="0" w:after="0"/>
      <w:ind w:left="0" w:firstLine="0"/>
      <w:outlineLvl w:val="1"/>
    </w:pPr>
    <w:rPr>
      <w:rFonts w:ascii="Times New Roman" w:hAnsi="Times New Roman"/>
      <w:caps w:val="0"/>
    </w:rPr>
  </w:style>
  <w:style w:type="paragraph" w:styleId="Nagwek3">
    <w:name w:val="heading 3"/>
    <w:basedOn w:val="Nagwekbazowy"/>
    <w:next w:val="Tekstpodstawowy"/>
    <w:link w:val="Nagwek3Znak"/>
    <w:qFormat/>
    <w:rsid w:val="00063BFA"/>
    <w:pPr>
      <w:numPr>
        <w:ilvl w:val="2"/>
        <w:numId w:val="1"/>
      </w:numPr>
      <w:spacing w:before="240"/>
      <w:ind w:firstLine="0"/>
      <w:outlineLvl w:val="2"/>
    </w:pPr>
    <w:rPr>
      <w:b w:val="0"/>
      <w:caps w:val="0"/>
      <w:u w:val="single"/>
    </w:rPr>
  </w:style>
  <w:style w:type="paragraph" w:styleId="Nagwek4">
    <w:name w:val="heading 4"/>
    <w:basedOn w:val="Nagwekbazowy"/>
    <w:next w:val="Tekstpodstawowy"/>
    <w:link w:val="Nagwek4Znak"/>
    <w:qFormat/>
    <w:rsid w:val="00063BFA"/>
    <w:pPr>
      <w:numPr>
        <w:ilvl w:val="3"/>
        <w:numId w:val="1"/>
      </w:numPr>
      <w:spacing w:before="240"/>
      <w:ind w:left="720" w:firstLine="0"/>
      <w:outlineLvl w:val="3"/>
    </w:pPr>
    <w:rPr>
      <w:b w:val="0"/>
      <w:caps w:val="0"/>
    </w:rPr>
  </w:style>
  <w:style w:type="paragraph" w:styleId="Nagwek5">
    <w:name w:val="heading 5"/>
    <w:basedOn w:val="Nagwekbazowy"/>
    <w:next w:val="Tekstpodstawowy"/>
    <w:link w:val="Nagwek5Znak"/>
    <w:qFormat/>
    <w:rsid w:val="00063BFA"/>
    <w:pPr>
      <w:numPr>
        <w:ilvl w:val="4"/>
        <w:numId w:val="1"/>
      </w:numPr>
      <w:spacing w:before="240"/>
      <w:ind w:left="720" w:firstLine="0"/>
      <w:outlineLvl w:val="4"/>
    </w:pPr>
    <w:rPr>
      <w:b w:val="0"/>
      <w:i/>
      <w:caps w:val="0"/>
    </w:rPr>
  </w:style>
  <w:style w:type="paragraph" w:styleId="Nagwek6">
    <w:name w:val="heading 6"/>
    <w:basedOn w:val="Nagwekbazowy"/>
    <w:next w:val="Tekstpodstawowy"/>
    <w:link w:val="Nagwek6Znak"/>
    <w:qFormat/>
    <w:rsid w:val="00063BFA"/>
    <w:pPr>
      <w:numPr>
        <w:ilvl w:val="5"/>
        <w:numId w:val="1"/>
      </w:numPr>
      <w:spacing w:before="240"/>
      <w:ind w:left="720" w:firstLine="0"/>
      <w:outlineLvl w:val="5"/>
    </w:pPr>
    <w:rPr>
      <w:b w:val="0"/>
      <w:i/>
      <w:caps w:val="0"/>
    </w:rPr>
  </w:style>
  <w:style w:type="paragraph" w:styleId="Nagwek7">
    <w:name w:val="heading 7"/>
    <w:basedOn w:val="Nagwekbazowy"/>
    <w:next w:val="Tekstpodstawowy"/>
    <w:link w:val="Nagwek7Znak"/>
    <w:qFormat/>
    <w:rsid w:val="00063BFA"/>
    <w:pPr>
      <w:numPr>
        <w:ilvl w:val="6"/>
        <w:numId w:val="1"/>
      </w:numPr>
      <w:spacing w:before="240"/>
      <w:ind w:left="720" w:firstLine="0"/>
      <w:outlineLvl w:val="6"/>
    </w:pPr>
    <w:rPr>
      <w:b w:val="0"/>
      <w:i/>
      <w:caps w:val="0"/>
    </w:rPr>
  </w:style>
  <w:style w:type="paragraph" w:styleId="Nagwek8">
    <w:name w:val="heading 8"/>
    <w:basedOn w:val="Nagwekbazowy"/>
    <w:next w:val="Tekstpodstawowy"/>
    <w:link w:val="Nagwek8Znak"/>
    <w:qFormat/>
    <w:rsid w:val="00063BFA"/>
    <w:pPr>
      <w:numPr>
        <w:ilvl w:val="7"/>
        <w:numId w:val="1"/>
      </w:numPr>
      <w:spacing w:before="240"/>
      <w:ind w:left="720" w:firstLine="0"/>
      <w:outlineLvl w:val="7"/>
    </w:pPr>
    <w:rPr>
      <w:b w:val="0"/>
      <w:i/>
      <w:caps w:val="0"/>
    </w:rPr>
  </w:style>
  <w:style w:type="paragraph" w:styleId="Nagwek9">
    <w:name w:val="heading 9"/>
    <w:basedOn w:val="Nagwekbazowy"/>
    <w:next w:val="Tekstpodstawowy"/>
    <w:link w:val="Nagwek9Znak"/>
    <w:qFormat/>
    <w:rsid w:val="00063BFA"/>
    <w:pPr>
      <w:numPr>
        <w:ilvl w:val="8"/>
        <w:numId w:val="1"/>
      </w:numPr>
      <w:spacing w:before="240"/>
      <w:ind w:left="720" w:firstLine="0"/>
      <w:outlineLvl w:val="8"/>
    </w:pPr>
    <w:rPr>
      <w:b w:val="0"/>
      <w:i/>
      <w:caps w:val="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84F6C"/>
    <w:rPr>
      <w:rFonts w:ascii="Times New Roman" w:eastAsia="Times New Roman" w:hAnsi="Times New Roman" w:cs="Times New Roman"/>
      <w:b/>
      <w:caps/>
      <w:sz w:val="24"/>
      <w:szCs w:val="20"/>
      <w:u w:val="single"/>
      <w:lang w:eastAsia="ar-SA"/>
    </w:rPr>
  </w:style>
  <w:style w:type="character" w:customStyle="1" w:styleId="Nagwek2Znak">
    <w:name w:val="Nagłówek 2 Znak"/>
    <w:basedOn w:val="Domylnaczcionkaakapitu"/>
    <w:link w:val="Nagwek2"/>
    <w:rsid w:val="00204BBA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rsid w:val="00063BFA"/>
    <w:rPr>
      <w:rFonts w:ascii="Courier New" w:eastAsia="Times New Roman" w:hAnsi="Courier New" w:cs="Times New Roman"/>
      <w:sz w:val="24"/>
      <w:szCs w:val="20"/>
      <w:u w:val="single"/>
      <w:lang w:eastAsia="ar-SA"/>
    </w:rPr>
  </w:style>
  <w:style w:type="character" w:customStyle="1" w:styleId="Nagwek4Znak">
    <w:name w:val="Nagłówek 4 Znak"/>
    <w:basedOn w:val="Domylnaczcionkaakapitu"/>
    <w:link w:val="Nagwek4"/>
    <w:rsid w:val="00063BFA"/>
    <w:rPr>
      <w:rFonts w:ascii="Courier New" w:eastAsia="Times New Roman" w:hAnsi="Courier New" w:cs="Times New Roman"/>
      <w:sz w:val="24"/>
      <w:szCs w:val="20"/>
      <w:lang w:eastAsia="ar-SA"/>
    </w:rPr>
  </w:style>
  <w:style w:type="character" w:customStyle="1" w:styleId="Nagwek5Znak">
    <w:name w:val="Nagłówek 5 Znak"/>
    <w:basedOn w:val="Domylnaczcionkaakapitu"/>
    <w:link w:val="Nagwek5"/>
    <w:rsid w:val="00063BFA"/>
    <w:rPr>
      <w:rFonts w:ascii="Courier New" w:eastAsia="Times New Roman" w:hAnsi="Courier New" w:cs="Times New Roman"/>
      <w:i/>
      <w:sz w:val="24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063BFA"/>
    <w:rPr>
      <w:rFonts w:ascii="Courier New" w:eastAsia="Times New Roman" w:hAnsi="Courier New" w:cs="Times New Roman"/>
      <w:i/>
      <w:sz w:val="24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063BFA"/>
    <w:rPr>
      <w:rFonts w:ascii="Courier New" w:eastAsia="Times New Roman" w:hAnsi="Courier New" w:cs="Times New Roman"/>
      <w:i/>
      <w:sz w:val="24"/>
      <w:szCs w:val="20"/>
      <w:lang w:eastAsia="ar-SA"/>
    </w:rPr>
  </w:style>
  <w:style w:type="character" w:customStyle="1" w:styleId="Nagwek8Znak">
    <w:name w:val="Nagłówek 8 Znak"/>
    <w:basedOn w:val="Domylnaczcionkaakapitu"/>
    <w:link w:val="Nagwek8"/>
    <w:rsid w:val="00063BFA"/>
    <w:rPr>
      <w:rFonts w:ascii="Courier New" w:eastAsia="Times New Roman" w:hAnsi="Courier New" w:cs="Times New Roman"/>
      <w:i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063BFA"/>
    <w:rPr>
      <w:rFonts w:ascii="Courier New" w:eastAsia="Times New Roman" w:hAnsi="Courier New" w:cs="Times New Roman"/>
      <w:i/>
      <w:sz w:val="24"/>
      <w:szCs w:val="20"/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063BFA"/>
  </w:style>
  <w:style w:type="character" w:customStyle="1" w:styleId="WW8Num2z0">
    <w:name w:val="WW8Num2z0"/>
    <w:rsid w:val="00063BFA"/>
    <w:rPr>
      <w:b w:val="0"/>
      <w:i w:val="0"/>
      <w:sz w:val="28"/>
    </w:rPr>
  </w:style>
  <w:style w:type="character" w:customStyle="1" w:styleId="WW8Num3z0">
    <w:name w:val="WW8Num3z0"/>
    <w:rsid w:val="00063BFA"/>
    <w:rPr>
      <w:b w:val="0"/>
      <w:i w:val="0"/>
      <w:sz w:val="28"/>
    </w:rPr>
  </w:style>
  <w:style w:type="character" w:customStyle="1" w:styleId="WW8Num4z0">
    <w:name w:val="WW8Num4z0"/>
    <w:rsid w:val="00063BFA"/>
    <w:rPr>
      <w:b w:val="0"/>
      <w:i w:val="0"/>
      <w:sz w:val="28"/>
    </w:rPr>
  </w:style>
  <w:style w:type="character" w:customStyle="1" w:styleId="WW8Num5z0">
    <w:name w:val="WW8Num5z0"/>
    <w:rsid w:val="00063BFA"/>
    <w:rPr>
      <w:b w:val="0"/>
      <w:i w:val="0"/>
      <w:sz w:val="28"/>
    </w:rPr>
  </w:style>
  <w:style w:type="character" w:customStyle="1" w:styleId="WW8Num6z0">
    <w:name w:val="WW8Num6z0"/>
    <w:rsid w:val="00063BFA"/>
    <w:rPr>
      <w:b w:val="0"/>
      <w:i w:val="0"/>
      <w:sz w:val="28"/>
    </w:rPr>
  </w:style>
  <w:style w:type="character" w:customStyle="1" w:styleId="WW8Num7z0">
    <w:name w:val="WW8Num7z0"/>
    <w:rsid w:val="00063BFA"/>
    <w:rPr>
      <w:rFonts w:ascii="Symbol" w:hAnsi="Symbol"/>
    </w:rPr>
  </w:style>
  <w:style w:type="character" w:customStyle="1" w:styleId="WW8Num8z0">
    <w:name w:val="WW8Num8z0"/>
    <w:rsid w:val="00063BFA"/>
    <w:rPr>
      <w:sz w:val="24"/>
    </w:rPr>
  </w:style>
  <w:style w:type="character" w:customStyle="1" w:styleId="WW8Num9z0">
    <w:name w:val="WW8Num9z0"/>
    <w:rsid w:val="00063BFA"/>
    <w:rPr>
      <w:b w:val="0"/>
      <w:i w:val="0"/>
      <w:sz w:val="28"/>
    </w:rPr>
  </w:style>
  <w:style w:type="character" w:customStyle="1" w:styleId="WW8Num10z0">
    <w:name w:val="WW8Num10z0"/>
    <w:rsid w:val="00063BFA"/>
    <w:rPr>
      <w:rFonts w:ascii="OpenSymbol" w:hAnsi="OpenSymbol"/>
    </w:rPr>
  </w:style>
  <w:style w:type="character" w:customStyle="1" w:styleId="WW8Num11z0">
    <w:name w:val="WW8Num11z0"/>
    <w:rsid w:val="00063BFA"/>
    <w:rPr>
      <w:b w:val="0"/>
      <w:i w:val="0"/>
      <w:sz w:val="28"/>
    </w:rPr>
  </w:style>
  <w:style w:type="character" w:customStyle="1" w:styleId="WW8Num12z0">
    <w:name w:val="WW8Num12z0"/>
    <w:rsid w:val="00063BFA"/>
    <w:rPr>
      <w:sz w:val="24"/>
    </w:rPr>
  </w:style>
  <w:style w:type="character" w:customStyle="1" w:styleId="WW8Num13z0">
    <w:name w:val="WW8Num13z0"/>
    <w:rsid w:val="00063BFA"/>
    <w:rPr>
      <w:rFonts w:ascii="Symbol" w:hAnsi="Symbol"/>
      <w:color w:val="auto"/>
    </w:rPr>
  </w:style>
  <w:style w:type="character" w:customStyle="1" w:styleId="WW8Num13z1">
    <w:name w:val="WW8Num13z1"/>
    <w:rsid w:val="00063BFA"/>
    <w:rPr>
      <w:b w:val="0"/>
      <w:i w:val="0"/>
      <w:sz w:val="28"/>
    </w:rPr>
  </w:style>
  <w:style w:type="character" w:customStyle="1" w:styleId="WW8Num13z3">
    <w:name w:val="WW8Num13z3"/>
    <w:rsid w:val="00063BFA"/>
    <w:rPr>
      <w:rFonts w:ascii="Symbol" w:hAnsi="Symbol"/>
    </w:rPr>
  </w:style>
  <w:style w:type="character" w:customStyle="1" w:styleId="WW8Num13z4">
    <w:name w:val="WW8Num13z4"/>
    <w:rsid w:val="00063BFA"/>
    <w:rPr>
      <w:rFonts w:ascii="Courier New" w:hAnsi="Courier New"/>
    </w:rPr>
  </w:style>
  <w:style w:type="character" w:customStyle="1" w:styleId="WW8Num13z5">
    <w:name w:val="WW8Num13z5"/>
    <w:rsid w:val="00063BFA"/>
    <w:rPr>
      <w:rFonts w:ascii="Wingdings" w:hAnsi="Wingdings"/>
    </w:rPr>
  </w:style>
  <w:style w:type="character" w:customStyle="1" w:styleId="WW8Num15z0">
    <w:name w:val="WW8Num15z0"/>
    <w:rsid w:val="00063BFA"/>
    <w:rPr>
      <w:b w:val="0"/>
      <w:i w:val="0"/>
      <w:sz w:val="28"/>
    </w:rPr>
  </w:style>
  <w:style w:type="character" w:customStyle="1" w:styleId="WW8Num16z0">
    <w:name w:val="WW8Num16z0"/>
    <w:rsid w:val="00063BFA"/>
    <w:rPr>
      <w:b w:val="0"/>
      <w:i w:val="0"/>
      <w:sz w:val="28"/>
    </w:rPr>
  </w:style>
  <w:style w:type="character" w:customStyle="1" w:styleId="WW8Num18z0">
    <w:name w:val="WW8Num18z0"/>
    <w:rsid w:val="00063BFA"/>
    <w:rPr>
      <w:b w:val="0"/>
      <w:i w:val="0"/>
      <w:sz w:val="28"/>
    </w:rPr>
  </w:style>
  <w:style w:type="character" w:customStyle="1" w:styleId="Absatz-Standardschriftart">
    <w:name w:val="Absatz-Standardschriftart"/>
    <w:rsid w:val="00063BFA"/>
  </w:style>
  <w:style w:type="character" w:customStyle="1" w:styleId="WW-Absatz-Standardschriftart">
    <w:name w:val="WW-Absatz-Standardschriftart"/>
    <w:rsid w:val="00063BFA"/>
  </w:style>
  <w:style w:type="character" w:customStyle="1" w:styleId="Domylnaczcionkaakapitu2">
    <w:name w:val="Domyślna czcionka akapitu2"/>
    <w:rsid w:val="00063BFA"/>
  </w:style>
  <w:style w:type="character" w:customStyle="1" w:styleId="WW-Absatz-Standardschriftart1">
    <w:name w:val="WW-Absatz-Standardschriftart1"/>
    <w:rsid w:val="00063BFA"/>
  </w:style>
  <w:style w:type="character" w:customStyle="1" w:styleId="WW8Num1z0">
    <w:name w:val="WW8Num1z0"/>
    <w:rsid w:val="00063BFA"/>
    <w:rPr>
      <w:b w:val="0"/>
      <w:i/>
    </w:rPr>
  </w:style>
  <w:style w:type="character" w:customStyle="1" w:styleId="WW8Num7z1">
    <w:name w:val="WW8Num7z1"/>
    <w:rsid w:val="00063BFA"/>
    <w:rPr>
      <w:rFonts w:ascii="Courier New" w:hAnsi="Courier New" w:cs="Courier New"/>
    </w:rPr>
  </w:style>
  <w:style w:type="character" w:customStyle="1" w:styleId="WW8Num7z2">
    <w:name w:val="WW8Num7z2"/>
    <w:rsid w:val="00063BFA"/>
    <w:rPr>
      <w:rFonts w:ascii="Wingdings" w:hAnsi="Wingdings"/>
    </w:rPr>
  </w:style>
  <w:style w:type="character" w:customStyle="1" w:styleId="Domylnaczcionkaakapitu1">
    <w:name w:val="Domyślna czcionka akapitu1"/>
    <w:rsid w:val="00063BFA"/>
  </w:style>
  <w:style w:type="character" w:customStyle="1" w:styleId="TekstpodstawowyZnak">
    <w:name w:val="Tekst podstawowy Znak"/>
    <w:rsid w:val="00063BFA"/>
    <w:rPr>
      <w:rFonts w:ascii="Courier New" w:hAnsi="Courier New"/>
      <w:sz w:val="24"/>
      <w:lang w:val="pl-PL" w:eastAsia="ar-SA" w:bidi="ar-SA"/>
    </w:rPr>
  </w:style>
  <w:style w:type="character" w:customStyle="1" w:styleId="Uwydatnieniewprowadzajce">
    <w:name w:val="Uwydatnienie wprowadzające"/>
    <w:rsid w:val="00063BFA"/>
    <w:rPr>
      <w:b/>
      <w:i/>
      <w:lang w:val="pl-PL"/>
    </w:rPr>
  </w:style>
  <w:style w:type="character" w:styleId="Numerwiersza">
    <w:name w:val="line number"/>
    <w:rsid w:val="00063BFA"/>
    <w:rPr>
      <w:sz w:val="20"/>
      <w:lang w:val="pl-PL"/>
    </w:rPr>
  </w:style>
  <w:style w:type="character" w:customStyle="1" w:styleId="ListaZnak">
    <w:name w:val="Lista Znak"/>
    <w:basedOn w:val="TekstpodstawowyZnak"/>
    <w:rsid w:val="00063BFA"/>
    <w:rPr>
      <w:rFonts w:ascii="Courier New" w:hAnsi="Courier New"/>
      <w:sz w:val="24"/>
      <w:lang w:val="pl-PL" w:eastAsia="ar-SA" w:bidi="ar-SA"/>
    </w:rPr>
  </w:style>
  <w:style w:type="character" w:customStyle="1" w:styleId="ListapunktowanaZnak">
    <w:name w:val="Lista punktowana Znak"/>
    <w:basedOn w:val="ListaZnak"/>
    <w:rsid w:val="00063BFA"/>
    <w:rPr>
      <w:rFonts w:ascii="Courier New" w:hAnsi="Courier New"/>
      <w:sz w:val="24"/>
      <w:lang w:val="pl-PL" w:eastAsia="ar-SA" w:bidi="ar-SA"/>
    </w:rPr>
  </w:style>
  <w:style w:type="character" w:styleId="Numerstrony">
    <w:name w:val="page number"/>
    <w:rsid w:val="00063BFA"/>
    <w:rPr>
      <w:b/>
      <w:lang w:val="pl-PL"/>
    </w:rPr>
  </w:style>
  <w:style w:type="character" w:customStyle="1" w:styleId="Indeksgrny">
    <w:name w:val="Indeks górny"/>
    <w:rsid w:val="00063BFA"/>
    <w:rPr>
      <w:b/>
      <w:vertAlign w:val="superscript"/>
      <w:lang w:val="pl-PL"/>
    </w:rPr>
  </w:style>
  <w:style w:type="character" w:styleId="Uwydatnienie">
    <w:name w:val="Emphasis"/>
    <w:qFormat/>
    <w:rsid w:val="00063BFA"/>
    <w:rPr>
      <w:i/>
      <w:lang w:val="pl-PL"/>
    </w:rPr>
  </w:style>
  <w:style w:type="character" w:styleId="Pogrubienie">
    <w:name w:val="Strong"/>
    <w:qFormat/>
    <w:rsid w:val="00063BFA"/>
    <w:rPr>
      <w:b/>
    </w:rPr>
  </w:style>
  <w:style w:type="character" w:customStyle="1" w:styleId="TekstkomentarzaZnak">
    <w:name w:val="Tekst komentarza Znak"/>
    <w:rsid w:val="00063BFA"/>
    <w:rPr>
      <w:rFonts w:ascii="Courier New" w:hAnsi="Courier New"/>
      <w:sz w:val="24"/>
    </w:rPr>
  </w:style>
  <w:style w:type="character" w:customStyle="1" w:styleId="NagwekwiadomociZnak">
    <w:name w:val="Nagłówek wiadomości Znak"/>
    <w:rsid w:val="00063BFA"/>
    <w:rPr>
      <w:rFonts w:ascii="Courier New" w:hAnsi="Courier New"/>
      <w:sz w:val="24"/>
    </w:rPr>
  </w:style>
  <w:style w:type="character" w:customStyle="1" w:styleId="ZwrotpoegnalnyZnak">
    <w:name w:val="Zwrot pożegnalny Znak"/>
    <w:rsid w:val="00063BFA"/>
    <w:rPr>
      <w:rFonts w:ascii="Courier New" w:hAnsi="Courier New"/>
      <w:sz w:val="24"/>
    </w:rPr>
  </w:style>
  <w:style w:type="character" w:customStyle="1" w:styleId="PodpisZnak">
    <w:name w:val="Podpis Znak"/>
    <w:rsid w:val="00063BFA"/>
    <w:rPr>
      <w:rFonts w:ascii="Courier New" w:hAnsi="Courier New"/>
      <w:sz w:val="24"/>
    </w:rPr>
  </w:style>
  <w:style w:type="character" w:customStyle="1" w:styleId="DataZnak">
    <w:name w:val="Data Znak"/>
    <w:rsid w:val="00063BFA"/>
    <w:rPr>
      <w:rFonts w:ascii="Courier New" w:hAnsi="Courier New"/>
      <w:sz w:val="24"/>
    </w:rPr>
  </w:style>
  <w:style w:type="character" w:customStyle="1" w:styleId="ZwrotgrzecznociowyZnak">
    <w:name w:val="Zwrot grzecznościowy Znak"/>
    <w:rsid w:val="00063BFA"/>
    <w:rPr>
      <w:rFonts w:ascii="Courier New" w:hAnsi="Courier New"/>
      <w:sz w:val="24"/>
    </w:rPr>
  </w:style>
  <w:style w:type="character" w:customStyle="1" w:styleId="StopkaZnak">
    <w:name w:val="Stopka Znak"/>
    <w:rsid w:val="00063BFA"/>
    <w:rPr>
      <w:rFonts w:ascii="Courier New" w:hAnsi="Courier New"/>
      <w:sz w:val="24"/>
    </w:rPr>
  </w:style>
  <w:style w:type="character" w:customStyle="1" w:styleId="NagwekZnak">
    <w:name w:val="Nagłówek Znak"/>
    <w:rsid w:val="00063BFA"/>
    <w:rPr>
      <w:rFonts w:ascii="Courier New" w:hAnsi="Courier New"/>
      <w:sz w:val="24"/>
    </w:rPr>
  </w:style>
  <w:style w:type="character" w:customStyle="1" w:styleId="TekstmakraZnak">
    <w:name w:val="Tekst makra Znak"/>
    <w:rsid w:val="00063BFA"/>
    <w:rPr>
      <w:rFonts w:ascii="Courier New" w:hAnsi="Courier New"/>
    </w:rPr>
  </w:style>
  <w:style w:type="character" w:customStyle="1" w:styleId="TekstpodstawowywcityZnak">
    <w:name w:val="Tekst podstawowy wcięty Znak"/>
    <w:rsid w:val="00063BFA"/>
    <w:rPr>
      <w:rFonts w:ascii="Courier New" w:hAnsi="Courier New"/>
      <w:sz w:val="24"/>
    </w:rPr>
  </w:style>
  <w:style w:type="character" w:customStyle="1" w:styleId="PodtytuZnak">
    <w:name w:val="Podtytuł Znak"/>
    <w:rsid w:val="00063BFA"/>
    <w:rPr>
      <w:rFonts w:ascii="Arial" w:hAnsi="Arial"/>
      <w:i/>
      <w:sz w:val="24"/>
    </w:rPr>
  </w:style>
  <w:style w:type="character" w:customStyle="1" w:styleId="TytuZnak">
    <w:name w:val="Tytuł Znak"/>
    <w:rsid w:val="00063BFA"/>
    <w:rPr>
      <w:rFonts w:ascii="Arial" w:hAnsi="Arial"/>
      <w:b/>
      <w:kern w:val="1"/>
      <w:sz w:val="32"/>
    </w:rPr>
  </w:style>
  <w:style w:type="character" w:customStyle="1" w:styleId="Tekstpodstawowywcity2Znak">
    <w:name w:val="Tekst podstawowy wcięty 2 Znak"/>
    <w:rsid w:val="00063BFA"/>
    <w:rPr>
      <w:color w:val="000000"/>
      <w:sz w:val="22"/>
    </w:rPr>
  </w:style>
  <w:style w:type="character" w:customStyle="1" w:styleId="Tekstpodstawowy2Znak">
    <w:name w:val="Tekst podstawowy 2 Znak"/>
    <w:rsid w:val="00063BFA"/>
    <w:rPr>
      <w:sz w:val="22"/>
    </w:rPr>
  </w:style>
  <w:style w:type="character" w:customStyle="1" w:styleId="Tekstpodstawowywcity3Znak">
    <w:name w:val="Tekst podstawowy wcięty 3 Znak"/>
    <w:rsid w:val="00063BFA"/>
    <w:rPr>
      <w:sz w:val="24"/>
    </w:rPr>
  </w:style>
  <w:style w:type="character" w:customStyle="1" w:styleId="Tekstpodstawowy3Znak">
    <w:name w:val="Tekst podstawowy 3 Znak"/>
    <w:rsid w:val="00063BFA"/>
    <w:rPr>
      <w:sz w:val="24"/>
    </w:rPr>
  </w:style>
  <w:style w:type="paragraph" w:customStyle="1" w:styleId="Nagwek20">
    <w:name w:val="Nagłówek2"/>
    <w:basedOn w:val="Normalny"/>
    <w:next w:val="Tekstpodstawowy"/>
    <w:rsid w:val="00063BFA"/>
    <w:pPr>
      <w:keepNext/>
      <w:suppressAutoHyphens/>
      <w:spacing w:before="240" w:after="120" w:line="240" w:lineRule="auto"/>
    </w:pPr>
    <w:rPr>
      <w:rFonts w:ascii="Arial" w:eastAsia="SimSun" w:hAnsi="Arial" w:cs="Mangal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1"/>
    <w:rsid w:val="00063BFA"/>
    <w:pPr>
      <w:suppressAutoHyphens/>
      <w:spacing w:after="240" w:line="240" w:lineRule="auto"/>
      <w:ind w:firstLine="720"/>
    </w:pPr>
    <w:rPr>
      <w:rFonts w:ascii="Courier New" w:eastAsia="Times New Roman" w:hAnsi="Courier New" w:cs="Times New Roman"/>
      <w:sz w:val="24"/>
      <w:szCs w:val="20"/>
      <w:lang w:val="x-none" w:eastAsia="ar-SA"/>
    </w:rPr>
  </w:style>
  <w:style w:type="character" w:customStyle="1" w:styleId="TekstpodstawowyZnak1">
    <w:name w:val="Tekst podstawowy Znak1"/>
    <w:basedOn w:val="Domylnaczcionkaakapitu"/>
    <w:link w:val="Tekstpodstawowy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styleId="Lista">
    <w:name w:val="List"/>
    <w:basedOn w:val="Tekstpodstawowy"/>
    <w:rsid w:val="00063BFA"/>
    <w:pPr>
      <w:tabs>
        <w:tab w:val="left" w:pos="720"/>
      </w:tabs>
      <w:spacing w:after="120"/>
      <w:ind w:left="720" w:firstLine="0"/>
    </w:pPr>
  </w:style>
  <w:style w:type="paragraph" w:customStyle="1" w:styleId="Podpis2">
    <w:name w:val="Podpis2"/>
    <w:basedOn w:val="Normalny"/>
    <w:rsid w:val="00063BFA"/>
    <w:pPr>
      <w:suppressLineNumbers/>
      <w:suppressAutoHyphens/>
      <w:spacing w:before="120" w:after="120" w:line="240" w:lineRule="auto"/>
    </w:pPr>
    <w:rPr>
      <w:rFonts w:ascii="Courier New" w:eastAsia="Times New Roman" w:hAnsi="Courier New" w:cs="Mangal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063BFA"/>
    <w:pPr>
      <w:suppressLineNumbers/>
      <w:suppressAutoHyphens/>
      <w:spacing w:after="0" w:line="240" w:lineRule="auto"/>
    </w:pPr>
    <w:rPr>
      <w:rFonts w:ascii="Courier New" w:eastAsia="Times New Roman" w:hAnsi="Courier New" w:cs="Mangal"/>
      <w:sz w:val="24"/>
      <w:szCs w:val="20"/>
      <w:lang w:eastAsia="ar-SA"/>
    </w:rPr>
  </w:style>
  <w:style w:type="paragraph" w:customStyle="1" w:styleId="Nagwekbazowy">
    <w:name w:val="Nagłówek bazowy"/>
    <w:basedOn w:val="Normalny"/>
    <w:next w:val="Tekstpodstawowy"/>
    <w:rsid w:val="00063BFA"/>
    <w:pPr>
      <w:keepNext/>
      <w:keepLines/>
      <w:suppressAutoHyphens/>
      <w:spacing w:before="640" w:after="120" w:line="240" w:lineRule="auto"/>
    </w:pPr>
    <w:rPr>
      <w:rFonts w:ascii="Courier New" w:eastAsia="Times New Roman" w:hAnsi="Courier New" w:cs="Times New Roman"/>
      <w:b/>
      <w:caps/>
      <w:sz w:val="24"/>
      <w:szCs w:val="20"/>
      <w:lang w:eastAsia="ar-SA"/>
    </w:rPr>
  </w:style>
  <w:style w:type="paragraph" w:customStyle="1" w:styleId="Nagwek10">
    <w:name w:val="Nagłówek1"/>
    <w:basedOn w:val="Normalny"/>
    <w:next w:val="Tekstpodstawowy"/>
    <w:rsid w:val="00063BFA"/>
    <w:pPr>
      <w:keepNext/>
      <w:suppressAutoHyphens/>
      <w:spacing w:before="240" w:after="120" w:line="240" w:lineRule="auto"/>
    </w:pPr>
    <w:rPr>
      <w:rFonts w:ascii="Arial" w:eastAsia="SimSun" w:hAnsi="Arial" w:cs="Mangal"/>
      <w:sz w:val="28"/>
      <w:szCs w:val="28"/>
      <w:lang w:eastAsia="ar-SA"/>
    </w:rPr>
  </w:style>
  <w:style w:type="paragraph" w:customStyle="1" w:styleId="Podpis1">
    <w:name w:val="Podpis1"/>
    <w:basedOn w:val="Normalny"/>
    <w:rsid w:val="00063BFA"/>
    <w:pPr>
      <w:suppressLineNumbers/>
      <w:suppressAutoHyphens/>
      <w:spacing w:before="120" w:after="120" w:line="240" w:lineRule="auto"/>
    </w:pPr>
    <w:rPr>
      <w:rFonts w:ascii="Courier New" w:eastAsia="Times New Roman" w:hAnsi="Courier New" w:cs="Mangal"/>
      <w:i/>
      <w:iCs/>
      <w:sz w:val="24"/>
      <w:szCs w:val="24"/>
      <w:lang w:eastAsia="ar-SA"/>
    </w:rPr>
  </w:style>
  <w:style w:type="paragraph" w:customStyle="1" w:styleId="Przypisbazowy">
    <w:name w:val="Przypis bazowy"/>
    <w:basedOn w:val="Normalny"/>
    <w:rsid w:val="00063BFA"/>
    <w:pPr>
      <w:keepLines/>
      <w:suppressAutoHyphens/>
      <w:spacing w:after="0" w:line="240" w:lineRule="exact"/>
      <w:ind w:firstLine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Tekstkomentarza1">
    <w:name w:val="Tekst komentarza1"/>
    <w:basedOn w:val="Przypisbazowy"/>
    <w:rsid w:val="00063BFA"/>
  </w:style>
  <w:style w:type="paragraph" w:customStyle="1" w:styleId="Nagwekwiadomoci1">
    <w:name w:val="Nagłówek wiadomości1"/>
    <w:basedOn w:val="Tekstpodstawowy"/>
    <w:rsid w:val="00063BFA"/>
    <w:pPr>
      <w:keepLines/>
      <w:ind w:left="1980" w:right="2880" w:hanging="1260"/>
    </w:pPr>
  </w:style>
  <w:style w:type="paragraph" w:customStyle="1" w:styleId="Dugicytat">
    <w:name w:val="Długi cytat"/>
    <w:basedOn w:val="Tekstpodstawowy"/>
    <w:rsid w:val="00063BFA"/>
    <w:pPr>
      <w:keepLines/>
      <w:ind w:left="720" w:right="720"/>
    </w:pPr>
    <w:rPr>
      <w:i/>
    </w:rPr>
  </w:style>
  <w:style w:type="paragraph" w:customStyle="1" w:styleId="Tekstpodstawowyrazem">
    <w:name w:val="Tekst podstawowy razem"/>
    <w:basedOn w:val="Tekstpodstawowy"/>
    <w:next w:val="Zwrotpoegnalny"/>
    <w:rsid w:val="00063BFA"/>
    <w:pPr>
      <w:keepNext/>
    </w:pPr>
  </w:style>
  <w:style w:type="paragraph" w:styleId="Zwrotpoegnalny">
    <w:name w:val="Closing"/>
    <w:basedOn w:val="Tekstpodstawowy"/>
    <w:next w:val="Podpis--Firma"/>
    <w:link w:val="ZwrotpoegnalnyZnak1"/>
    <w:rsid w:val="00063BFA"/>
    <w:pPr>
      <w:keepNext/>
      <w:ind w:left="4680" w:firstLine="0"/>
    </w:pPr>
  </w:style>
  <w:style w:type="character" w:customStyle="1" w:styleId="ZwrotpoegnalnyZnak1">
    <w:name w:val="Zwrot pożegnalny Znak1"/>
    <w:basedOn w:val="Domylnaczcionkaakapitu"/>
    <w:link w:val="Zwrotpoegnalny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styleId="Podpis">
    <w:name w:val="Signature"/>
    <w:basedOn w:val="Tekstpodstawowy"/>
    <w:link w:val="PodpisZnak1"/>
    <w:rsid w:val="00063BFA"/>
    <w:pPr>
      <w:ind w:left="4680" w:firstLine="0"/>
    </w:pPr>
  </w:style>
  <w:style w:type="character" w:customStyle="1" w:styleId="PodpisZnak1">
    <w:name w:val="Podpis Znak1"/>
    <w:basedOn w:val="Domylnaczcionkaakapitu"/>
    <w:link w:val="Podpis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customStyle="1" w:styleId="Podpis--Firma">
    <w:name w:val="Podpis -- Firma"/>
    <w:basedOn w:val="Podpis"/>
    <w:next w:val="Podpis--Nazwisko"/>
    <w:rsid w:val="00063BFA"/>
    <w:pPr>
      <w:spacing w:after="0"/>
    </w:pPr>
    <w:rPr>
      <w:caps/>
    </w:rPr>
  </w:style>
  <w:style w:type="paragraph" w:customStyle="1" w:styleId="Podpis--Nazwisko">
    <w:name w:val="Podpis -- Nazwisko"/>
    <w:basedOn w:val="Podpis"/>
    <w:next w:val="Podpis--Stanowisko"/>
    <w:rsid w:val="00063BFA"/>
    <w:pPr>
      <w:keepNext/>
      <w:spacing w:before="960" w:after="0"/>
    </w:pPr>
  </w:style>
  <w:style w:type="paragraph" w:customStyle="1" w:styleId="Podpis--Stanowisko">
    <w:name w:val="Podpis -- Stanowisko"/>
    <w:basedOn w:val="Podpis"/>
    <w:next w:val="Inicjay"/>
    <w:rsid w:val="00063BFA"/>
    <w:pPr>
      <w:keepNext/>
      <w:spacing w:after="0"/>
      <w:ind w:left="5400" w:hanging="720"/>
    </w:pPr>
  </w:style>
  <w:style w:type="paragraph" w:customStyle="1" w:styleId="Inicjay">
    <w:name w:val="Inicjały"/>
    <w:basedOn w:val="Tekstpodstawowy"/>
    <w:next w:val="Zacznik"/>
    <w:rsid w:val="00063BFA"/>
    <w:pPr>
      <w:keepNext/>
      <w:spacing w:before="240" w:after="0"/>
      <w:ind w:firstLine="0"/>
    </w:pPr>
  </w:style>
  <w:style w:type="paragraph" w:customStyle="1" w:styleId="Zacznik">
    <w:name w:val="Załącznik"/>
    <w:basedOn w:val="Tekstpodstawowy"/>
    <w:next w:val="Kopie"/>
    <w:rsid w:val="00063BFA"/>
    <w:pPr>
      <w:keepNext/>
      <w:spacing w:after="0"/>
      <w:ind w:firstLine="0"/>
    </w:pPr>
  </w:style>
  <w:style w:type="paragraph" w:customStyle="1" w:styleId="Kopie">
    <w:name w:val="Kopie"/>
    <w:basedOn w:val="Tekstpodstawowy"/>
    <w:rsid w:val="00063BFA"/>
    <w:pPr>
      <w:spacing w:before="240" w:after="0"/>
      <w:ind w:left="547" w:hanging="547"/>
    </w:pPr>
  </w:style>
  <w:style w:type="paragraph" w:customStyle="1" w:styleId="Nazwafirmy">
    <w:name w:val="Nazwa firmy"/>
    <w:basedOn w:val="Tekstpodstawowy"/>
    <w:next w:val="Adreszwrotnywlicie"/>
    <w:rsid w:val="00063BFA"/>
    <w:pPr>
      <w:keepNext/>
      <w:spacing w:after="0"/>
      <w:ind w:left="5400" w:hanging="720"/>
    </w:pPr>
    <w:rPr>
      <w:caps/>
    </w:rPr>
  </w:style>
  <w:style w:type="paragraph" w:customStyle="1" w:styleId="Adres">
    <w:name w:val="Adres"/>
    <w:basedOn w:val="Tekstpodstawowy"/>
    <w:rsid w:val="00063BFA"/>
    <w:pPr>
      <w:keepLines/>
      <w:spacing w:after="0"/>
      <w:ind w:right="2880" w:firstLine="0"/>
    </w:pPr>
  </w:style>
  <w:style w:type="paragraph" w:customStyle="1" w:styleId="Adreszwrotnywlicie">
    <w:name w:val="Adres zwrotny w liście"/>
    <w:basedOn w:val="Adres"/>
    <w:next w:val="Data1"/>
    <w:rsid w:val="00063BFA"/>
    <w:pPr>
      <w:ind w:left="4680" w:right="0"/>
    </w:pPr>
  </w:style>
  <w:style w:type="paragraph" w:customStyle="1" w:styleId="Data1">
    <w:name w:val="Data1"/>
    <w:basedOn w:val="Tekstpodstawowy"/>
    <w:next w:val="Adresodbiorcywlicie"/>
    <w:rsid w:val="00063BFA"/>
    <w:pPr>
      <w:spacing w:after="720"/>
      <w:ind w:left="4680" w:firstLine="0"/>
    </w:pPr>
  </w:style>
  <w:style w:type="paragraph" w:customStyle="1" w:styleId="Adresodbiorcywlicie">
    <w:name w:val="Adres odbiorcy w liście"/>
    <w:basedOn w:val="Adres"/>
    <w:next w:val="Wierszuwagi"/>
    <w:rsid w:val="00063BFA"/>
  </w:style>
  <w:style w:type="paragraph" w:customStyle="1" w:styleId="Wierszuwagi">
    <w:name w:val="Wiersz uwagi"/>
    <w:basedOn w:val="Tekstpodstawowy"/>
    <w:next w:val="Zwrotgrzecznociowy1"/>
    <w:rsid w:val="00063BFA"/>
    <w:pPr>
      <w:spacing w:before="240" w:after="0"/>
      <w:ind w:firstLine="0"/>
      <w:jc w:val="center"/>
    </w:pPr>
  </w:style>
  <w:style w:type="paragraph" w:customStyle="1" w:styleId="Zwrotgrzecznociowy1">
    <w:name w:val="Zwrot grzecznościowy1"/>
    <w:basedOn w:val="Tekstpodstawowy"/>
    <w:next w:val="Wiersztematu"/>
    <w:rsid w:val="00063BFA"/>
    <w:pPr>
      <w:spacing w:before="240"/>
      <w:ind w:firstLine="0"/>
    </w:pPr>
  </w:style>
  <w:style w:type="paragraph" w:customStyle="1" w:styleId="Wiersztematu">
    <w:name w:val="Wiersz tematu"/>
    <w:basedOn w:val="Tekstpodstawowy"/>
    <w:next w:val="Tekstpodstawowy"/>
    <w:rsid w:val="00063BFA"/>
    <w:pPr>
      <w:keepNext/>
      <w:keepLines/>
      <w:ind w:firstLine="0"/>
      <w:jc w:val="center"/>
    </w:pPr>
    <w:rPr>
      <w:u w:val="single"/>
    </w:rPr>
  </w:style>
  <w:style w:type="paragraph" w:customStyle="1" w:styleId="Rysunek">
    <w:name w:val="Rysunek"/>
    <w:basedOn w:val="Tekstpodstawowy"/>
    <w:next w:val="Legenda1"/>
    <w:rsid w:val="00063BFA"/>
    <w:pPr>
      <w:keepNext/>
      <w:ind w:left="4680" w:firstLine="0"/>
    </w:pPr>
  </w:style>
  <w:style w:type="paragraph" w:customStyle="1" w:styleId="Legenda1">
    <w:name w:val="Legenda1"/>
    <w:basedOn w:val="Rysunek"/>
    <w:next w:val="Tekstpodstawowy"/>
    <w:rsid w:val="00063BFA"/>
    <w:rPr>
      <w:i/>
    </w:rPr>
  </w:style>
  <w:style w:type="paragraph" w:styleId="Adresnakopercie">
    <w:name w:val="envelope address"/>
    <w:basedOn w:val="Adres"/>
    <w:rsid w:val="00063BFA"/>
    <w:pPr>
      <w:ind w:left="3240" w:right="0"/>
    </w:pPr>
  </w:style>
  <w:style w:type="paragraph" w:styleId="Adreszwrotnynakopercie">
    <w:name w:val="envelope return"/>
    <w:basedOn w:val="Adres"/>
    <w:rsid w:val="00063BFA"/>
    <w:pPr>
      <w:ind w:right="5040"/>
    </w:pPr>
  </w:style>
  <w:style w:type="paragraph" w:customStyle="1" w:styleId="Nagwekstronybazowy">
    <w:name w:val="Nagłówek strony bazowy"/>
    <w:basedOn w:val="Normalny"/>
    <w:rsid w:val="00063BFA"/>
    <w:pPr>
      <w:keepLines/>
      <w:tabs>
        <w:tab w:val="center" w:pos="4320"/>
        <w:tab w:val="right" w:pos="8640"/>
      </w:tabs>
      <w:suppressAutoHyphens/>
      <w:spacing w:after="0" w:line="240" w:lineRule="auto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styleId="Stopka">
    <w:name w:val="footer"/>
    <w:basedOn w:val="Nagwekstronybazowy"/>
    <w:link w:val="StopkaZnak1"/>
    <w:rsid w:val="00063BFA"/>
    <w:rPr>
      <w:lang w:val="x-none"/>
    </w:rPr>
  </w:style>
  <w:style w:type="character" w:customStyle="1" w:styleId="StopkaZnak1">
    <w:name w:val="Stopka Znak1"/>
    <w:basedOn w:val="Domylnaczcionkaakapitu"/>
    <w:link w:val="Stopka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styleId="Nagwek">
    <w:name w:val="header"/>
    <w:basedOn w:val="Nagwekstronybazowy"/>
    <w:link w:val="NagwekZnak1"/>
    <w:rsid w:val="00063BFA"/>
    <w:rPr>
      <w:lang w:val="x-none"/>
    </w:rPr>
  </w:style>
  <w:style w:type="character" w:customStyle="1" w:styleId="NagwekZnak1">
    <w:name w:val="Nagłówek Znak1"/>
    <w:basedOn w:val="Domylnaczcionkaakapitu"/>
    <w:link w:val="Nagwek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styleId="Listapunktowana">
    <w:name w:val="List Bullet"/>
    <w:basedOn w:val="Lista"/>
    <w:rsid w:val="00063BFA"/>
    <w:pPr>
      <w:numPr>
        <w:numId w:val="14"/>
      </w:numPr>
      <w:tabs>
        <w:tab w:val="clear" w:pos="720"/>
      </w:tabs>
      <w:spacing w:after="240"/>
    </w:pPr>
  </w:style>
  <w:style w:type="paragraph" w:customStyle="1" w:styleId="Tekstmakra1">
    <w:name w:val="Tekst makra1"/>
    <w:basedOn w:val="Tekstpodstawowy"/>
    <w:rsid w:val="00063BFA"/>
    <w:pPr>
      <w:spacing w:after="120"/>
      <w:ind w:firstLine="0"/>
    </w:pPr>
    <w:rPr>
      <w:sz w:val="20"/>
    </w:rPr>
  </w:style>
  <w:style w:type="paragraph" w:customStyle="1" w:styleId="Wyliczeniepierwszy">
    <w:name w:val="Wyliczenie pierwszy"/>
    <w:basedOn w:val="Listapunktowana"/>
    <w:next w:val="Listapunktowana"/>
    <w:rsid w:val="00063BFA"/>
    <w:pPr>
      <w:spacing w:before="120"/>
    </w:pPr>
  </w:style>
  <w:style w:type="paragraph" w:customStyle="1" w:styleId="Wyliczenieostatni">
    <w:name w:val="Wyliczenie ostatni"/>
    <w:basedOn w:val="Listapunktowana"/>
    <w:next w:val="Tekstpodstawowy"/>
    <w:rsid w:val="00063BFA"/>
    <w:pPr>
      <w:spacing w:after="360"/>
    </w:pPr>
  </w:style>
  <w:style w:type="paragraph" w:customStyle="1" w:styleId="Listanumerowana1">
    <w:name w:val="Lista numerowana1"/>
    <w:basedOn w:val="Lista"/>
    <w:rsid w:val="00063BFA"/>
    <w:pPr>
      <w:numPr>
        <w:numId w:val="15"/>
      </w:numPr>
      <w:tabs>
        <w:tab w:val="clear" w:pos="720"/>
      </w:tabs>
      <w:spacing w:after="240"/>
    </w:pPr>
  </w:style>
  <w:style w:type="paragraph" w:customStyle="1" w:styleId="Listanumerowanapierwszy">
    <w:name w:val="Lista numerowana pierwszy"/>
    <w:basedOn w:val="Listanumerowana1"/>
    <w:next w:val="Listanumerowana1"/>
    <w:rsid w:val="00063BFA"/>
    <w:pPr>
      <w:spacing w:before="120"/>
    </w:pPr>
  </w:style>
  <w:style w:type="paragraph" w:customStyle="1" w:styleId="Listanumerowanaostatni">
    <w:name w:val="Lista numerowana ostatni"/>
    <w:basedOn w:val="Listanumerowana1"/>
    <w:next w:val="Tekstpodstawowy"/>
    <w:rsid w:val="00063BFA"/>
    <w:pPr>
      <w:spacing w:after="360"/>
    </w:pPr>
  </w:style>
  <w:style w:type="paragraph" w:customStyle="1" w:styleId="Dugicytatpierwszy">
    <w:name w:val="Długi cytat pierwszy"/>
    <w:basedOn w:val="Dugicytat"/>
    <w:next w:val="Dugicytat"/>
    <w:rsid w:val="00063BFA"/>
    <w:pPr>
      <w:spacing w:before="120"/>
    </w:pPr>
  </w:style>
  <w:style w:type="paragraph" w:customStyle="1" w:styleId="Dugicytatostatni">
    <w:name w:val="Długi cytat ostatni"/>
    <w:basedOn w:val="Dugicytat"/>
    <w:next w:val="Tekstpodstawowy"/>
    <w:rsid w:val="00063BFA"/>
    <w:pPr>
      <w:spacing w:after="360"/>
    </w:pPr>
  </w:style>
  <w:style w:type="paragraph" w:customStyle="1" w:styleId="Stopkapierszejstrony">
    <w:name w:val="Stopka pierszej strony"/>
    <w:basedOn w:val="Stopka"/>
    <w:rsid w:val="00063BFA"/>
    <w:pPr>
      <w:jc w:val="center"/>
    </w:pPr>
  </w:style>
  <w:style w:type="paragraph" w:customStyle="1" w:styleId="Stopkastronparzystych">
    <w:name w:val="Stopka stron parzystych"/>
    <w:basedOn w:val="Stopka"/>
    <w:rsid w:val="00063BFA"/>
  </w:style>
  <w:style w:type="paragraph" w:customStyle="1" w:styleId="Stopkastronnieparzystych">
    <w:name w:val="Stopka stron nieparzystych"/>
    <w:basedOn w:val="Stopka"/>
    <w:rsid w:val="00063BFA"/>
    <w:pPr>
      <w:tabs>
        <w:tab w:val="right" w:pos="0"/>
      </w:tabs>
      <w:jc w:val="right"/>
    </w:pPr>
  </w:style>
  <w:style w:type="paragraph" w:customStyle="1" w:styleId="Nagwekpierwszejstrony">
    <w:name w:val="Nagłówek pierwszej strony"/>
    <w:basedOn w:val="Nagwek"/>
    <w:rsid w:val="00063BFA"/>
    <w:pPr>
      <w:jc w:val="center"/>
    </w:pPr>
  </w:style>
  <w:style w:type="paragraph" w:customStyle="1" w:styleId="Nagwekstronnieparzystych">
    <w:name w:val="Nagłówek stron nieparzystych"/>
    <w:basedOn w:val="Nagwek"/>
    <w:rsid w:val="00063BFA"/>
    <w:pPr>
      <w:tabs>
        <w:tab w:val="right" w:pos="0"/>
      </w:tabs>
      <w:jc w:val="right"/>
    </w:pPr>
  </w:style>
  <w:style w:type="paragraph" w:customStyle="1" w:styleId="Listapierwszy">
    <w:name w:val="Lista pierwszy"/>
    <w:basedOn w:val="Lista"/>
    <w:next w:val="Lista"/>
    <w:rsid w:val="00063BFA"/>
    <w:pPr>
      <w:spacing w:before="120"/>
    </w:pPr>
  </w:style>
  <w:style w:type="paragraph" w:customStyle="1" w:styleId="Listaostatni">
    <w:name w:val="Lista ostatni"/>
    <w:basedOn w:val="Lista"/>
    <w:next w:val="Tekstpodstawowy"/>
    <w:rsid w:val="00063BFA"/>
    <w:pPr>
      <w:spacing w:after="360"/>
    </w:pPr>
  </w:style>
  <w:style w:type="paragraph" w:styleId="Tekstpodstawowywcity">
    <w:name w:val="Body Text Indent"/>
    <w:basedOn w:val="Tekstpodstawowy"/>
    <w:link w:val="TekstpodstawowywcityZnak1"/>
    <w:rsid w:val="00063BFA"/>
    <w:pPr>
      <w:ind w:left="720"/>
    </w:pPr>
  </w:style>
  <w:style w:type="character" w:customStyle="1" w:styleId="TekstpodstawowywcityZnak1">
    <w:name w:val="Tekst podstawowy wcięty Znak1"/>
    <w:basedOn w:val="Domylnaczcionkaakapitu"/>
    <w:link w:val="Tekstpodstawowywcity"/>
    <w:rsid w:val="00063BFA"/>
    <w:rPr>
      <w:rFonts w:ascii="Courier New" w:eastAsia="Times New Roman" w:hAnsi="Courier New" w:cs="Times New Roman"/>
      <w:sz w:val="24"/>
      <w:szCs w:val="20"/>
      <w:lang w:val="x-none" w:eastAsia="ar-SA"/>
    </w:rPr>
  </w:style>
  <w:style w:type="paragraph" w:customStyle="1" w:styleId="Listanumerowana51">
    <w:name w:val="Lista numerowana 51"/>
    <w:basedOn w:val="Listanumerowana1"/>
    <w:rsid w:val="00063BFA"/>
    <w:pPr>
      <w:ind w:left="2160" w:firstLine="0"/>
    </w:pPr>
  </w:style>
  <w:style w:type="paragraph" w:customStyle="1" w:styleId="Listanumerowana41">
    <w:name w:val="Lista numerowana 41"/>
    <w:basedOn w:val="Listanumerowana1"/>
    <w:rsid w:val="00063BFA"/>
    <w:pPr>
      <w:ind w:left="1800" w:firstLine="0"/>
    </w:pPr>
  </w:style>
  <w:style w:type="paragraph" w:customStyle="1" w:styleId="Listanumerowana31">
    <w:name w:val="Lista numerowana 31"/>
    <w:basedOn w:val="Listanumerowana1"/>
    <w:rsid w:val="00063BFA"/>
    <w:pPr>
      <w:ind w:left="1440" w:firstLine="0"/>
    </w:pPr>
  </w:style>
  <w:style w:type="paragraph" w:customStyle="1" w:styleId="Listanumerowana21">
    <w:name w:val="Lista numerowana 21"/>
    <w:basedOn w:val="Listanumerowana1"/>
    <w:rsid w:val="00063BFA"/>
    <w:pPr>
      <w:ind w:left="1080" w:firstLine="0"/>
    </w:pPr>
  </w:style>
  <w:style w:type="paragraph" w:customStyle="1" w:styleId="Listapunktowana51">
    <w:name w:val="Lista punktowana 51"/>
    <w:basedOn w:val="Listapunktowana"/>
    <w:rsid w:val="00063BFA"/>
    <w:pPr>
      <w:ind w:left="2160" w:firstLine="0"/>
    </w:pPr>
  </w:style>
  <w:style w:type="paragraph" w:customStyle="1" w:styleId="Listapunktowana41">
    <w:name w:val="Lista punktowana 41"/>
    <w:basedOn w:val="Listapunktowana"/>
    <w:rsid w:val="00063BFA"/>
    <w:pPr>
      <w:ind w:left="1800" w:firstLine="0"/>
    </w:pPr>
  </w:style>
  <w:style w:type="paragraph" w:customStyle="1" w:styleId="Listapunktowana31">
    <w:name w:val="Lista punktowana 31"/>
    <w:basedOn w:val="Listapunktowana"/>
    <w:rsid w:val="00063BFA"/>
    <w:pPr>
      <w:ind w:left="1440" w:firstLine="0"/>
    </w:pPr>
  </w:style>
  <w:style w:type="paragraph" w:customStyle="1" w:styleId="Listapunktowana21">
    <w:name w:val="Lista punktowana 21"/>
    <w:basedOn w:val="Listapunktowana"/>
    <w:rsid w:val="00063BFA"/>
    <w:pPr>
      <w:ind w:left="1080" w:firstLine="0"/>
    </w:pPr>
  </w:style>
  <w:style w:type="paragraph" w:customStyle="1" w:styleId="Lista51">
    <w:name w:val="Lista 51"/>
    <w:basedOn w:val="Lista"/>
    <w:rsid w:val="00063BFA"/>
    <w:pPr>
      <w:tabs>
        <w:tab w:val="clear" w:pos="720"/>
        <w:tab w:val="left" w:pos="2160"/>
      </w:tabs>
      <w:ind w:left="2160"/>
    </w:pPr>
  </w:style>
  <w:style w:type="paragraph" w:customStyle="1" w:styleId="Lista41">
    <w:name w:val="Lista 41"/>
    <w:basedOn w:val="Lista"/>
    <w:rsid w:val="00063BFA"/>
    <w:pPr>
      <w:tabs>
        <w:tab w:val="clear" w:pos="720"/>
        <w:tab w:val="left" w:pos="1800"/>
      </w:tabs>
      <w:ind w:left="1800"/>
    </w:pPr>
  </w:style>
  <w:style w:type="paragraph" w:customStyle="1" w:styleId="Lista31">
    <w:name w:val="Lista 31"/>
    <w:basedOn w:val="Lista"/>
    <w:rsid w:val="00063BFA"/>
    <w:pPr>
      <w:tabs>
        <w:tab w:val="clear" w:pos="720"/>
        <w:tab w:val="left" w:pos="1440"/>
      </w:tabs>
      <w:ind w:left="1440"/>
    </w:pPr>
  </w:style>
  <w:style w:type="paragraph" w:customStyle="1" w:styleId="Lista21">
    <w:name w:val="Lista 21"/>
    <w:basedOn w:val="Lista"/>
    <w:rsid w:val="00063BFA"/>
    <w:pPr>
      <w:tabs>
        <w:tab w:val="clear" w:pos="720"/>
        <w:tab w:val="left" w:pos="1080"/>
      </w:tabs>
      <w:ind w:left="1080"/>
    </w:pPr>
  </w:style>
  <w:style w:type="paragraph" w:customStyle="1" w:styleId="Lista-kontynuacja1">
    <w:name w:val="Lista - kontynuacja1"/>
    <w:basedOn w:val="Lista"/>
    <w:rsid w:val="00063BFA"/>
    <w:pPr>
      <w:numPr>
        <w:numId w:val="16"/>
      </w:numPr>
      <w:tabs>
        <w:tab w:val="clear" w:pos="720"/>
      </w:tabs>
      <w:spacing w:after="240"/>
    </w:pPr>
  </w:style>
  <w:style w:type="paragraph" w:customStyle="1" w:styleId="Lista-kontynuacja21">
    <w:name w:val="Lista - kontynuacja 21"/>
    <w:basedOn w:val="Lista-kontynuacja1"/>
    <w:rsid w:val="00063BFA"/>
    <w:pPr>
      <w:ind w:left="1080"/>
    </w:pPr>
  </w:style>
  <w:style w:type="paragraph" w:customStyle="1" w:styleId="Lista-kontynuacja31">
    <w:name w:val="Lista - kontynuacja 31"/>
    <w:basedOn w:val="Lista-kontynuacja1"/>
    <w:rsid w:val="00063BFA"/>
    <w:pPr>
      <w:ind w:left="1440"/>
    </w:pPr>
  </w:style>
  <w:style w:type="paragraph" w:customStyle="1" w:styleId="Lista-kontynuacja41">
    <w:name w:val="Lista - kontynuacja 41"/>
    <w:basedOn w:val="Lista-kontynuacja1"/>
    <w:rsid w:val="00063BFA"/>
    <w:pPr>
      <w:ind w:left="1800"/>
    </w:pPr>
  </w:style>
  <w:style w:type="paragraph" w:customStyle="1" w:styleId="Lista-kontynuacja51">
    <w:name w:val="Lista - kontynuacja 51"/>
    <w:basedOn w:val="Lista-kontynuacja1"/>
    <w:rsid w:val="00063BFA"/>
    <w:pPr>
      <w:ind w:left="2160"/>
    </w:pPr>
  </w:style>
  <w:style w:type="paragraph" w:customStyle="1" w:styleId="Nagwekstronparzystych">
    <w:name w:val="Nagłówek stron parzystych"/>
    <w:basedOn w:val="Nagwek"/>
    <w:rsid w:val="00063BFA"/>
  </w:style>
  <w:style w:type="paragraph" w:styleId="Podtytu">
    <w:name w:val="Subtitle"/>
    <w:basedOn w:val="Normalny"/>
    <w:next w:val="Tekstpodstawowy"/>
    <w:link w:val="PodtytuZnak1"/>
    <w:qFormat/>
    <w:rsid w:val="00063BFA"/>
    <w:pPr>
      <w:suppressAutoHyphens/>
      <w:spacing w:after="60" w:line="240" w:lineRule="auto"/>
      <w:jc w:val="center"/>
    </w:pPr>
    <w:rPr>
      <w:rFonts w:ascii="Arial" w:eastAsia="Times New Roman" w:hAnsi="Arial" w:cs="Times New Roman"/>
      <w:i/>
      <w:sz w:val="24"/>
      <w:szCs w:val="20"/>
      <w:lang w:val="x-none" w:eastAsia="ar-SA"/>
    </w:rPr>
  </w:style>
  <w:style w:type="character" w:customStyle="1" w:styleId="PodtytuZnak1">
    <w:name w:val="Podtytuł Znak1"/>
    <w:basedOn w:val="Domylnaczcionkaakapitu"/>
    <w:link w:val="Podtytu"/>
    <w:rsid w:val="00063BFA"/>
    <w:rPr>
      <w:rFonts w:ascii="Arial" w:eastAsia="Times New Roman" w:hAnsi="Arial" w:cs="Times New Roman"/>
      <w:i/>
      <w:sz w:val="24"/>
      <w:szCs w:val="20"/>
      <w:lang w:val="x-none" w:eastAsia="ar-SA"/>
    </w:rPr>
  </w:style>
  <w:style w:type="paragraph" w:customStyle="1" w:styleId="Wcicienormalne1">
    <w:name w:val="Wcięcie normalne1"/>
    <w:basedOn w:val="Normalny"/>
    <w:rsid w:val="00063BFA"/>
    <w:pPr>
      <w:suppressAutoHyphens/>
      <w:spacing w:after="0" w:line="240" w:lineRule="auto"/>
      <w:ind w:left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styleId="Tytu">
    <w:name w:val="Title"/>
    <w:basedOn w:val="Normalny"/>
    <w:next w:val="Podtytu"/>
    <w:link w:val="TytuZnak1"/>
    <w:qFormat/>
    <w:rsid w:val="00063BFA"/>
    <w:pPr>
      <w:suppressAutoHyphens/>
      <w:spacing w:before="240" w:after="60" w:line="240" w:lineRule="auto"/>
      <w:jc w:val="center"/>
    </w:pPr>
    <w:rPr>
      <w:rFonts w:ascii="Arial" w:eastAsia="Times New Roman" w:hAnsi="Arial" w:cs="Times New Roman"/>
      <w:b/>
      <w:kern w:val="1"/>
      <w:sz w:val="32"/>
      <w:szCs w:val="20"/>
      <w:lang w:val="x-none" w:eastAsia="ar-SA"/>
    </w:rPr>
  </w:style>
  <w:style w:type="character" w:customStyle="1" w:styleId="TytuZnak1">
    <w:name w:val="Tytuł Znak1"/>
    <w:basedOn w:val="Domylnaczcionkaakapitu"/>
    <w:link w:val="Tytu"/>
    <w:rsid w:val="00063BFA"/>
    <w:rPr>
      <w:rFonts w:ascii="Arial" w:eastAsia="Times New Roman" w:hAnsi="Arial" w:cs="Times New Roman"/>
      <w:b/>
      <w:kern w:val="1"/>
      <w:sz w:val="32"/>
      <w:szCs w:val="20"/>
      <w:lang w:val="x-none" w:eastAsia="ar-SA"/>
    </w:rPr>
  </w:style>
  <w:style w:type="paragraph" w:customStyle="1" w:styleId="Podpisnazwisko">
    <w:name w:val="Podpis nazwisko"/>
    <w:basedOn w:val="Podpis"/>
    <w:next w:val="Podpisstanowisko"/>
    <w:rsid w:val="00063BFA"/>
    <w:pPr>
      <w:keepNext/>
      <w:spacing w:before="960" w:after="0"/>
    </w:pPr>
  </w:style>
  <w:style w:type="paragraph" w:customStyle="1" w:styleId="Podpisstanowisko">
    <w:name w:val="Podpis stanowisko"/>
    <w:basedOn w:val="Podpis"/>
    <w:next w:val="Inicjay"/>
    <w:rsid w:val="00063BFA"/>
    <w:pPr>
      <w:keepNext/>
      <w:spacing w:after="0"/>
      <w:ind w:left="5400" w:hanging="720"/>
    </w:pPr>
  </w:style>
  <w:style w:type="paragraph" w:customStyle="1" w:styleId="TOCtitle">
    <w:name w:val="TOC title"/>
    <w:rsid w:val="00063BFA"/>
    <w:pPr>
      <w:suppressAutoHyphens/>
      <w:spacing w:after="283" w:line="240" w:lineRule="auto"/>
      <w:jc w:val="center"/>
    </w:pPr>
    <w:rPr>
      <w:rFonts w:ascii="Time" w:eastAsia="Arial" w:hAnsi="Time" w:cs="Times New Roman"/>
      <w:b/>
      <w:color w:val="000000"/>
      <w:sz w:val="60"/>
      <w:szCs w:val="20"/>
      <w:lang w:eastAsia="ar-SA"/>
    </w:rPr>
  </w:style>
  <w:style w:type="paragraph" w:customStyle="1" w:styleId="Tekstpodstawowywcity21">
    <w:name w:val="Tekst podstawowy wcięty 21"/>
    <w:basedOn w:val="Normalny"/>
    <w:rsid w:val="00063BFA"/>
    <w:pPr>
      <w:suppressAutoHyphens/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color w:val="000000"/>
      <w:szCs w:val="20"/>
      <w:lang w:eastAsia="ar-SA"/>
    </w:rPr>
  </w:style>
  <w:style w:type="paragraph" w:customStyle="1" w:styleId="Tekstpodstawowy21">
    <w:name w:val="Tekst podstawowy 21"/>
    <w:basedOn w:val="Normalny"/>
    <w:rsid w:val="00063BFA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Tekstpodstawowywcity31">
    <w:name w:val="Tekst podstawowy wcięty 31"/>
    <w:basedOn w:val="Normalny"/>
    <w:rsid w:val="00063BFA"/>
    <w:pPr>
      <w:tabs>
        <w:tab w:val="left" w:pos="283"/>
      </w:tabs>
      <w:suppressAutoHyphens/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kstpodstawowy31">
    <w:name w:val="Tekst podstawowy 31"/>
    <w:basedOn w:val="Normalny"/>
    <w:rsid w:val="00063BFA"/>
    <w:pPr>
      <w:suppressAutoHyphens/>
      <w:spacing w:after="0" w:line="200" w:lineRule="atLeast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Subhead2">
    <w:name w:val="Subhead 2"/>
    <w:basedOn w:val="Normalny"/>
    <w:rsid w:val="00063BFA"/>
    <w:pPr>
      <w:suppressAutoHyphens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customStyle="1" w:styleId="podpunkt">
    <w:name w:val="podpunkt"/>
    <w:rsid w:val="00063BFA"/>
    <w:pPr>
      <w:suppressAutoHyphens/>
      <w:spacing w:before="1" w:after="1" w:line="240" w:lineRule="auto"/>
      <w:ind w:left="1" w:right="1" w:firstLine="284"/>
      <w:jc w:val="both"/>
    </w:pPr>
    <w:rPr>
      <w:rFonts w:ascii="Times New Roman" w:eastAsia="Arial" w:hAnsi="Times New Roman" w:cs="Times New Roman"/>
      <w:sz w:val="24"/>
      <w:szCs w:val="20"/>
      <w:lang w:eastAsia="ar-SA"/>
    </w:rPr>
  </w:style>
  <w:style w:type="paragraph" w:customStyle="1" w:styleId="Tekstblokowy1">
    <w:name w:val="Tekst blokowy1"/>
    <w:basedOn w:val="Normalny"/>
    <w:rsid w:val="00063BFA"/>
    <w:pPr>
      <w:suppressAutoHyphens/>
      <w:spacing w:after="0" w:line="240" w:lineRule="auto"/>
      <w:ind w:left="426" w:right="425" w:hanging="426"/>
      <w:jc w:val="both"/>
    </w:pPr>
    <w:rPr>
      <w:rFonts w:ascii="Arial" w:eastAsia="Times New Roman" w:hAnsi="Arial" w:cs="Times New Roman"/>
      <w:b/>
      <w:sz w:val="36"/>
      <w:szCs w:val="20"/>
      <w:lang w:eastAsia="ar-SA"/>
    </w:rPr>
  </w:style>
  <w:style w:type="paragraph" w:customStyle="1" w:styleId="Wyliczanie">
    <w:name w:val="Wyliczanie"/>
    <w:basedOn w:val="Normalny"/>
    <w:rsid w:val="00063BFA"/>
    <w:pPr>
      <w:numPr>
        <w:numId w:val="12"/>
      </w:num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nagwek11">
    <w:name w:val="nagłówek1"/>
    <w:rsid w:val="00063BFA"/>
    <w:pPr>
      <w:suppressAutoHyphens/>
      <w:spacing w:before="114" w:after="114" w:line="240" w:lineRule="auto"/>
      <w:ind w:left="482" w:right="482" w:firstLine="1"/>
      <w:jc w:val="center"/>
    </w:pPr>
    <w:rPr>
      <w:rFonts w:ascii="Times New Roman" w:eastAsia="Arial" w:hAnsi="Times New Roman" w:cs="Times New Roman"/>
      <w:color w:val="000000"/>
      <w:sz w:val="24"/>
      <w:szCs w:val="20"/>
      <w:lang w:eastAsia="ar-SA"/>
    </w:rPr>
  </w:style>
  <w:style w:type="paragraph" w:customStyle="1" w:styleId="numer">
    <w:name w:val="numer"/>
    <w:basedOn w:val="Normalny"/>
    <w:rsid w:val="00063BFA"/>
    <w:pPr>
      <w:suppressAutoHyphens/>
      <w:spacing w:after="0" w:line="240" w:lineRule="auto"/>
      <w:ind w:left="567" w:firstLine="284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kstpodstawowy22">
    <w:name w:val="Tekst podstawowy 22"/>
    <w:basedOn w:val="Normalny"/>
    <w:rsid w:val="00063BFA"/>
    <w:pPr>
      <w:tabs>
        <w:tab w:val="left" w:pos="11766"/>
      </w:tabs>
      <w:suppressAutoHyphens/>
      <w:spacing w:after="0" w:line="240" w:lineRule="auto"/>
      <w:jc w:val="both"/>
    </w:pPr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nagwek12">
    <w:name w:val="nag³ówek1"/>
    <w:rsid w:val="00063BFA"/>
    <w:pPr>
      <w:suppressAutoHyphens/>
      <w:spacing w:before="114" w:after="114" w:line="240" w:lineRule="auto"/>
      <w:ind w:left="482" w:right="482" w:firstLine="1"/>
      <w:jc w:val="center"/>
    </w:pPr>
    <w:rPr>
      <w:rFonts w:ascii="Times New Roman" w:eastAsia="Arial" w:hAnsi="Times New Roman" w:cs="Times New Roman"/>
      <w:color w:val="000000"/>
      <w:sz w:val="24"/>
      <w:szCs w:val="20"/>
      <w:lang w:eastAsia="ar-SA"/>
    </w:rPr>
  </w:style>
  <w:style w:type="paragraph" w:customStyle="1" w:styleId="Zawartotabeli">
    <w:name w:val="Zawartość tabeli"/>
    <w:basedOn w:val="Normalny"/>
    <w:rsid w:val="00063BFA"/>
    <w:pPr>
      <w:suppressLineNumbers/>
      <w:suppressAutoHyphens/>
      <w:spacing w:after="0" w:line="240" w:lineRule="auto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Nagwektabeli">
    <w:name w:val="Nagłówek tabeli"/>
    <w:basedOn w:val="Zawartotabeli"/>
    <w:rsid w:val="00063BFA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063BFA"/>
  </w:style>
  <w:style w:type="paragraph" w:styleId="Tekstdymka">
    <w:name w:val="Balloon Text"/>
    <w:basedOn w:val="Normalny"/>
    <w:link w:val="TekstdymkaZnak"/>
    <w:uiPriority w:val="99"/>
    <w:semiHidden/>
    <w:unhideWhenUsed/>
    <w:rsid w:val="00063BFA"/>
    <w:pPr>
      <w:suppressAutoHyphens/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ar-SA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3BFA"/>
    <w:rPr>
      <w:rFonts w:ascii="Tahoma" w:eastAsia="Times New Roman" w:hAnsi="Tahoma" w:cs="Times New Roman"/>
      <w:sz w:val="16"/>
      <w:szCs w:val="16"/>
      <w:lang w:val="x-none" w:eastAsia="ar-SA"/>
    </w:rPr>
  </w:style>
  <w:style w:type="paragraph" w:styleId="Akapitzlist">
    <w:name w:val="List Paragraph"/>
    <w:basedOn w:val="Normalny"/>
    <w:uiPriority w:val="34"/>
    <w:qFormat/>
    <w:rsid w:val="00063BFA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Tabela-Siatka">
    <w:name w:val="Table Grid"/>
    <w:basedOn w:val="Standardowy"/>
    <w:uiPriority w:val="59"/>
    <w:rsid w:val="00063BF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220">
    <w:name w:val="Tekst podstawowy 22"/>
    <w:basedOn w:val="Normalny"/>
    <w:rsid w:val="00063BFA"/>
    <w:pPr>
      <w:tabs>
        <w:tab w:val="left" w:pos="11766"/>
      </w:tabs>
      <w:suppressAutoHyphens/>
      <w:spacing w:after="0" w:line="240" w:lineRule="auto"/>
      <w:jc w:val="both"/>
    </w:pPr>
    <w:rPr>
      <w:rFonts w:ascii="Arial" w:eastAsia="Times New Roman" w:hAnsi="Arial" w:cs="Times New Roman"/>
      <w:sz w:val="20"/>
      <w:szCs w:val="20"/>
      <w:lang w:eastAsia="ar-SA"/>
    </w:rPr>
  </w:style>
  <w:style w:type="character" w:styleId="Odwoaniedokomentarza">
    <w:name w:val="annotation reference"/>
    <w:uiPriority w:val="99"/>
    <w:semiHidden/>
    <w:unhideWhenUsed/>
    <w:rsid w:val="00063BFA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semiHidden/>
    <w:unhideWhenUsed/>
    <w:rsid w:val="00063BFA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ar-SA"/>
    </w:rPr>
  </w:style>
  <w:style w:type="character" w:customStyle="1" w:styleId="TekstkomentarzaZnak1">
    <w:name w:val="Tekst komentarza Znak1"/>
    <w:basedOn w:val="Domylnaczcionkaakapitu"/>
    <w:link w:val="Tekstkomentarza"/>
    <w:uiPriority w:val="99"/>
    <w:semiHidden/>
    <w:rsid w:val="00063BFA"/>
    <w:rPr>
      <w:rFonts w:ascii="Courier New" w:eastAsia="Times New Roman" w:hAnsi="Courier New" w:cs="Times New Roman"/>
      <w:sz w:val="20"/>
      <w:szCs w:val="20"/>
      <w:lang w:val="x-none"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63BFA"/>
    <w:rPr>
      <w:b/>
      <w:bCs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063BFA"/>
    <w:rPr>
      <w:rFonts w:ascii="Courier New" w:eastAsia="Times New Roman" w:hAnsi="Courier New" w:cs="Times New Roman"/>
      <w:b/>
      <w:bCs/>
      <w:sz w:val="20"/>
      <w:szCs w:val="20"/>
      <w:lang w:val="x-none"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815AA"/>
    <w:pPr>
      <w:numPr>
        <w:numId w:val="0"/>
      </w:numPr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sz w:val="32"/>
      <w:szCs w:val="32"/>
      <w:u w:val="none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204BBA"/>
    <w:pPr>
      <w:tabs>
        <w:tab w:val="right" w:leader="dot" w:pos="9628"/>
      </w:tabs>
      <w:spacing w:after="100" w:line="360" w:lineRule="auto"/>
      <w:ind w:left="567" w:hanging="567"/>
    </w:pPr>
  </w:style>
  <w:style w:type="character" w:styleId="Hipercze">
    <w:name w:val="Hyperlink"/>
    <w:basedOn w:val="Domylnaczcionkaakapitu"/>
    <w:uiPriority w:val="99"/>
    <w:unhideWhenUsed/>
    <w:rsid w:val="005815AA"/>
    <w:rPr>
      <w:color w:val="0563C1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204BBA"/>
    <w:pPr>
      <w:spacing w:after="100"/>
      <w:ind w:left="220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632A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oleObject" Target="embeddings/Microsoft_Excel_97-2003_Worksheet2.xls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Microsoft_Excel_97-2003_Worksheet1.xls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Microsoft_Excel_97-2003_Worksheet.xls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BC7595-5D88-41A1-95BF-3A66720F5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1620</TotalTime>
  <Pages>76</Pages>
  <Words>15529</Words>
  <Characters>93178</Characters>
  <Application>Microsoft Office Word</Application>
  <DocSecurity>0</DocSecurity>
  <Lines>776</Lines>
  <Paragraphs>216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Piotrowski</dc:creator>
  <cp:keywords/>
  <dc:description/>
  <cp:lastModifiedBy>Anna Płotka</cp:lastModifiedBy>
  <cp:revision>187</cp:revision>
  <cp:lastPrinted>2024-05-16T12:13:00Z</cp:lastPrinted>
  <dcterms:created xsi:type="dcterms:W3CDTF">2016-05-31T10:07:00Z</dcterms:created>
  <dcterms:modified xsi:type="dcterms:W3CDTF">2024-05-20T05:03:00Z</dcterms:modified>
</cp:coreProperties>
</file>